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6103A3">
      <w:pPr>
        <w:spacing w:line="600" w:lineRule="exact"/>
        <w:rPr>
          <w:rFonts w:ascii="宋体" w:hAnsi="宋体" w:cs="宋体"/>
          <w:b/>
          <w:color w:val="auto"/>
          <w:sz w:val="84"/>
          <w:szCs w:val="84"/>
          <w:highlight w:val="none"/>
        </w:rPr>
      </w:pPr>
    </w:p>
    <w:p w14:paraId="1A3E9033">
      <w:pPr>
        <w:jc w:val="center"/>
        <w:rPr>
          <w:rFonts w:ascii="宋体" w:hAnsi="宋体" w:cs="宋体"/>
          <w:b/>
          <w:color w:val="auto"/>
          <w:sz w:val="84"/>
          <w:szCs w:val="84"/>
          <w:highlight w:val="none"/>
        </w:rPr>
      </w:pPr>
    </w:p>
    <w:p w14:paraId="075262B9">
      <w:pPr>
        <w:jc w:val="center"/>
        <w:rPr>
          <w:rFonts w:ascii="宋体" w:hAnsi="宋体" w:cs="宋体"/>
          <w:b/>
          <w:color w:val="auto"/>
          <w:sz w:val="84"/>
          <w:szCs w:val="84"/>
          <w:highlight w:val="none"/>
        </w:rPr>
      </w:pPr>
    </w:p>
    <w:p w14:paraId="24C02F9E">
      <w:pPr>
        <w:keepNext w:val="0"/>
        <w:keepLines w:val="0"/>
        <w:pageBreakBefore w:val="0"/>
        <w:widowControl w:val="0"/>
        <w:kinsoku/>
        <w:wordWrap/>
        <w:overflowPunct/>
        <w:topLinePunct w:val="0"/>
        <w:autoSpaceDE/>
        <w:autoSpaceDN/>
        <w:bidi w:val="0"/>
        <w:adjustRightInd/>
        <w:snapToGrid/>
        <w:jc w:val="center"/>
        <w:textAlignment w:val="auto"/>
        <w:outlineLvl w:val="0"/>
        <w:rPr>
          <w:rFonts w:ascii="宋体" w:hAnsi="宋体" w:cs="宋体"/>
          <w:b/>
          <w:color w:val="auto"/>
          <w:sz w:val="84"/>
          <w:szCs w:val="84"/>
          <w:highlight w:val="none"/>
        </w:rPr>
      </w:pPr>
      <w:bookmarkStart w:id="0" w:name="_Toc15840"/>
      <w:r>
        <w:rPr>
          <w:rFonts w:hint="eastAsia" w:ascii="宋体" w:hAnsi="宋体" w:cs="宋体"/>
          <w:b/>
          <w:color w:val="auto"/>
          <w:sz w:val="84"/>
          <w:szCs w:val="84"/>
          <w:highlight w:val="none"/>
        </w:rPr>
        <w:t>网上竞价文件</w:t>
      </w:r>
      <w:bookmarkEnd w:id="0"/>
    </w:p>
    <w:p w14:paraId="71D33764">
      <w:pPr>
        <w:pStyle w:val="23"/>
        <w:spacing w:line="360" w:lineRule="auto"/>
        <w:ind w:firstLine="1430" w:firstLineChars="445"/>
        <w:rPr>
          <w:rFonts w:hAnsi="宋体" w:cs="宋体"/>
          <w:b/>
          <w:bCs/>
          <w:color w:val="auto"/>
          <w:sz w:val="32"/>
          <w:highlight w:val="none"/>
        </w:rPr>
      </w:pPr>
    </w:p>
    <w:p w14:paraId="5739151B">
      <w:pPr>
        <w:pStyle w:val="23"/>
        <w:spacing w:line="360" w:lineRule="auto"/>
        <w:ind w:firstLine="1430" w:firstLineChars="445"/>
        <w:rPr>
          <w:rFonts w:hAnsi="宋体" w:cs="宋体"/>
          <w:b/>
          <w:bCs/>
          <w:color w:val="auto"/>
          <w:sz w:val="32"/>
          <w:highlight w:val="none"/>
        </w:rPr>
      </w:pPr>
    </w:p>
    <w:p w14:paraId="1C9BF65A">
      <w:pPr>
        <w:pStyle w:val="23"/>
        <w:spacing w:line="360" w:lineRule="auto"/>
        <w:ind w:left="3060" w:leftChars="1457"/>
        <w:jc w:val="left"/>
        <w:rPr>
          <w:rFonts w:hAnsi="宋体" w:cs="宋体"/>
          <w:bCs/>
          <w:color w:val="auto"/>
          <w:sz w:val="32"/>
          <w:highlight w:val="none"/>
        </w:rPr>
      </w:pPr>
    </w:p>
    <w:p w14:paraId="334A04E4">
      <w:pPr>
        <w:pStyle w:val="23"/>
        <w:spacing w:line="360" w:lineRule="auto"/>
        <w:ind w:firstLine="2560" w:firstLineChars="800"/>
        <w:rPr>
          <w:rFonts w:hAnsi="宋体" w:cs="宋体"/>
          <w:color w:val="auto"/>
          <w:sz w:val="32"/>
          <w:highlight w:val="none"/>
        </w:rPr>
      </w:pPr>
    </w:p>
    <w:p w14:paraId="76E01E47">
      <w:pPr>
        <w:pStyle w:val="23"/>
        <w:spacing w:line="360" w:lineRule="auto"/>
        <w:jc w:val="center"/>
        <w:rPr>
          <w:rFonts w:hAnsi="宋体" w:cs="宋体"/>
          <w:b/>
          <w:bCs/>
          <w:color w:val="auto"/>
          <w:sz w:val="32"/>
          <w:highlight w:val="yellow"/>
        </w:rPr>
      </w:pPr>
      <w:r>
        <w:rPr>
          <w:rFonts w:hint="eastAsia" w:hAnsi="宋体" w:cs="宋体"/>
          <w:b/>
          <w:bCs/>
          <w:color w:val="auto"/>
          <w:sz w:val="32"/>
          <w:highlight w:val="none"/>
        </w:rPr>
        <w:t>项目名称：绿化苗木采购项目</w:t>
      </w:r>
    </w:p>
    <w:p w14:paraId="0F917381">
      <w:pPr>
        <w:widowControl w:val="0"/>
        <w:spacing w:line="360" w:lineRule="auto"/>
        <w:jc w:val="center"/>
        <w:rPr>
          <w:rFonts w:ascii="宋体" w:hAnsi="宋体" w:eastAsia="宋体" w:cs="宋体"/>
          <w:b/>
          <w:bCs/>
          <w:color w:val="auto"/>
          <w:kern w:val="2"/>
          <w:sz w:val="32"/>
          <w:szCs w:val="20"/>
          <w:highlight w:val="none"/>
          <w:lang w:val="en-US" w:eastAsia="zh-CN" w:bidi="ar-SA"/>
        </w:rPr>
      </w:pPr>
      <w:r>
        <w:rPr>
          <w:rFonts w:hint="eastAsia" w:ascii="宋体" w:hAnsi="宋体" w:eastAsia="宋体" w:cs="宋体"/>
          <w:b/>
          <w:bCs/>
          <w:color w:val="auto"/>
          <w:kern w:val="2"/>
          <w:sz w:val="32"/>
          <w:szCs w:val="20"/>
          <w:highlight w:val="none"/>
          <w:lang w:val="en-US" w:eastAsia="zh-CN" w:bidi="ar-SA"/>
        </w:rPr>
        <w:t>项目编号：2025-SAZB-WJ-049</w:t>
      </w:r>
    </w:p>
    <w:p w14:paraId="5D725EA5">
      <w:pPr>
        <w:pStyle w:val="23"/>
        <w:spacing w:line="360" w:lineRule="auto"/>
        <w:jc w:val="center"/>
        <w:rPr>
          <w:rFonts w:hint="eastAsia" w:ascii="宋体" w:hAnsi="宋体" w:eastAsia="宋体" w:cs="宋体"/>
          <w:b/>
          <w:bCs/>
          <w:color w:val="auto"/>
          <w:sz w:val="32"/>
          <w:highlight w:val="none"/>
        </w:rPr>
      </w:pPr>
      <w:r>
        <w:rPr>
          <w:rFonts w:hint="eastAsia" w:ascii="宋体" w:hAnsi="宋体" w:eastAsia="宋体" w:cs="宋体"/>
          <w:b/>
          <w:bCs/>
          <w:color w:val="auto"/>
          <w:sz w:val="32"/>
          <w:highlight w:val="none"/>
        </w:rPr>
        <w:t>采购人</w:t>
      </w:r>
      <w:r>
        <w:rPr>
          <w:rFonts w:hint="eastAsia" w:ascii="宋体" w:hAnsi="宋体" w:eastAsia="宋体" w:cs="宋体"/>
          <w:b/>
          <w:bCs/>
          <w:color w:val="auto"/>
          <w:sz w:val="32"/>
          <w:highlight w:val="none"/>
          <w:lang w:eastAsia="zh-CN"/>
        </w:rPr>
        <w:t>：</w:t>
      </w:r>
      <w:r>
        <w:rPr>
          <w:rFonts w:hint="eastAsia" w:ascii="宋体" w:hAnsi="宋体" w:eastAsia="宋体" w:cs="宋体"/>
          <w:b/>
          <w:bCs/>
          <w:color w:val="auto"/>
          <w:sz w:val="32"/>
          <w:highlight w:val="none"/>
        </w:rPr>
        <w:t>福建省景冠后勤服务有限公司</w:t>
      </w:r>
    </w:p>
    <w:p w14:paraId="5F052DE6">
      <w:pPr>
        <w:pStyle w:val="23"/>
        <w:spacing w:line="360" w:lineRule="auto"/>
        <w:jc w:val="center"/>
        <w:rPr>
          <w:rFonts w:hint="eastAsia" w:ascii="宋体" w:hAnsi="宋体" w:eastAsia="宋体" w:cs="宋体"/>
          <w:b/>
          <w:bCs/>
          <w:color w:val="auto"/>
          <w:sz w:val="32"/>
          <w:highlight w:val="none"/>
        </w:rPr>
      </w:pPr>
    </w:p>
    <w:p w14:paraId="7C476B63">
      <w:pPr>
        <w:pStyle w:val="23"/>
        <w:spacing w:line="360" w:lineRule="auto"/>
        <w:jc w:val="center"/>
        <w:rPr>
          <w:rFonts w:hint="eastAsia" w:ascii="宋体" w:hAnsi="宋体" w:eastAsia="宋体" w:cs="宋体"/>
          <w:b/>
          <w:bCs/>
          <w:color w:val="auto"/>
          <w:sz w:val="32"/>
          <w:highlight w:val="none"/>
        </w:rPr>
      </w:pPr>
    </w:p>
    <w:p w14:paraId="5F3CFCD8">
      <w:pPr>
        <w:pStyle w:val="23"/>
        <w:spacing w:line="360" w:lineRule="auto"/>
        <w:jc w:val="center"/>
        <w:rPr>
          <w:rFonts w:hint="eastAsia" w:ascii="宋体" w:hAnsi="宋体" w:eastAsia="宋体" w:cs="宋体"/>
          <w:b/>
          <w:bCs/>
          <w:color w:val="auto"/>
          <w:sz w:val="32"/>
          <w:highlight w:val="none"/>
        </w:rPr>
      </w:pPr>
    </w:p>
    <w:p w14:paraId="25CA5BE7">
      <w:pPr>
        <w:pStyle w:val="23"/>
        <w:spacing w:line="360" w:lineRule="auto"/>
        <w:jc w:val="center"/>
        <w:rPr>
          <w:rFonts w:hint="eastAsia" w:ascii="宋体" w:hAnsi="宋体" w:eastAsia="宋体" w:cs="宋体"/>
          <w:b/>
          <w:bCs/>
          <w:color w:val="auto"/>
          <w:sz w:val="32"/>
          <w:highlight w:val="none"/>
        </w:rPr>
      </w:pPr>
    </w:p>
    <w:p w14:paraId="5526CBCF">
      <w:pPr>
        <w:pStyle w:val="23"/>
        <w:spacing w:line="360" w:lineRule="auto"/>
        <w:jc w:val="center"/>
        <w:rPr>
          <w:rFonts w:hint="eastAsia" w:ascii="宋体" w:hAnsi="宋体" w:eastAsia="宋体" w:cs="宋体"/>
          <w:b/>
          <w:bCs/>
          <w:color w:val="auto"/>
          <w:sz w:val="32"/>
          <w:highlight w:val="none"/>
        </w:rPr>
      </w:pPr>
    </w:p>
    <w:p w14:paraId="19420D98">
      <w:pPr>
        <w:pStyle w:val="23"/>
        <w:spacing w:line="360" w:lineRule="auto"/>
        <w:jc w:val="center"/>
        <w:rPr>
          <w:rFonts w:hint="eastAsia" w:ascii="宋体" w:hAnsi="宋体" w:eastAsia="宋体" w:cs="宋体"/>
          <w:b/>
          <w:bCs/>
          <w:color w:val="auto"/>
          <w:sz w:val="32"/>
          <w:highlight w:val="none"/>
        </w:rPr>
      </w:pPr>
    </w:p>
    <w:p w14:paraId="0DC4E675">
      <w:pPr>
        <w:pStyle w:val="23"/>
        <w:spacing w:line="360" w:lineRule="auto"/>
        <w:jc w:val="center"/>
        <w:rPr>
          <w:rFonts w:hint="eastAsia" w:ascii="宋体" w:hAnsi="宋体" w:eastAsia="宋体" w:cs="宋体"/>
          <w:b/>
          <w:bCs/>
          <w:color w:val="auto"/>
          <w:sz w:val="32"/>
          <w:highlight w:val="none"/>
        </w:rPr>
      </w:pPr>
    </w:p>
    <w:p w14:paraId="24B545B3">
      <w:pPr>
        <w:pStyle w:val="23"/>
        <w:spacing w:line="360" w:lineRule="auto"/>
        <w:jc w:val="center"/>
        <w:rPr>
          <w:rFonts w:hint="eastAsia" w:ascii="宋体" w:hAnsi="宋体" w:eastAsia="宋体" w:cs="宋体"/>
          <w:b/>
          <w:bCs/>
          <w:color w:val="auto"/>
          <w:sz w:val="32"/>
          <w:highlight w:val="none"/>
        </w:rPr>
      </w:pPr>
      <w:r>
        <w:rPr>
          <w:rFonts w:hint="eastAsia" w:ascii="宋体" w:hAnsi="宋体" w:eastAsia="宋体" w:cs="宋体"/>
          <w:b/>
          <w:bCs/>
          <w:color w:val="auto"/>
          <w:sz w:val="32"/>
          <w:highlight w:val="none"/>
        </w:rPr>
        <w:t>采购代理机构</w:t>
      </w:r>
      <w:r>
        <w:rPr>
          <w:rFonts w:hint="eastAsia" w:ascii="宋体" w:hAnsi="宋体" w:eastAsia="宋体" w:cs="宋体"/>
          <w:b/>
          <w:bCs/>
          <w:color w:val="auto"/>
          <w:sz w:val="32"/>
          <w:highlight w:val="none"/>
          <w:lang w:eastAsia="zh-CN"/>
        </w:rPr>
        <w:t>：</w:t>
      </w:r>
      <w:r>
        <w:rPr>
          <w:rFonts w:hint="eastAsia" w:ascii="宋体" w:hAnsi="宋体" w:eastAsia="宋体" w:cs="宋体"/>
          <w:b/>
          <w:bCs/>
          <w:color w:val="auto"/>
          <w:sz w:val="32"/>
          <w:highlight w:val="none"/>
        </w:rPr>
        <w:t>福建顺安招标代理有限公司</w:t>
      </w:r>
    </w:p>
    <w:p w14:paraId="67D32A30">
      <w:pPr>
        <w:pStyle w:val="23"/>
        <w:spacing w:line="360" w:lineRule="auto"/>
        <w:jc w:val="center"/>
        <w:rPr>
          <w:rFonts w:hint="eastAsia" w:ascii="宋体" w:hAnsi="宋体" w:eastAsia="宋体" w:cs="宋体"/>
          <w:b/>
          <w:bCs/>
          <w:color w:val="auto"/>
          <w:sz w:val="32"/>
          <w:highlight w:val="none"/>
        </w:rPr>
      </w:pPr>
      <w:r>
        <w:rPr>
          <w:rFonts w:hint="eastAsia" w:ascii="宋体" w:hAnsi="宋体" w:eastAsia="宋体" w:cs="宋体"/>
          <w:b/>
          <w:bCs/>
          <w:color w:val="auto"/>
          <w:sz w:val="32"/>
          <w:highlight w:val="none"/>
        </w:rPr>
        <w:t>二〇二五年</w:t>
      </w:r>
      <w:r>
        <w:rPr>
          <w:rFonts w:hint="eastAsia" w:ascii="宋体" w:hAnsi="宋体" w:eastAsia="宋体" w:cs="宋体"/>
          <w:b/>
          <w:bCs/>
          <w:color w:val="auto"/>
          <w:sz w:val="32"/>
          <w:highlight w:val="none"/>
          <w:lang w:val="en-US" w:eastAsia="zh-CN"/>
        </w:rPr>
        <w:t>十一</w:t>
      </w:r>
      <w:r>
        <w:rPr>
          <w:rFonts w:hint="eastAsia" w:ascii="宋体" w:hAnsi="宋体" w:eastAsia="宋体" w:cs="宋体"/>
          <w:b/>
          <w:bCs/>
          <w:color w:val="auto"/>
          <w:sz w:val="32"/>
          <w:highlight w:val="none"/>
        </w:rPr>
        <w:t>月</w:t>
      </w:r>
    </w:p>
    <w:p w14:paraId="74E60933">
      <w:pPr>
        <w:pStyle w:val="23"/>
        <w:spacing w:line="420" w:lineRule="exact"/>
        <w:jc w:val="center"/>
        <w:rPr>
          <w:rFonts w:hAnsi="宋体" w:cs="宋体"/>
          <w:b/>
          <w:bCs/>
          <w:color w:val="auto"/>
          <w:sz w:val="32"/>
          <w:highlight w:val="none"/>
        </w:rPr>
      </w:pPr>
      <w:r>
        <w:rPr>
          <w:rFonts w:hint="eastAsia" w:hAnsi="宋体" w:cs="宋体"/>
          <w:b/>
          <w:bCs/>
          <w:color w:val="auto"/>
          <w:sz w:val="32"/>
          <w:highlight w:val="none"/>
        </w:rPr>
        <w:br w:type="page"/>
      </w:r>
    </w:p>
    <w:p w14:paraId="54690F06">
      <w:pPr>
        <w:pStyle w:val="23"/>
        <w:spacing w:line="420" w:lineRule="exact"/>
        <w:jc w:val="center"/>
        <w:rPr>
          <w:rFonts w:hAnsi="宋体" w:cs="宋体"/>
          <w:b/>
          <w:bCs/>
          <w:color w:val="auto"/>
          <w:sz w:val="28"/>
          <w:szCs w:val="28"/>
          <w:highlight w:val="none"/>
        </w:rPr>
      </w:pPr>
    </w:p>
    <w:p w14:paraId="3D39B7B6">
      <w:pPr>
        <w:bidi w:val="0"/>
        <w:jc w:val="center"/>
      </w:pPr>
      <w:r>
        <w:rPr>
          <w:rFonts w:ascii="宋体" w:hAnsi="宋体" w:eastAsia="宋体"/>
          <w:b/>
          <w:bCs/>
          <w:sz w:val="40"/>
          <w:szCs w:val="48"/>
        </w:rPr>
        <w:t>目录</w:t>
      </w:r>
    </w:p>
    <w:p w14:paraId="3AFFE337">
      <w:pPr>
        <w:spacing w:line="360" w:lineRule="auto"/>
        <w:jc w:val="left"/>
        <w:rPr>
          <w:rFonts w:ascii="宋体" w:hAnsi="宋体" w:cs="宋体"/>
          <w:color w:val="auto"/>
          <w:sz w:val="24"/>
          <w:highlight w:val="none"/>
        </w:rPr>
      </w:pPr>
    </w:p>
    <w:p w14:paraId="58F60179">
      <w:pPr>
        <w:pStyle w:val="30"/>
        <w:tabs>
          <w:tab w:val="right" w:leader="dot" w:pos="9638"/>
        </w:tabs>
        <w:spacing w:line="360" w:lineRule="auto"/>
        <w:rPr>
          <w:rFonts w:hint="eastAsia" w:ascii="宋体" w:hAnsi="宋体" w:eastAsia="宋体" w:cs="宋体"/>
          <w:b/>
          <w:bCs/>
          <w:sz w:val="32"/>
          <w:szCs w:val="32"/>
        </w:rPr>
      </w:pPr>
      <w:r>
        <w:rPr>
          <w:rFonts w:hint="eastAsia" w:ascii="宋体" w:hAnsi="宋体" w:eastAsia="宋体" w:cs="宋体"/>
          <w:b/>
          <w:bCs/>
          <w:color w:val="auto"/>
          <w:kern w:val="0"/>
          <w:sz w:val="32"/>
          <w:szCs w:val="32"/>
          <w:highlight w:val="none"/>
        </w:rPr>
        <w:fldChar w:fldCharType="begin"/>
      </w:r>
      <w:r>
        <w:rPr>
          <w:rFonts w:hint="eastAsia" w:ascii="宋体" w:hAnsi="宋体" w:eastAsia="宋体" w:cs="宋体"/>
          <w:b/>
          <w:bCs/>
          <w:color w:val="auto"/>
          <w:kern w:val="0"/>
          <w:sz w:val="32"/>
          <w:szCs w:val="32"/>
          <w:highlight w:val="none"/>
        </w:rPr>
        <w:instrText xml:space="preserve">TOC \o "1-1" \h \u </w:instrText>
      </w:r>
      <w:r>
        <w:rPr>
          <w:rFonts w:hint="eastAsia" w:ascii="宋体" w:hAnsi="宋体" w:eastAsia="宋体" w:cs="宋体"/>
          <w:b/>
          <w:bCs/>
          <w:color w:val="auto"/>
          <w:kern w:val="0"/>
          <w:sz w:val="32"/>
          <w:szCs w:val="32"/>
          <w:highlight w:val="none"/>
        </w:rPr>
        <w:fldChar w:fldCharType="separate"/>
      </w:r>
      <w:r>
        <w:rPr>
          <w:rFonts w:hint="eastAsia" w:ascii="宋体" w:hAnsi="宋体" w:eastAsia="宋体" w:cs="宋体"/>
          <w:b/>
          <w:bCs/>
          <w:color w:val="auto"/>
          <w:kern w:val="0"/>
          <w:sz w:val="32"/>
          <w:szCs w:val="32"/>
          <w:highlight w:val="none"/>
        </w:rPr>
        <w:fldChar w:fldCharType="begin"/>
      </w:r>
      <w:r>
        <w:rPr>
          <w:rFonts w:hint="eastAsia" w:ascii="宋体" w:hAnsi="宋体" w:eastAsia="宋体" w:cs="宋体"/>
          <w:b/>
          <w:bCs/>
          <w:kern w:val="0"/>
          <w:sz w:val="32"/>
          <w:szCs w:val="32"/>
          <w:highlight w:val="none"/>
        </w:rPr>
        <w:instrText xml:space="preserve"> HYPERLINK \l _Toc20825 </w:instrText>
      </w:r>
      <w:r>
        <w:rPr>
          <w:rFonts w:hint="eastAsia" w:ascii="宋体" w:hAnsi="宋体" w:eastAsia="宋体" w:cs="宋体"/>
          <w:b/>
          <w:bCs/>
          <w:kern w:val="0"/>
          <w:sz w:val="32"/>
          <w:szCs w:val="32"/>
          <w:highlight w:val="none"/>
        </w:rPr>
        <w:fldChar w:fldCharType="separate"/>
      </w:r>
      <w:r>
        <w:rPr>
          <w:rFonts w:hint="eastAsia" w:ascii="宋体" w:hAnsi="宋体" w:eastAsia="宋体" w:cs="宋体"/>
          <w:b/>
          <w:bCs/>
          <w:kern w:val="0"/>
          <w:sz w:val="32"/>
          <w:szCs w:val="32"/>
          <w:highlight w:val="none"/>
        </w:rPr>
        <w:t>第一章 网上竞价邀请</w:t>
      </w:r>
      <w:r>
        <w:rPr>
          <w:rFonts w:hint="eastAsia" w:ascii="宋体" w:hAnsi="宋体" w:eastAsia="宋体" w:cs="宋体"/>
          <w:b/>
          <w:bCs/>
          <w:sz w:val="32"/>
          <w:szCs w:val="32"/>
        </w:rPr>
        <w:tab/>
      </w:r>
      <w:r>
        <w:rPr>
          <w:rFonts w:hint="eastAsia" w:ascii="宋体" w:hAnsi="宋体" w:eastAsia="宋体" w:cs="宋体"/>
          <w:b/>
          <w:bCs/>
          <w:sz w:val="32"/>
          <w:szCs w:val="32"/>
        </w:rPr>
        <w:fldChar w:fldCharType="begin"/>
      </w:r>
      <w:r>
        <w:rPr>
          <w:rFonts w:hint="eastAsia" w:ascii="宋体" w:hAnsi="宋体" w:eastAsia="宋体" w:cs="宋体"/>
          <w:b/>
          <w:bCs/>
          <w:sz w:val="32"/>
          <w:szCs w:val="32"/>
        </w:rPr>
        <w:instrText xml:space="preserve"> PAGEREF _Toc20825 \h </w:instrText>
      </w:r>
      <w:r>
        <w:rPr>
          <w:rFonts w:hint="eastAsia" w:ascii="宋体" w:hAnsi="宋体" w:eastAsia="宋体" w:cs="宋体"/>
          <w:b/>
          <w:bCs/>
          <w:sz w:val="32"/>
          <w:szCs w:val="32"/>
        </w:rPr>
        <w:fldChar w:fldCharType="separate"/>
      </w:r>
      <w:r>
        <w:rPr>
          <w:rFonts w:hint="eastAsia" w:ascii="宋体" w:hAnsi="宋体" w:eastAsia="宋体" w:cs="宋体"/>
          <w:b/>
          <w:bCs/>
          <w:sz w:val="32"/>
          <w:szCs w:val="32"/>
        </w:rPr>
        <w:t>3</w:t>
      </w:r>
      <w:r>
        <w:rPr>
          <w:rFonts w:hint="eastAsia" w:ascii="宋体" w:hAnsi="宋体" w:eastAsia="宋体" w:cs="宋体"/>
          <w:b/>
          <w:bCs/>
          <w:sz w:val="32"/>
          <w:szCs w:val="32"/>
        </w:rPr>
        <w:fldChar w:fldCharType="end"/>
      </w:r>
      <w:r>
        <w:rPr>
          <w:rFonts w:hint="eastAsia" w:ascii="宋体" w:hAnsi="宋体" w:eastAsia="宋体" w:cs="宋体"/>
          <w:b/>
          <w:bCs/>
          <w:color w:val="auto"/>
          <w:kern w:val="0"/>
          <w:sz w:val="32"/>
          <w:szCs w:val="32"/>
          <w:highlight w:val="none"/>
        </w:rPr>
        <w:fldChar w:fldCharType="end"/>
      </w:r>
    </w:p>
    <w:p w14:paraId="6DF767C9">
      <w:pPr>
        <w:pStyle w:val="30"/>
        <w:tabs>
          <w:tab w:val="right" w:leader="dot" w:pos="9638"/>
        </w:tabs>
        <w:spacing w:line="360" w:lineRule="auto"/>
        <w:rPr>
          <w:rFonts w:hint="eastAsia" w:ascii="宋体" w:hAnsi="宋体" w:eastAsia="宋体" w:cs="宋体"/>
          <w:b/>
          <w:bCs/>
          <w:sz w:val="32"/>
          <w:szCs w:val="32"/>
        </w:rPr>
      </w:pPr>
      <w:r>
        <w:rPr>
          <w:rFonts w:hint="eastAsia" w:ascii="宋体" w:hAnsi="宋体" w:eastAsia="宋体" w:cs="宋体"/>
          <w:b/>
          <w:bCs/>
          <w:color w:val="auto"/>
          <w:kern w:val="0"/>
          <w:sz w:val="32"/>
          <w:szCs w:val="32"/>
          <w:highlight w:val="none"/>
        </w:rPr>
        <w:fldChar w:fldCharType="begin"/>
      </w:r>
      <w:r>
        <w:rPr>
          <w:rFonts w:hint="eastAsia" w:ascii="宋体" w:hAnsi="宋体" w:eastAsia="宋体" w:cs="宋体"/>
          <w:b/>
          <w:bCs/>
          <w:kern w:val="0"/>
          <w:sz w:val="32"/>
          <w:szCs w:val="32"/>
          <w:highlight w:val="none"/>
        </w:rPr>
        <w:instrText xml:space="preserve"> HYPERLINK \l _Toc12354 </w:instrText>
      </w:r>
      <w:r>
        <w:rPr>
          <w:rFonts w:hint="eastAsia" w:ascii="宋体" w:hAnsi="宋体" w:eastAsia="宋体" w:cs="宋体"/>
          <w:b/>
          <w:bCs/>
          <w:kern w:val="0"/>
          <w:sz w:val="32"/>
          <w:szCs w:val="32"/>
          <w:highlight w:val="none"/>
        </w:rPr>
        <w:fldChar w:fldCharType="separate"/>
      </w:r>
      <w:r>
        <w:rPr>
          <w:rFonts w:hint="eastAsia" w:ascii="宋体" w:hAnsi="宋体" w:eastAsia="宋体" w:cs="宋体"/>
          <w:b/>
          <w:bCs/>
          <w:kern w:val="0"/>
          <w:sz w:val="32"/>
          <w:szCs w:val="32"/>
          <w:lang w:val="en-US" w:eastAsia="zh-CN" w:bidi="ar-SA"/>
        </w:rPr>
        <w:t xml:space="preserve">第二章 </w:t>
      </w:r>
      <w:r>
        <w:rPr>
          <w:rFonts w:hint="eastAsia" w:ascii="宋体" w:hAnsi="宋体" w:eastAsia="宋体" w:cs="宋体"/>
          <w:b/>
          <w:bCs/>
          <w:kern w:val="0"/>
          <w:sz w:val="32"/>
          <w:szCs w:val="32"/>
          <w:highlight w:val="none"/>
        </w:rPr>
        <w:t>网上竞价须知</w:t>
      </w:r>
      <w:r>
        <w:rPr>
          <w:rFonts w:hint="eastAsia" w:ascii="宋体" w:hAnsi="宋体" w:eastAsia="宋体" w:cs="宋体"/>
          <w:b/>
          <w:bCs/>
          <w:sz w:val="32"/>
          <w:szCs w:val="32"/>
        </w:rPr>
        <w:tab/>
      </w:r>
      <w:r>
        <w:rPr>
          <w:rFonts w:hint="eastAsia" w:ascii="宋体" w:hAnsi="宋体" w:eastAsia="宋体" w:cs="宋体"/>
          <w:b/>
          <w:bCs/>
          <w:sz w:val="32"/>
          <w:szCs w:val="32"/>
        </w:rPr>
        <w:fldChar w:fldCharType="begin"/>
      </w:r>
      <w:r>
        <w:rPr>
          <w:rFonts w:hint="eastAsia" w:ascii="宋体" w:hAnsi="宋体" w:eastAsia="宋体" w:cs="宋体"/>
          <w:b/>
          <w:bCs/>
          <w:sz w:val="32"/>
          <w:szCs w:val="32"/>
        </w:rPr>
        <w:instrText xml:space="preserve"> PAGEREF _Toc12354 \h </w:instrText>
      </w:r>
      <w:r>
        <w:rPr>
          <w:rFonts w:hint="eastAsia" w:ascii="宋体" w:hAnsi="宋体" w:eastAsia="宋体" w:cs="宋体"/>
          <w:b/>
          <w:bCs/>
          <w:sz w:val="32"/>
          <w:szCs w:val="32"/>
        </w:rPr>
        <w:fldChar w:fldCharType="separate"/>
      </w:r>
      <w:r>
        <w:rPr>
          <w:rFonts w:hint="eastAsia" w:ascii="宋体" w:hAnsi="宋体" w:eastAsia="宋体" w:cs="宋体"/>
          <w:b/>
          <w:bCs/>
          <w:sz w:val="32"/>
          <w:szCs w:val="32"/>
        </w:rPr>
        <w:t>6</w:t>
      </w:r>
      <w:r>
        <w:rPr>
          <w:rFonts w:hint="eastAsia" w:ascii="宋体" w:hAnsi="宋体" w:eastAsia="宋体" w:cs="宋体"/>
          <w:b/>
          <w:bCs/>
          <w:sz w:val="32"/>
          <w:szCs w:val="32"/>
        </w:rPr>
        <w:fldChar w:fldCharType="end"/>
      </w:r>
      <w:r>
        <w:rPr>
          <w:rFonts w:hint="eastAsia" w:ascii="宋体" w:hAnsi="宋体" w:eastAsia="宋体" w:cs="宋体"/>
          <w:b/>
          <w:bCs/>
          <w:color w:val="auto"/>
          <w:kern w:val="0"/>
          <w:sz w:val="32"/>
          <w:szCs w:val="32"/>
          <w:highlight w:val="none"/>
        </w:rPr>
        <w:fldChar w:fldCharType="end"/>
      </w:r>
    </w:p>
    <w:p w14:paraId="3FAF6034">
      <w:pPr>
        <w:pStyle w:val="30"/>
        <w:tabs>
          <w:tab w:val="right" w:leader="dot" w:pos="9638"/>
        </w:tabs>
        <w:spacing w:line="360" w:lineRule="auto"/>
        <w:rPr>
          <w:rFonts w:hint="eastAsia" w:ascii="宋体" w:hAnsi="宋体" w:eastAsia="宋体" w:cs="宋体"/>
          <w:b/>
          <w:bCs/>
          <w:sz w:val="32"/>
          <w:szCs w:val="32"/>
        </w:rPr>
      </w:pPr>
      <w:r>
        <w:rPr>
          <w:rFonts w:hint="eastAsia" w:ascii="宋体" w:hAnsi="宋体" w:eastAsia="宋体" w:cs="宋体"/>
          <w:b/>
          <w:bCs/>
          <w:color w:val="auto"/>
          <w:kern w:val="0"/>
          <w:sz w:val="32"/>
          <w:szCs w:val="32"/>
          <w:highlight w:val="none"/>
        </w:rPr>
        <w:fldChar w:fldCharType="begin"/>
      </w:r>
      <w:r>
        <w:rPr>
          <w:rFonts w:hint="eastAsia" w:ascii="宋体" w:hAnsi="宋体" w:eastAsia="宋体" w:cs="宋体"/>
          <w:b/>
          <w:bCs/>
          <w:kern w:val="0"/>
          <w:sz w:val="32"/>
          <w:szCs w:val="32"/>
          <w:highlight w:val="none"/>
        </w:rPr>
        <w:instrText xml:space="preserve"> HYPERLINK \l _Toc22776 </w:instrText>
      </w:r>
      <w:r>
        <w:rPr>
          <w:rFonts w:hint="eastAsia" w:ascii="宋体" w:hAnsi="宋体" w:eastAsia="宋体" w:cs="宋体"/>
          <w:b/>
          <w:bCs/>
          <w:kern w:val="0"/>
          <w:sz w:val="32"/>
          <w:szCs w:val="32"/>
          <w:highlight w:val="none"/>
        </w:rPr>
        <w:fldChar w:fldCharType="separate"/>
      </w:r>
      <w:r>
        <w:rPr>
          <w:rFonts w:hint="eastAsia" w:ascii="宋体" w:hAnsi="宋体" w:eastAsia="宋体" w:cs="宋体"/>
          <w:b/>
          <w:bCs/>
          <w:kern w:val="0"/>
          <w:sz w:val="32"/>
          <w:szCs w:val="32"/>
          <w:highlight w:val="none"/>
        </w:rPr>
        <w:t>第三章 网上竞价内容及要求</w:t>
      </w:r>
      <w:r>
        <w:rPr>
          <w:rFonts w:hint="eastAsia" w:ascii="宋体" w:hAnsi="宋体" w:eastAsia="宋体" w:cs="宋体"/>
          <w:b/>
          <w:bCs/>
          <w:sz w:val="32"/>
          <w:szCs w:val="32"/>
        </w:rPr>
        <w:tab/>
      </w:r>
      <w:r>
        <w:rPr>
          <w:rFonts w:hint="eastAsia" w:ascii="宋体" w:hAnsi="宋体" w:eastAsia="宋体" w:cs="宋体"/>
          <w:b/>
          <w:bCs/>
          <w:sz w:val="32"/>
          <w:szCs w:val="32"/>
        </w:rPr>
        <w:fldChar w:fldCharType="begin"/>
      </w:r>
      <w:r>
        <w:rPr>
          <w:rFonts w:hint="eastAsia" w:ascii="宋体" w:hAnsi="宋体" w:eastAsia="宋体" w:cs="宋体"/>
          <w:b/>
          <w:bCs/>
          <w:sz w:val="32"/>
          <w:szCs w:val="32"/>
        </w:rPr>
        <w:instrText xml:space="preserve"> PAGEREF _Toc22776 \h </w:instrText>
      </w:r>
      <w:r>
        <w:rPr>
          <w:rFonts w:hint="eastAsia" w:ascii="宋体" w:hAnsi="宋体" w:eastAsia="宋体" w:cs="宋体"/>
          <w:b/>
          <w:bCs/>
          <w:sz w:val="32"/>
          <w:szCs w:val="32"/>
        </w:rPr>
        <w:fldChar w:fldCharType="separate"/>
      </w:r>
      <w:r>
        <w:rPr>
          <w:rFonts w:hint="eastAsia" w:ascii="宋体" w:hAnsi="宋体" w:eastAsia="宋体" w:cs="宋体"/>
          <w:b/>
          <w:bCs/>
          <w:sz w:val="32"/>
          <w:szCs w:val="32"/>
        </w:rPr>
        <w:t>10</w:t>
      </w:r>
      <w:r>
        <w:rPr>
          <w:rFonts w:hint="eastAsia" w:ascii="宋体" w:hAnsi="宋体" w:eastAsia="宋体" w:cs="宋体"/>
          <w:b/>
          <w:bCs/>
          <w:sz w:val="32"/>
          <w:szCs w:val="32"/>
        </w:rPr>
        <w:fldChar w:fldCharType="end"/>
      </w:r>
      <w:r>
        <w:rPr>
          <w:rFonts w:hint="eastAsia" w:ascii="宋体" w:hAnsi="宋体" w:eastAsia="宋体" w:cs="宋体"/>
          <w:b/>
          <w:bCs/>
          <w:color w:val="auto"/>
          <w:kern w:val="0"/>
          <w:sz w:val="32"/>
          <w:szCs w:val="32"/>
          <w:highlight w:val="none"/>
        </w:rPr>
        <w:fldChar w:fldCharType="end"/>
      </w:r>
    </w:p>
    <w:p w14:paraId="0E95B96E">
      <w:pPr>
        <w:pStyle w:val="30"/>
        <w:tabs>
          <w:tab w:val="right" w:leader="dot" w:pos="9638"/>
        </w:tabs>
        <w:spacing w:line="360" w:lineRule="auto"/>
        <w:rPr>
          <w:rFonts w:hint="eastAsia" w:ascii="宋体" w:hAnsi="宋体" w:eastAsia="宋体" w:cs="宋体"/>
          <w:b/>
          <w:bCs/>
          <w:sz w:val="32"/>
          <w:szCs w:val="32"/>
        </w:rPr>
      </w:pPr>
      <w:r>
        <w:rPr>
          <w:rFonts w:hint="eastAsia" w:ascii="宋体" w:hAnsi="宋体" w:eastAsia="宋体" w:cs="宋体"/>
          <w:b/>
          <w:bCs/>
          <w:color w:val="auto"/>
          <w:kern w:val="0"/>
          <w:sz w:val="32"/>
          <w:szCs w:val="32"/>
          <w:highlight w:val="none"/>
        </w:rPr>
        <w:fldChar w:fldCharType="begin"/>
      </w:r>
      <w:r>
        <w:rPr>
          <w:rFonts w:hint="eastAsia" w:ascii="宋体" w:hAnsi="宋体" w:eastAsia="宋体" w:cs="宋体"/>
          <w:b/>
          <w:bCs/>
          <w:kern w:val="0"/>
          <w:sz w:val="32"/>
          <w:szCs w:val="32"/>
          <w:highlight w:val="none"/>
        </w:rPr>
        <w:instrText xml:space="preserve"> HYPERLINK \l _Toc6712 </w:instrText>
      </w:r>
      <w:r>
        <w:rPr>
          <w:rFonts w:hint="eastAsia" w:ascii="宋体" w:hAnsi="宋体" w:eastAsia="宋体" w:cs="宋体"/>
          <w:b/>
          <w:bCs/>
          <w:kern w:val="0"/>
          <w:sz w:val="32"/>
          <w:szCs w:val="32"/>
          <w:highlight w:val="none"/>
        </w:rPr>
        <w:fldChar w:fldCharType="separate"/>
      </w:r>
      <w:r>
        <w:rPr>
          <w:rFonts w:hint="eastAsia" w:ascii="宋体" w:hAnsi="宋体" w:eastAsia="宋体" w:cs="宋体"/>
          <w:b/>
          <w:bCs/>
          <w:sz w:val="32"/>
          <w:szCs w:val="32"/>
          <w:highlight w:val="none"/>
        </w:rPr>
        <w:t>第四章 合同参考文本</w:t>
      </w:r>
      <w:r>
        <w:rPr>
          <w:rFonts w:hint="eastAsia" w:ascii="宋体" w:hAnsi="宋体" w:eastAsia="宋体" w:cs="宋体"/>
          <w:b/>
          <w:bCs/>
          <w:sz w:val="32"/>
          <w:szCs w:val="32"/>
        </w:rPr>
        <w:tab/>
      </w:r>
      <w:r>
        <w:rPr>
          <w:rFonts w:hint="eastAsia" w:ascii="宋体" w:hAnsi="宋体" w:eastAsia="宋体" w:cs="宋体"/>
          <w:b/>
          <w:bCs/>
          <w:sz w:val="32"/>
          <w:szCs w:val="32"/>
        </w:rPr>
        <w:fldChar w:fldCharType="begin"/>
      </w:r>
      <w:r>
        <w:rPr>
          <w:rFonts w:hint="eastAsia" w:ascii="宋体" w:hAnsi="宋体" w:eastAsia="宋体" w:cs="宋体"/>
          <w:b/>
          <w:bCs/>
          <w:sz w:val="32"/>
          <w:szCs w:val="32"/>
        </w:rPr>
        <w:instrText xml:space="preserve"> PAGEREF _Toc6712 \h </w:instrText>
      </w:r>
      <w:r>
        <w:rPr>
          <w:rFonts w:hint="eastAsia" w:ascii="宋体" w:hAnsi="宋体" w:eastAsia="宋体" w:cs="宋体"/>
          <w:b/>
          <w:bCs/>
          <w:sz w:val="32"/>
          <w:szCs w:val="32"/>
        </w:rPr>
        <w:fldChar w:fldCharType="separate"/>
      </w:r>
      <w:r>
        <w:rPr>
          <w:rFonts w:hint="eastAsia" w:ascii="宋体" w:hAnsi="宋体" w:eastAsia="宋体" w:cs="宋体"/>
          <w:b/>
          <w:bCs/>
          <w:sz w:val="32"/>
          <w:szCs w:val="32"/>
        </w:rPr>
        <w:t>23</w:t>
      </w:r>
      <w:r>
        <w:rPr>
          <w:rFonts w:hint="eastAsia" w:ascii="宋体" w:hAnsi="宋体" w:eastAsia="宋体" w:cs="宋体"/>
          <w:b/>
          <w:bCs/>
          <w:sz w:val="32"/>
          <w:szCs w:val="32"/>
        </w:rPr>
        <w:fldChar w:fldCharType="end"/>
      </w:r>
      <w:r>
        <w:rPr>
          <w:rFonts w:hint="eastAsia" w:ascii="宋体" w:hAnsi="宋体" w:eastAsia="宋体" w:cs="宋体"/>
          <w:b/>
          <w:bCs/>
          <w:color w:val="auto"/>
          <w:kern w:val="0"/>
          <w:sz w:val="32"/>
          <w:szCs w:val="32"/>
          <w:highlight w:val="none"/>
        </w:rPr>
        <w:fldChar w:fldCharType="end"/>
      </w:r>
    </w:p>
    <w:p w14:paraId="0E1A34FA">
      <w:pPr>
        <w:pStyle w:val="30"/>
        <w:tabs>
          <w:tab w:val="right" w:leader="dot" w:pos="9638"/>
        </w:tabs>
        <w:spacing w:line="360" w:lineRule="auto"/>
        <w:rPr>
          <w:rFonts w:hint="eastAsia" w:ascii="宋体" w:hAnsi="宋体" w:eastAsia="宋体" w:cs="宋体"/>
          <w:b/>
          <w:bCs/>
          <w:sz w:val="32"/>
          <w:szCs w:val="32"/>
        </w:rPr>
      </w:pPr>
      <w:r>
        <w:rPr>
          <w:rFonts w:hint="eastAsia" w:ascii="宋体" w:hAnsi="宋体" w:eastAsia="宋体" w:cs="宋体"/>
          <w:b/>
          <w:bCs/>
          <w:color w:val="auto"/>
          <w:kern w:val="0"/>
          <w:sz w:val="32"/>
          <w:szCs w:val="32"/>
          <w:highlight w:val="none"/>
        </w:rPr>
        <w:fldChar w:fldCharType="begin"/>
      </w:r>
      <w:r>
        <w:rPr>
          <w:rFonts w:hint="eastAsia" w:ascii="宋体" w:hAnsi="宋体" w:eastAsia="宋体" w:cs="宋体"/>
          <w:b/>
          <w:bCs/>
          <w:kern w:val="0"/>
          <w:sz w:val="32"/>
          <w:szCs w:val="32"/>
          <w:highlight w:val="none"/>
        </w:rPr>
        <w:instrText xml:space="preserve"> HYPERLINK \l _Toc16704 </w:instrText>
      </w:r>
      <w:r>
        <w:rPr>
          <w:rFonts w:hint="eastAsia" w:ascii="宋体" w:hAnsi="宋体" w:eastAsia="宋体" w:cs="宋体"/>
          <w:b/>
          <w:bCs/>
          <w:kern w:val="0"/>
          <w:sz w:val="32"/>
          <w:szCs w:val="32"/>
          <w:highlight w:val="none"/>
        </w:rPr>
        <w:fldChar w:fldCharType="separate"/>
      </w:r>
      <w:r>
        <w:rPr>
          <w:rFonts w:hint="eastAsia" w:ascii="宋体" w:hAnsi="宋体" w:eastAsia="宋体" w:cs="宋体"/>
          <w:b/>
          <w:bCs/>
          <w:sz w:val="32"/>
          <w:szCs w:val="32"/>
          <w:highlight w:val="none"/>
        </w:rPr>
        <w:t>第五章 响应文件格式</w:t>
      </w:r>
      <w:r>
        <w:rPr>
          <w:rFonts w:hint="eastAsia" w:ascii="宋体" w:hAnsi="宋体" w:eastAsia="宋体" w:cs="宋体"/>
          <w:b/>
          <w:bCs/>
          <w:sz w:val="32"/>
          <w:szCs w:val="32"/>
        </w:rPr>
        <w:tab/>
      </w:r>
      <w:r>
        <w:rPr>
          <w:rFonts w:hint="eastAsia" w:ascii="宋体" w:hAnsi="宋体" w:eastAsia="宋体" w:cs="宋体"/>
          <w:b/>
          <w:bCs/>
          <w:sz w:val="32"/>
          <w:szCs w:val="32"/>
        </w:rPr>
        <w:fldChar w:fldCharType="begin"/>
      </w:r>
      <w:r>
        <w:rPr>
          <w:rFonts w:hint="eastAsia" w:ascii="宋体" w:hAnsi="宋体" w:eastAsia="宋体" w:cs="宋体"/>
          <w:b/>
          <w:bCs/>
          <w:sz w:val="32"/>
          <w:szCs w:val="32"/>
        </w:rPr>
        <w:instrText xml:space="preserve"> PAGEREF _Toc16704 \h </w:instrText>
      </w:r>
      <w:r>
        <w:rPr>
          <w:rFonts w:hint="eastAsia" w:ascii="宋体" w:hAnsi="宋体" w:eastAsia="宋体" w:cs="宋体"/>
          <w:b/>
          <w:bCs/>
          <w:sz w:val="32"/>
          <w:szCs w:val="32"/>
        </w:rPr>
        <w:fldChar w:fldCharType="separate"/>
      </w:r>
      <w:r>
        <w:rPr>
          <w:rFonts w:hint="eastAsia" w:ascii="宋体" w:hAnsi="宋体" w:eastAsia="宋体" w:cs="宋体"/>
          <w:b/>
          <w:bCs/>
          <w:sz w:val="32"/>
          <w:szCs w:val="32"/>
        </w:rPr>
        <w:t>29</w:t>
      </w:r>
      <w:r>
        <w:rPr>
          <w:rFonts w:hint="eastAsia" w:ascii="宋体" w:hAnsi="宋体" w:eastAsia="宋体" w:cs="宋体"/>
          <w:b/>
          <w:bCs/>
          <w:sz w:val="32"/>
          <w:szCs w:val="32"/>
        </w:rPr>
        <w:fldChar w:fldCharType="end"/>
      </w:r>
      <w:r>
        <w:rPr>
          <w:rFonts w:hint="eastAsia" w:ascii="宋体" w:hAnsi="宋体" w:eastAsia="宋体" w:cs="宋体"/>
          <w:b/>
          <w:bCs/>
          <w:color w:val="auto"/>
          <w:kern w:val="0"/>
          <w:sz w:val="32"/>
          <w:szCs w:val="32"/>
          <w:highlight w:val="none"/>
        </w:rPr>
        <w:fldChar w:fldCharType="end"/>
      </w:r>
    </w:p>
    <w:p w14:paraId="7D609BA0">
      <w:pPr>
        <w:snapToGrid w:val="0"/>
        <w:spacing w:line="500" w:lineRule="exact"/>
        <w:jc w:val="left"/>
        <w:outlineLvl w:val="9"/>
        <w:rPr>
          <w:rFonts w:hint="eastAsia" w:ascii="宋体" w:hAnsi="宋体" w:cs="宋体"/>
          <w:color w:val="auto"/>
          <w:kern w:val="0"/>
          <w:sz w:val="28"/>
          <w:szCs w:val="28"/>
          <w:highlight w:val="none"/>
        </w:rPr>
      </w:pPr>
      <w:r>
        <w:rPr>
          <w:rFonts w:hint="eastAsia" w:ascii="宋体" w:hAnsi="宋体" w:eastAsia="宋体" w:cs="宋体"/>
          <w:b/>
          <w:bCs/>
          <w:color w:val="auto"/>
          <w:kern w:val="0"/>
          <w:sz w:val="32"/>
          <w:szCs w:val="32"/>
          <w:highlight w:val="none"/>
        </w:rPr>
        <w:fldChar w:fldCharType="end"/>
      </w:r>
    </w:p>
    <w:p w14:paraId="1C7F1A9B">
      <w:pPr>
        <w:spacing w:line="500" w:lineRule="exact"/>
        <w:jc w:val="left"/>
        <w:rPr>
          <w:rFonts w:ascii="宋体" w:hAnsi="宋体" w:cs="宋体"/>
          <w:color w:val="auto"/>
          <w:sz w:val="28"/>
          <w:szCs w:val="28"/>
          <w:highlight w:val="none"/>
        </w:rPr>
      </w:pPr>
    </w:p>
    <w:p w14:paraId="58E6D665">
      <w:pPr>
        <w:spacing w:line="360" w:lineRule="auto"/>
        <w:ind w:firstLine="475" w:firstLineChars="198"/>
        <w:rPr>
          <w:rFonts w:ascii="宋体" w:hAnsi="宋体" w:cs="宋体"/>
          <w:color w:val="auto"/>
          <w:sz w:val="24"/>
          <w:highlight w:val="none"/>
        </w:rPr>
      </w:pPr>
    </w:p>
    <w:p w14:paraId="7B2AD2DB">
      <w:pPr>
        <w:spacing w:line="440" w:lineRule="exact"/>
        <w:jc w:val="center"/>
        <w:rPr>
          <w:rFonts w:ascii="宋体" w:hAnsi="宋体" w:cs="宋体"/>
          <w:color w:val="auto"/>
          <w:highlight w:val="none"/>
        </w:rPr>
      </w:pPr>
      <w:r>
        <w:rPr>
          <w:rFonts w:hint="eastAsia" w:ascii="宋体" w:hAnsi="宋体" w:cs="宋体"/>
          <w:color w:val="auto"/>
          <w:highlight w:val="none"/>
        </w:rPr>
        <w:br w:type="page"/>
      </w:r>
    </w:p>
    <w:p w14:paraId="7FC11C79">
      <w:pPr>
        <w:keepNext/>
        <w:keepLines w:val="0"/>
        <w:pageBreakBefore w:val="0"/>
        <w:widowControl/>
        <w:kinsoku/>
        <w:wordWrap/>
        <w:overflowPunct/>
        <w:topLinePunct w:val="0"/>
        <w:autoSpaceDE/>
        <w:autoSpaceDN/>
        <w:bidi w:val="0"/>
        <w:adjustRightInd/>
        <w:snapToGrid/>
        <w:spacing w:line="360" w:lineRule="auto"/>
        <w:ind w:firstLine="643" w:firstLineChars="200"/>
        <w:jc w:val="center"/>
        <w:textAlignment w:val="auto"/>
        <w:outlineLvl w:val="0"/>
        <w:rPr>
          <w:rFonts w:ascii="宋体" w:hAnsi="宋体" w:cs="宋体"/>
          <w:b/>
          <w:bCs/>
          <w:color w:val="auto"/>
          <w:kern w:val="0"/>
          <w:sz w:val="32"/>
          <w:szCs w:val="32"/>
          <w:highlight w:val="none"/>
        </w:rPr>
      </w:pPr>
      <w:bookmarkStart w:id="1" w:name="_Toc20825"/>
      <w:r>
        <w:rPr>
          <w:rFonts w:hint="eastAsia" w:ascii="宋体" w:hAnsi="宋体" w:cs="宋体"/>
          <w:b/>
          <w:bCs/>
          <w:color w:val="auto"/>
          <w:kern w:val="0"/>
          <w:sz w:val="32"/>
          <w:szCs w:val="32"/>
          <w:highlight w:val="none"/>
        </w:rPr>
        <w:t>第一章 网上竞价邀请</w:t>
      </w:r>
      <w:bookmarkEnd w:id="1"/>
    </w:p>
    <w:p w14:paraId="721F43E2">
      <w:pPr>
        <w:keepNext/>
        <w:widowControl/>
        <w:spacing w:line="360" w:lineRule="auto"/>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u w:val="none"/>
          <w:lang w:eastAsia="zh-CN"/>
        </w:rPr>
        <w:t>福建顺安招标代理有限公司</w:t>
      </w:r>
      <w:r>
        <w:rPr>
          <w:rFonts w:hint="eastAsia" w:ascii="宋体" w:hAnsi="宋体" w:cs="宋体"/>
          <w:color w:val="auto"/>
          <w:kern w:val="0"/>
          <w:sz w:val="24"/>
          <w:highlight w:val="none"/>
        </w:rPr>
        <w:t>受</w:t>
      </w:r>
      <w:r>
        <w:rPr>
          <w:rFonts w:hint="eastAsia" w:ascii="宋体" w:hAnsi="宋体" w:cs="宋体"/>
          <w:color w:val="auto"/>
          <w:kern w:val="0"/>
          <w:sz w:val="24"/>
          <w:highlight w:val="none"/>
          <w:lang w:eastAsia="zh-CN"/>
        </w:rPr>
        <w:t>福建省景冠后勤服务有限公司</w:t>
      </w:r>
      <w:r>
        <w:rPr>
          <w:rFonts w:hint="eastAsia" w:ascii="宋体" w:hAnsi="宋体" w:cs="宋体"/>
          <w:bCs/>
          <w:color w:val="auto"/>
          <w:kern w:val="0"/>
          <w:sz w:val="24"/>
          <w:highlight w:val="none"/>
        </w:rPr>
        <w:t>的</w:t>
      </w:r>
      <w:r>
        <w:rPr>
          <w:rFonts w:hint="eastAsia" w:ascii="宋体" w:hAnsi="宋体" w:cs="宋体"/>
          <w:color w:val="auto"/>
          <w:kern w:val="0"/>
          <w:sz w:val="24"/>
          <w:highlight w:val="none"/>
        </w:rPr>
        <w:t>委托，现通过网上竞价的方式选择</w:t>
      </w:r>
      <w:r>
        <w:rPr>
          <w:rFonts w:hint="eastAsia" w:ascii="宋体" w:hAnsi="宋体" w:cs="宋体"/>
          <w:color w:val="auto"/>
          <w:kern w:val="2"/>
          <w:sz w:val="24"/>
          <w:szCs w:val="24"/>
          <w:highlight w:val="none"/>
          <w:u w:val="single"/>
          <w:lang w:val="en-US" w:eastAsia="zh-CN" w:bidi="ar-SA"/>
        </w:rPr>
        <w:t>绿化苗木采购项目</w:t>
      </w:r>
      <w:r>
        <w:rPr>
          <w:rFonts w:hint="eastAsia" w:ascii="宋体" w:hAnsi="宋体" w:cs="宋体"/>
          <w:color w:val="auto"/>
          <w:kern w:val="0"/>
          <w:sz w:val="24"/>
          <w:highlight w:val="none"/>
        </w:rPr>
        <w:t>的</w:t>
      </w:r>
      <w:r>
        <w:rPr>
          <w:rFonts w:hint="eastAsia" w:ascii="宋体" w:hAnsi="宋体" w:cs="宋体"/>
          <w:color w:val="auto"/>
          <w:kern w:val="0"/>
          <w:sz w:val="24"/>
          <w:highlight w:val="none"/>
          <w:lang w:eastAsia="zh-CN"/>
        </w:rPr>
        <w:t>成交人</w:t>
      </w:r>
      <w:r>
        <w:rPr>
          <w:rFonts w:hint="eastAsia" w:ascii="宋体" w:hAnsi="宋体" w:cs="宋体"/>
          <w:color w:val="auto"/>
          <w:kern w:val="0"/>
          <w:sz w:val="24"/>
          <w:highlight w:val="none"/>
        </w:rPr>
        <w:t>。现邀请合格的供应商对</w:t>
      </w:r>
      <w:r>
        <w:rPr>
          <w:rFonts w:hint="eastAsia" w:ascii="宋体" w:hAnsi="宋体"/>
          <w:color w:val="auto"/>
          <w:sz w:val="24"/>
          <w:highlight w:val="none"/>
        </w:rPr>
        <w:t>本项目进行网</w:t>
      </w:r>
      <w:r>
        <w:rPr>
          <w:rFonts w:hint="eastAsia" w:ascii="宋体" w:hAnsi="宋体" w:cs="宋体"/>
          <w:color w:val="auto"/>
          <w:kern w:val="0"/>
          <w:sz w:val="24"/>
          <w:highlight w:val="none"/>
        </w:rPr>
        <w:t>上竞价。</w:t>
      </w:r>
    </w:p>
    <w:p w14:paraId="1B9A7918">
      <w:pPr>
        <w:keepNext/>
        <w:widowControl/>
        <w:spacing w:line="360" w:lineRule="auto"/>
        <w:ind w:firstLine="482" w:firstLineChars="200"/>
        <w:jc w:val="left"/>
        <w:rPr>
          <w:rFonts w:hint="eastAsia" w:ascii="宋体" w:hAnsi="宋体" w:eastAsia="宋体"/>
          <w:b/>
          <w:bCs/>
          <w:color w:val="auto"/>
          <w:sz w:val="24"/>
          <w:highlight w:val="none"/>
          <w:lang w:eastAsia="zh-CN"/>
        </w:rPr>
      </w:pPr>
      <w:r>
        <w:rPr>
          <w:rFonts w:hint="eastAsia" w:ascii="宋体" w:hAnsi="宋体" w:cs="宋体"/>
          <w:b/>
          <w:bCs/>
          <w:color w:val="auto"/>
          <w:kern w:val="0"/>
          <w:sz w:val="24"/>
          <w:highlight w:val="none"/>
          <w:lang w:val="en-US" w:eastAsia="zh-CN"/>
        </w:rPr>
        <w:t>1</w:t>
      </w:r>
      <w:r>
        <w:rPr>
          <w:rFonts w:hint="eastAsia" w:ascii="宋体" w:hAnsi="宋体" w:cs="宋体"/>
          <w:b/>
          <w:bCs/>
          <w:color w:val="auto"/>
          <w:kern w:val="0"/>
          <w:sz w:val="24"/>
          <w:highlight w:val="none"/>
        </w:rPr>
        <w:t>.项目名称：</w:t>
      </w:r>
      <w:r>
        <w:rPr>
          <w:rFonts w:hint="eastAsia" w:ascii="宋体" w:hAnsi="宋体" w:cs="宋体"/>
          <w:b/>
          <w:bCs/>
          <w:color w:val="auto"/>
          <w:kern w:val="0"/>
          <w:sz w:val="24"/>
          <w:highlight w:val="none"/>
          <w:lang w:val="en-US" w:eastAsia="zh-CN"/>
        </w:rPr>
        <w:t>绿化苗木采购项目</w:t>
      </w:r>
    </w:p>
    <w:p w14:paraId="164E1652">
      <w:pPr>
        <w:keepNext/>
        <w:widowControl/>
        <w:spacing w:line="360" w:lineRule="auto"/>
        <w:ind w:firstLine="482" w:firstLineChars="200"/>
        <w:jc w:val="left"/>
        <w:rPr>
          <w:rFonts w:hint="eastAsia" w:ascii="宋体" w:hAnsi="宋体" w:eastAsia="宋体"/>
          <w:b/>
          <w:bCs/>
          <w:color w:val="auto"/>
          <w:sz w:val="24"/>
          <w:highlight w:val="none"/>
          <w:lang w:eastAsia="zh-CN"/>
        </w:rPr>
      </w:pPr>
      <w:r>
        <w:rPr>
          <w:rFonts w:hint="eastAsia" w:ascii="宋体" w:hAnsi="宋体" w:eastAsia="宋体" w:cs="宋体"/>
          <w:b/>
          <w:bCs/>
          <w:color w:val="auto"/>
          <w:kern w:val="0"/>
          <w:sz w:val="24"/>
          <w:highlight w:val="none"/>
          <w:lang w:val="en-US" w:eastAsia="zh-CN"/>
        </w:rPr>
        <w:t>2</w:t>
      </w:r>
      <w:r>
        <w:rPr>
          <w:rFonts w:hint="eastAsia" w:ascii="宋体" w:hAnsi="宋体" w:eastAsia="宋体" w:cs="宋体"/>
          <w:b/>
          <w:bCs/>
          <w:color w:val="auto"/>
          <w:kern w:val="0"/>
          <w:sz w:val="24"/>
          <w:highlight w:val="none"/>
        </w:rPr>
        <w:t>.项目编号：</w:t>
      </w:r>
      <w:r>
        <w:rPr>
          <w:rFonts w:hint="eastAsia" w:ascii="宋体" w:hAnsi="宋体" w:eastAsia="宋体" w:cs="宋体"/>
          <w:b/>
          <w:bCs/>
          <w:color w:val="auto"/>
          <w:kern w:val="0"/>
          <w:sz w:val="24"/>
          <w:highlight w:val="none"/>
          <w:lang w:eastAsia="zh-CN"/>
        </w:rPr>
        <w:t>2025-SAZB-WJ-049</w:t>
      </w:r>
    </w:p>
    <w:p w14:paraId="4F5D3280">
      <w:pPr>
        <w:keepNext/>
        <w:widowControl/>
        <w:spacing w:line="360" w:lineRule="auto"/>
        <w:ind w:firstLine="482" w:firstLineChars="200"/>
        <w:jc w:val="left"/>
        <w:rPr>
          <w:rFonts w:ascii="宋体" w:hAnsi="宋体" w:cs="宋体"/>
          <w:b/>
          <w:color w:val="auto"/>
          <w:kern w:val="0"/>
          <w:sz w:val="24"/>
          <w:highlight w:val="none"/>
        </w:rPr>
      </w:pPr>
      <w:r>
        <w:rPr>
          <w:rFonts w:hint="eastAsia" w:ascii="宋体" w:hAnsi="宋体"/>
          <w:b/>
          <w:color w:val="auto"/>
          <w:sz w:val="24"/>
          <w:highlight w:val="none"/>
        </w:rPr>
        <w:t>3.网上竞价</w:t>
      </w:r>
      <w:r>
        <w:rPr>
          <w:rFonts w:hint="eastAsia" w:ascii="宋体" w:hAnsi="宋体"/>
          <w:b/>
          <w:color w:val="auto"/>
          <w:sz w:val="24"/>
          <w:highlight w:val="none"/>
          <w:lang w:eastAsia="zh-CN"/>
        </w:rPr>
        <w:t>货物</w:t>
      </w:r>
      <w:r>
        <w:rPr>
          <w:rFonts w:hint="eastAsia" w:ascii="宋体" w:hAnsi="宋体"/>
          <w:b/>
          <w:color w:val="auto"/>
          <w:sz w:val="24"/>
          <w:highlight w:val="none"/>
        </w:rPr>
        <w:t>名称、数量及主要技术规格</w:t>
      </w:r>
      <w:r>
        <w:rPr>
          <w:rFonts w:hint="eastAsia" w:ascii="宋体" w:hAnsi="宋体"/>
          <w:b/>
          <w:color w:val="auto"/>
          <w:sz w:val="24"/>
          <w:highlight w:val="none"/>
          <w:lang w:eastAsia="zh-CN"/>
        </w:rPr>
        <w:t>、</w:t>
      </w:r>
      <w:r>
        <w:rPr>
          <w:rFonts w:hint="eastAsia" w:ascii="宋体" w:hAnsi="宋体"/>
          <w:b/>
          <w:color w:val="auto"/>
          <w:sz w:val="24"/>
          <w:highlight w:val="none"/>
        </w:rPr>
        <w:t>售后服务要求等详见“第三章</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网上竞价内容及要求”</w:t>
      </w:r>
      <w:r>
        <w:rPr>
          <w:rFonts w:hint="eastAsia" w:ascii="宋体" w:hAnsi="宋体" w:cs="宋体"/>
          <w:b/>
          <w:color w:val="auto"/>
          <w:kern w:val="0"/>
          <w:sz w:val="24"/>
          <w:highlight w:val="none"/>
        </w:rPr>
        <w:t>。</w:t>
      </w:r>
    </w:p>
    <w:p w14:paraId="5D388547">
      <w:pPr>
        <w:keepNext/>
        <w:widowControl/>
        <w:spacing w:before="0" w:beforeAutospacing="0" w:after="0" w:afterAutospacing="0" w:line="360" w:lineRule="auto"/>
        <w:ind w:firstLine="480"/>
        <w:jc w:val="left"/>
        <w:rPr>
          <w:rFonts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4.报名时间、竞价时间及</w:t>
      </w:r>
      <w:r>
        <w:rPr>
          <w:rFonts w:hint="eastAsia" w:ascii="宋体" w:hAnsi="宋体" w:eastAsia="宋体" w:cs="宋体"/>
          <w:b/>
          <w:bCs/>
          <w:color w:val="auto"/>
          <w:spacing w:val="0"/>
          <w:kern w:val="0"/>
          <w:sz w:val="24"/>
          <w:szCs w:val="24"/>
          <w:highlight w:val="none"/>
          <w:lang w:val="en-US" w:eastAsia="en-US" w:bidi="ar-SA"/>
        </w:rPr>
        <w:t>考察时间</w:t>
      </w:r>
      <w:r>
        <w:rPr>
          <w:rFonts w:hint="eastAsia" w:ascii="宋体" w:hAnsi="宋体" w:eastAsia="宋体" w:cs="宋体"/>
          <w:b/>
          <w:bCs/>
          <w:color w:val="auto"/>
          <w:kern w:val="0"/>
          <w:sz w:val="24"/>
          <w:szCs w:val="24"/>
          <w:highlight w:val="none"/>
          <w:lang w:val="en-US" w:eastAsia="zh-CN" w:bidi="ar-SA"/>
        </w:rPr>
        <w:t>安排：</w:t>
      </w:r>
    </w:p>
    <w:p w14:paraId="7F70BA24">
      <w:pPr>
        <w:keepNext/>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报名开始时间：2025年</w:t>
      </w:r>
      <w:r>
        <w:rPr>
          <w:rFonts w:hint="eastAsia" w:ascii="宋体" w:hAnsi="宋体" w:cs="宋体"/>
          <w:color w:val="auto"/>
          <w:kern w:val="0"/>
          <w:sz w:val="24"/>
          <w:highlight w:val="none"/>
          <w:lang w:val="en-US" w:eastAsia="zh-CN"/>
        </w:rPr>
        <w:t>12</w:t>
      </w:r>
      <w:r>
        <w:rPr>
          <w:rFonts w:hint="eastAsia" w:ascii="宋体" w:hAnsi="宋体" w:cs="宋体"/>
          <w:color w:val="auto"/>
          <w:kern w:val="0"/>
          <w:sz w:val="24"/>
          <w:highlight w:val="none"/>
        </w:rPr>
        <w:t>月</w:t>
      </w:r>
      <w:r>
        <w:rPr>
          <w:rFonts w:hint="eastAsia" w:ascii="宋体" w:hAnsi="宋体" w:cs="宋体"/>
          <w:color w:val="auto"/>
          <w:kern w:val="0"/>
          <w:sz w:val="24"/>
          <w:highlight w:val="none"/>
          <w:lang w:val="en-US" w:eastAsia="zh-CN"/>
        </w:rPr>
        <w:t>16</w:t>
      </w:r>
      <w:r>
        <w:rPr>
          <w:rFonts w:hint="eastAsia" w:ascii="宋体" w:hAnsi="宋体" w:cs="宋体"/>
          <w:color w:val="auto"/>
          <w:kern w:val="0"/>
          <w:sz w:val="24"/>
          <w:highlight w:val="none"/>
        </w:rPr>
        <w:t>日</w:t>
      </w: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0:00</w:t>
      </w:r>
    </w:p>
    <w:p w14:paraId="37E06070">
      <w:pPr>
        <w:keepNext/>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报名截止时间：2025年</w:t>
      </w:r>
      <w:r>
        <w:rPr>
          <w:rFonts w:hint="eastAsia" w:ascii="宋体" w:hAnsi="宋体" w:cs="宋体"/>
          <w:color w:val="auto"/>
          <w:kern w:val="0"/>
          <w:sz w:val="24"/>
          <w:highlight w:val="none"/>
          <w:lang w:val="en-US" w:eastAsia="zh-CN"/>
        </w:rPr>
        <w:t>12</w:t>
      </w:r>
      <w:r>
        <w:rPr>
          <w:rFonts w:hint="eastAsia" w:ascii="宋体" w:hAnsi="宋体" w:cs="宋体"/>
          <w:color w:val="auto"/>
          <w:kern w:val="0"/>
          <w:sz w:val="24"/>
          <w:highlight w:val="none"/>
        </w:rPr>
        <w:t>月</w:t>
      </w:r>
      <w:r>
        <w:rPr>
          <w:rFonts w:hint="eastAsia" w:ascii="宋体" w:hAnsi="宋体" w:cs="宋体"/>
          <w:color w:val="auto"/>
          <w:kern w:val="0"/>
          <w:sz w:val="24"/>
          <w:highlight w:val="none"/>
          <w:lang w:val="en-US" w:eastAsia="zh-CN"/>
        </w:rPr>
        <w:t>18</w:t>
      </w:r>
      <w:r>
        <w:rPr>
          <w:rFonts w:hint="eastAsia" w:ascii="宋体" w:hAnsi="宋体" w:cs="宋体"/>
          <w:color w:val="auto"/>
          <w:kern w:val="0"/>
          <w:sz w:val="24"/>
          <w:highlight w:val="none"/>
        </w:rPr>
        <w:t>日17:</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0:00</w:t>
      </w:r>
    </w:p>
    <w:p w14:paraId="4717C9FD">
      <w:pPr>
        <w:keepNext/>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lang w:eastAsia="en-US"/>
        </w:rPr>
        <w:t>统一现场考察集合时间</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lang w:eastAsia="en-US"/>
        </w:rPr>
        <w:t>202</w:t>
      </w:r>
      <w:r>
        <w:rPr>
          <w:rFonts w:hint="eastAsia" w:ascii="宋体" w:hAnsi="宋体" w:cs="宋体"/>
          <w:color w:val="auto"/>
          <w:kern w:val="0"/>
          <w:sz w:val="24"/>
          <w:highlight w:val="none"/>
          <w:lang w:val="en-US" w:eastAsia="en-US"/>
        </w:rPr>
        <w:t>5</w:t>
      </w:r>
      <w:r>
        <w:rPr>
          <w:rFonts w:hint="eastAsia" w:ascii="宋体" w:hAnsi="宋体" w:cs="宋体"/>
          <w:color w:val="auto"/>
          <w:kern w:val="0"/>
          <w:sz w:val="24"/>
          <w:highlight w:val="none"/>
          <w:lang w:eastAsia="en-US"/>
        </w:rPr>
        <w:t>年</w:t>
      </w:r>
      <w:r>
        <w:rPr>
          <w:rFonts w:hint="eastAsia" w:ascii="宋体" w:hAnsi="宋体" w:cs="宋体"/>
          <w:color w:val="auto"/>
          <w:kern w:val="0"/>
          <w:sz w:val="24"/>
          <w:highlight w:val="none"/>
          <w:lang w:val="en-US" w:eastAsia="zh-CN"/>
        </w:rPr>
        <w:t>12</w:t>
      </w:r>
      <w:r>
        <w:rPr>
          <w:rFonts w:hint="eastAsia" w:ascii="宋体" w:hAnsi="宋体" w:cs="宋体"/>
          <w:color w:val="auto"/>
          <w:kern w:val="0"/>
          <w:sz w:val="24"/>
          <w:highlight w:val="none"/>
          <w:lang w:eastAsia="en-US"/>
        </w:rPr>
        <w:t>月</w:t>
      </w:r>
      <w:r>
        <w:rPr>
          <w:rFonts w:hint="eastAsia" w:ascii="宋体" w:hAnsi="宋体" w:cs="宋体"/>
          <w:color w:val="auto"/>
          <w:kern w:val="0"/>
          <w:sz w:val="24"/>
          <w:highlight w:val="none"/>
          <w:lang w:val="en-US" w:eastAsia="zh-CN"/>
        </w:rPr>
        <w:t>19</w:t>
      </w:r>
      <w:r>
        <w:rPr>
          <w:rFonts w:hint="eastAsia" w:ascii="宋体" w:hAnsi="宋体" w:cs="宋体"/>
          <w:color w:val="auto"/>
          <w:kern w:val="0"/>
          <w:sz w:val="24"/>
          <w:highlight w:val="none"/>
          <w:lang w:eastAsia="en-US"/>
        </w:rPr>
        <w:t>日9:00</w:t>
      </w:r>
      <w:r>
        <w:rPr>
          <w:rFonts w:hint="eastAsia" w:ascii="宋体" w:hAnsi="宋体" w:cs="宋体"/>
          <w:color w:val="auto"/>
          <w:kern w:val="0"/>
          <w:sz w:val="24"/>
          <w:highlight w:val="none"/>
        </w:rPr>
        <w:t>:00</w:t>
      </w:r>
    </w:p>
    <w:p w14:paraId="74350651">
      <w:pPr>
        <w:keepNext/>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网上竞价开始时间：2025年</w:t>
      </w:r>
      <w:r>
        <w:rPr>
          <w:rFonts w:hint="eastAsia" w:ascii="宋体" w:hAnsi="宋体" w:cs="宋体"/>
          <w:color w:val="auto"/>
          <w:kern w:val="0"/>
          <w:sz w:val="24"/>
          <w:highlight w:val="none"/>
          <w:lang w:val="en-US" w:eastAsia="zh-CN"/>
        </w:rPr>
        <w:t>12</w:t>
      </w:r>
      <w:r>
        <w:rPr>
          <w:rFonts w:hint="eastAsia" w:ascii="宋体" w:hAnsi="宋体" w:cs="宋体"/>
          <w:color w:val="auto"/>
          <w:kern w:val="0"/>
          <w:sz w:val="24"/>
          <w:highlight w:val="none"/>
        </w:rPr>
        <w:t>月</w:t>
      </w:r>
      <w:r>
        <w:rPr>
          <w:rFonts w:hint="eastAsia" w:ascii="宋体" w:hAnsi="宋体" w:cs="宋体"/>
          <w:color w:val="auto"/>
          <w:kern w:val="0"/>
          <w:sz w:val="24"/>
          <w:highlight w:val="none"/>
          <w:lang w:val="en-US" w:eastAsia="zh-CN"/>
        </w:rPr>
        <w:t>19</w:t>
      </w:r>
      <w:r>
        <w:rPr>
          <w:rFonts w:hint="eastAsia" w:ascii="宋体" w:hAnsi="宋体" w:cs="宋体"/>
          <w:color w:val="auto"/>
          <w:kern w:val="0"/>
          <w:sz w:val="24"/>
          <w:highlight w:val="none"/>
        </w:rPr>
        <w:t>日</w:t>
      </w:r>
      <w:r>
        <w:rPr>
          <w:rFonts w:hint="eastAsia" w:ascii="宋体" w:hAnsi="宋体" w:cs="宋体"/>
          <w:color w:val="auto"/>
          <w:kern w:val="0"/>
          <w:sz w:val="24"/>
          <w:highlight w:val="none"/>
          <w:lang w:val="en-US" w:eastAsia="zh-CN"/>
        </w:rPr>
        <w:t>14</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0:00</w:t>
      </w:r>
    </w:p>
    <w:p w14:paraId="6057BC1F">
      <w:pPr>
        <w:keepNext/>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网上竞价截止时间：2025年</w:t>
      </w:r>
      <w:r>
        <w:rPr>
          <w:rFonts w:hint="eastAsia" w:ascii="宋体" w:hAnsi="宋体" w:cs="宋体"/>
          <w:color w:val="auto"/>
          <w:kern w:val="0"/>
          <w:sz w:val="24"/>
          <w:highlight w:val="none"/>
          <w:lang w:val="en-US" w:eastAsia="zh-CN"/>
        </w:rPr>
        <w:t>12</w:t>
      </w:r>
      <w:r>
        <w:rPr>
          <w:rFonts w:hint="eastAsia" w:ascii="宋体" w:hAnsi="宋体" w:cs="宋体"/>
          <w:color w:val="auto"/>
          <w:kern w:val="0"/>
          <w:sz w:val="24"/>
          <w:highlight w:val="none"/>
        </w:rPr>
        <w:t>月</w:t>
      </w:r>
      <w:r>
        <w:rPr>
          <w:rFonts w:hint="eastAsia" w:ascii="宋体" w:hAnsi="宋体" w:cs="宋体"/>
          <w:color w:val="auto"/>
          <w:kern w:val="0"/>
          <w:sz w:val="24"/>
          <w:highlight w:val="none"/>
          <w:lang w:val="en-US" w:eastAsia="zh-CN"/>
        </w:rPr>
        <w:t>19</w:t>
      </w:r>
      <w:r>
        <w:rPr>
          <w:rFonts w:hint="eastAsia" w:ascii="宋体" w:hAnsi="宋体" w:cs="宋体"/>
          <w:color w:val="auto"/>
          <w:kern w:val="0"/>
          <w:sz w:val="24"/>
          <w:highlight w:val="none"/>
        </w:rPr>
        <w:t>日</w:t>
      </w:r>
      <w:r>
        <w:rPr>
          <w:rFonts w:hint="eastAsia" w:ascii="宋体" w:hAnsi="宋体" w:cs="宋体"/>
          <w:color w:val="auto"/>
          <w:kern w:val="0"/>
          <w:sz w:val="24"/>
          <w:highlight w:val="none"/>
          <w:lang w:val="en-US" w:eastAsia="zh-CN"/>
        </w:rPr>
        <w:t>16</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0:00</w:t>
      </w:r>
    </w:p>
    <w:p w14:paraId="6B8DABFA">
      <w:pPr>
        <w:keepNext/>
        <w:spacing w:line="360" w:lineRule="auto"/>
        <w:ind w:firstLine="482" w:firstLineChars="200"/>
        <w:rPr>
          <w:rFonts w:ascii="宋体" w:hAnsi="宋体"/>
          <w:b/>
          <w:bCs/>
          <w:color w:val="auto"/>
          <w:sz w:val="24"/>
          <w:highlight w:val="none"/>
        </w:rPr>
      </w:pPr>
      <w:r>
        <w:rPr>
          <w:rFonts w:hint="eastAsia" w:ascii="宋体" w:hAnsi="宋体"/>
          <w:b/>
          <w:bCs/>
          <w:color w:val="auto"/>
          <w:sz w:val="24"/>
          <w:highlight w:val="none"/>
        </w:rPr>
        <w:t>5.供应商资格要求</w:t>
      </w:r>
    </w:p>
    <w:p w14:paraId="4DDDC07E">
      <w:pPr>
        <w:keepNext/>
        <w:widowControl/>
        <w:spacing w:line="360" w:lineRule="auto"/>
        <w:ind w:firstLine="480" w:firstLineChars="200"/>
        <w:jc w:val="left"/>
        <w:rPr>
          <w:rFonts w:ascii="宋体" w:hAnsi="宋体" w:cs="宋体"/>
          <w:color w:val="auto"/>
          <w:sz w:val="24"/>
          <w:highlight w:val="none"/>
        </w:rPr>
      </w:pPr>
      <w:r>
        <w:rPr>
          <w:rFonts w:hint="eastAsia" w:ascii="宋体" w:hAnsi="宋体"/>
          <w:color w:val="auto"/>
          <w:sz w:val="24"/>
          <w:highlight w:val="none"/>
        </w:rPr>
        <w:t>（1）有能力提供</w:t>
      </w:r>
      <w:r>
        <w:rPr>
          <w:rFonts w:hint="eastAsia" w:ascii="新宋体" w:hAnsi="新宋体" w:eastAsia="新宋体"/>
          <w:color w:val="auto"/>
          <w:sz w:val="24"/>
          <w:highlight w:val="none"/>
        </w:rPr>
        <w:t>本网上竞价文件所述货物</w:t>
      </w:r>
      <w:r>
        <w:rPr>
          <w:rFonts w:hint="eastAsia" w:ascii="宋体" w:hAnsi="宋体"/>
          <w:color w:val="auto"/>
          <w:sz w:val="24"/>
          <w:highlight w:val="none"/>
        </w:rPr>
        <w:t>的法人、事业单位及其他组织</w:t>
      </w:r>
      <w:r>
        <w:rPr>
          <w:rFonts w:hint="eastAsia" w:ascii="新宋体" w:hAnsi="新宋体" w:eastAsia="新宋体"/>
          <w:color w:val="auto"/>
          <w:sz w:val="24"/>
          <w:highlight w:val="none"/>
        </w:rPr>
        <w:t>均可能成为合格的供应商；</w:t>
      </w:r>
    </w:p>
    <w:p w14:paraId="0EB0E08D">
      <w:pPr>
        <w:keepNext/>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1"/>
        <w:rPr>
          <w:rFonts w:ascii="宋体" w:hAnsi="宋体" w:eastAsia="宋体" w:cs="宋体"/>
          <w:b/>
          <w:color w:val="auto"/>
          <w:kern w:val="0"/>
          <w:sz w:val="24"/>
          <w:szCs w:val="24"/>
          <w:highlight w:val="none"/>
          <w:lang w:val="en-US" w:eastAsia="zh-CN" w:bidi="ar-SA"/>
        </w:rPr>
      </w:pPr>
      <w:r>
        <w:rPr>
          <w:rFonts w:hint="eastAsia" w:ascii="宋体" w:hAnsi="宋体" w:eastAsia="宋体" w:cs="Times New Roman"/>
          <w:color w:val="auto"/>
          <w:kern w:val="0"/>
          <w:sz w:val="24"/>
          <w:szCs w:val="24"/>
          <w:highlight w:val="none"/>
          <w:lang w:val="en-US" w:eastAsia="zh-CN" w:bidi="ar-SA"/>
        </w:rPr>
        <w:t>（2）供应商应提供以下证明材料：</w:t>
      </w:r>
    </w:p>
    <w:p w14:paraId="3E904161">
      <w:pPr>
        <w:keepNext/>
        <w:spacing w:line="360" w:lineRule="auto"/>
        <w:ind w:firstLine="481"/>
        <w:rPr>
          <w:rFonts w:ascii="宋体" w:hAnsi="宋体" w:eastAsia="新宋体"/>
          <w:color w:val="auto"/>
          <w:sz w:val="24"/>
          <w:highlight w:val="none"/>
        </w:rPr>
      </w:pPr>
      <w:r>
        <w:rPr>
          <w:rFonts w:hint="eastAsia" w:ascii="宋体" w:hAnsi="宋体" w:eastAsia="新宋体"/>
          <w:color w:val="auto"/>
          <w:sz w:val="24"/>
          <w:highlight w:val="none"/>
        </w:rPr>
        <w:t>①供应商为企业（或个体工商户）的，提供有效的营业执照复印件；供应商为事业单位的，提供有效的事业单位法人证书复印件；供应商为社会团体的，提供有效的社会团体法人登记证书复印件；供应商为非企业专业服务机构的，提供有效的执业许可证等证明材料复印件；其他供应商应按照有关法律、法规和规章规定，提供有效的相应具体证照复印件。</w:t>
      </w:r>
    </w:p>
    <w:p w14:paraId="14A94558">
      <w:pPr>
        <w:keepNext/>
        <w:spacing w:line="360" w:lineRule="auto"/>
        <w:ind w:firstLine="481"/>
        <w:rPr>
          <w:rFonts w:ascii="宋体" w:hAnsi="宋体"/>
          <w:color w:val="auto"/>
          <w:sz w:val="24"/>
          <w:highlight w:val="none"/>
        </w:rPr>
      </w:pPr>
      <w:r>
        <w:rPr>
          <w:rFonts w:hint="eastAsia" w:ascii="宋体" w:hAnsi="宋体"/>
          <w:color w:val="auto"/>
          <w:sz w:val="24"/>
          <w:highlight w:val="none"/>
        </w:rPr>
        <w:t>②参加网上竞价活动前3年内在经营活动中没有重大违法记录及无行贿犯罪的承诺，格式详见本网上竞价文件第五章《网上竞价承诺书》。</w:t>
      </w:r>
      <w:r>
        <w:rPr>
          <w:rFonts w:hint="eastAsia" w:ascii="宋体" w:hAnsi="宋体" w:cs="宋体"/>
          <w:color w:val="auto"/>
          <w:kern w:val="0"/>
          <w:sz w:val="24"/>
          <w:highlight w:val="none"/>
        </w:rPr>
        <w:t>重大违法记录是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14:paraId="37D4E3D9">
      <w:pPr>
        <w:keepNext/>
        <w:spacing w:line="360" w:lineRule="auto"/>
        <w:ind w:firstLine="481"/>
        <w:rPr>
          <w:rFonts w:ascii="宋体" w:hAnsi="宋体"/>
          <w:color w:val="auto"/>
          <w:sz w:val="24"/>
          <w:highlight w:val="none"/>
        </w:rPr>
      </w:pPr>
      <w:r>
        <w:rPr>
          <w:rFonts w:hint="eastAsia" w:ascii="宋体" w:hAnsi="宋体"/>
          <w:color w:val="auto"/>
          <w:sz w:val="24"/>
          <w:highlight w:val="none"/>
        </w:rPr>
        <w:t>③具备履行合同所必需的设备和专业技术能力的承诺，格式详见本网上竞价文件第五章《网上竞价承诺书》；</w:t>
      </w:r>
    </w:p>
    <w:p w14:paraId="1D603596">
      <w:pPr>
        <w:keepNext/>
        <w:spacing w:line="360" w:lineRule="auto"/>
        <w:ind w:firstLine="481"/>
        <w:rPr>
          <w:rFonts w:ascii="Calibri" w:hAnsi="Calibri"/>
          <w:color w:val="auto"/>
          <w:sz w:val="24"/>
          <w:highlight w:val="none"/>
        </w:rPr>
      </w:pPr>
      <w:r>
        <w:rPr>
          <w:rFonts w:hint="eastAsia" w:ascii="宋体" w:hAnsi="宋体"/>
          <w:color w:val="auto"/>
          <w:sz w:val="24"/>
          <w:highlight w:val="none"/>
        </w:rPr>
        <w:t>④</w:t>
      </w:r>
      <w:r>
        <w:rPr>
          <w:rFonts w:hint="eastAsia" w:ascii="Calibri" w:hAnsi="Calibri"/>
          <w:color w:val="auto"/>
          <w:sz w:val="24"/>
          <w:highlight w:val="none"/>
        </w:rPr>
        <w:t>单位授权书，格式详见本网上竞价文件第五章。</w:t>
      </w:r>
    </w:p>
    <w:p w14:paraId="0C2EF481">
      <w:pPr>
        <w:keepNext/>
        <w:spacing w:line="360" w:lineRule="auto"/>
        <w:ind w:firstLine="481"/>
        <w:rPr>
          <w:rFonts w:hint="eastAsia" w:ascii="宋体" w:hAnsi="宋体"/>
          <w:b/>
          <w:bCs/>
          <w:color w:val="auto"/>
          <w:sz w:val="24"/>
          <w:highlight w:val="lightGray"/>
        </w:rPr>
      </w:pPr>
      <w:r>
        <w:rPr>
          <w:rFonts w:hint="eastAsia" w:ascii="宋体" w:hAnsi="宋体"/>
          <w:b/>
          <w:bCs/>
          <w:color w:val="auto"/>
          <w:sz w:val="24"/>
          <w:highlight w:val="lightGray"/>
        </w:rPr>
        <w:t>⑤特定资格要求：</w:t>
      </w:r>
      <w:r>
        <w:rPr>
          <w:rFonts w:hint="eastAsia" w:ascii="宋体" w:hAnsi="宋体"/>
          <w:b/>
          <w:bCs/>
          <w:color w:val="auto"/>
          <w:sz w:val="24"/>
          <w:highlight w:val="lightGray"/>
          <w:lang w:eastAsia="zh-CN"/>
        </w:rPr>
        <w:t>无</w:t>
      </w:r>
      <w:r>
        <w:rPr>
          <w:rFonts w:hint="eastAsia" w:ascii="宋体" w:hAnsi="宋体"/>
          <w:b/>
          <w:bCs/>
          <w:color w:val="auto"/>
          <w:sz w:val="24"/>
          <w:highlight w:val="lightGray"/>
        </w:rPr>
        <w:t>。</w:t>
      </w:r>
    </w:p>
    <w:p w14:paraId="5F59583E">
      <w:pPr>
        <w:keepNext/>
        <w:spacing w:line="360" w:lineRule="auto"/>
        <w:ind w:firstLine="240" w:firstLineChars="100"/>
        <w:rPr>
          <w:rFonts w:ascii="宋体" w:hAnsi="宋体"/>
          <w:color w:val="auto"/>
          <w:sz w:val="24"/>
          <w:highlight w:val="none"/>
        </w:rPr>
      </w:pPr>
      <w:r>
        <w:rPr>
          <w:rFonts w:hint="eastAsia" w:ascii="宋体" w:hAnsi="宋体"/>
          <w:color w:val="auto"/>
          <w:sz w:val="24"/>
          <w:highlight w:val="none"/>
        </w:rPr>
        <w:t>（3）信用记录查询结果：①信用记录查询的截止时点：信用记录查询的截止时点为本项目报名截止时间当日。②信用记录查询渠道：信用中国（www.creditchina.gov.cn）、中国政府采购网（www.ccgp.gov.cn）。 ③信用记录的查询：由采购代理机构通过上述网站查询并打印供应商的信用记录。经查询，供应商参加本项目网上竞价活动（网上竞价开始时间）前三年内被列入失信被执行人名单、重大税收违法案件当事人名单、政府采购严重违法失信行为记录名单及其他重大违法记录且相关信用惩戒期限未满的，其报名审查不合格。</w:t>
      </w:r>
    </w:p>
    <w:p w14:paraId="5869F9D9">
      <w:pPr>
        <w:keepNext/>
        <w:spacing w:line="360" w:lineRule="auto"/>
        <w:ind w:firstLine="481"/>
        <w:rPr>
          <w:rFonts w:ascii="宋体" w:hAnsi="宋体"/>
          <w:color w:val="auto"/>
          <w:sz w:val="24"/>
          <w:highlight w:val="none"/>
        </w:rPr>
      </w:pPr>
      <w:r>
        <w:rPr>
          <w:rFonts w:hint="eastAsia" w:ascii="宋体" w:hAnsi="宋体"/>
          <w:color w:val="auto"/>
          <w:sz w:val="24"/>
          <w:highlight w:val="none"/>
        </w:rPr>
        <w:t>（4）本项目是否接受联合体竞价：不接受。</w:t>
      </w:r>
    </w:p>
    <w:p w14:paraId="2547208B">
      <w:pPr>
        <w:keepNext/>
        <w:widowControl/>
        <w:shd w:val="clear" w:color="auto" w:fill="FFFFFF"/>
        <w:spacing w:line="360" w:lineRule="auto"/>
        <w:ind w:firstLine="480" w:firstLineChars="200"/>
        <w:jc w:val="left"/>
        <w:rPr>
          <w:rFonts w:ascii="Calibri" w:hAnsi="Calibri"/>
          <w:color w:val="auto"/>
          <w:highlight w:val="none"/>
        </w:rPr>
      </w:pPr>
      <w:r>
        <w:rPr>
          <w:rFonts w:ascii="宋体" w:hAnsi="宋体" w:cs="宋体"/>
          <w:color w:val="auto"/>
          <w:sz w:val="24"/>
          <w:highlight w:val="none"/>
        </w:rPr>
        <w:t>注：</w:t>
      </w:r>
      <w:r>
        <w:rPr>
          <w:rFonts w:hint="eastAsia" w:ascii="宋体" w:hAnsi="宋体"/>
          <w:color w:val="auto"/>
          <w:sz w:val="24"/>
          <w:highlight w:val="none"/>
        </w:rPr>
        <w:t>供应商必须同时满足以上所有的资格要求并提供相应的证明材料，所有提供的相关资质证明文件应</w:t>
      </w:r>
      <w:r>
        <w:rPr>
          <w:rFonts w:hint="eastAsia" w:ascii="宋体" w:hAnsi="宋体"/>
          <w:color w:val="auto"/>
          <w:sz w:val="24"/>
          <w:highlight w:val="none"/>
          <w:lang w:eastAsia="zh-CN"/>
        </w:rPr>
        <w:t>属于</w:t>
      </w:r>
      <w:r>
        <w:rPr>
          <w:rFonts w:hint="eastAsia" w:ascii="宋体" w:hAnsi="宋体"/>
          <w:color w:val="auto"/>
          <w:sz w:val="24"/>
          <w:highlight w:val="none"/>
        </w:rPr>
        <w:t>法定有效期内的，若发生变更的，应按有关规定办理完变更手续后方可参加竞价，并以发证机关核准的变更为准，否则报名审核不合格。所有资格证明文件复印件应是清晰的、有效的、完整的，并加盖供应商公章。</w:t>
      </w:r>
    </w:p>
    <w:p w14:paraId="0D02A4F0">
      <w:pPr>
        <w:keepNext/>
        <w:widowControl/>
        <w:spacing w:line="360" w:lineRule="auto"/>
        <w:ind w:firstLine="482" w:firstLineChars="200"/>
        <w:jc w:val="left"/>
        <w:rPr>
          <w:rFonts w:ascii="宋体" w:hAnsi="宋体"/>
          <w:color w:val="auto"/>
          <w:sz w:val="24"/>
          <w:szCs w:val="24"/>
          <w:highlight w:val="none"/>
        </w:rPr>
      </w:pPr>
      <w:r>
        <w:rPr>
          <w:rFonts w:hint="eastAsia" w:ascii="宋体" w:hAnsi="宋体"/>
          <w:b/>
          <w:color w:val="auto"/>
          <w:sz w:val="24"/>
          <w:szCs w:val="24"/>
          <w:highlight w:val="none"/>
        </w:rPr>
        <w:t>6.网上竞价文件售价</w:t>
      </w:r>
    </w:p>
    <w:p w14:paraId="53E1DFA9">
      <w:pPr>
        <w:keepNext/>
        <w:widowControl/>
        <w:spacing w:line="360" w:lineRule="auto"/>
        <w:ind w:firstLine="480" w:firstLineChars="200"/>
        <w:jc w:val="left"/>
        <w:rPr>
          <w:rFonts w:ascii="Calibri" w:hAnsi="Calibri"/>
          <w:color w:val="auto"/>
          <w:sz w:val="24"/>
          <w:szCs w:val="24"/>
          <w:highlight w:val="none"/>
        </w:rPr>
      </w:pPr>
      <w:r>
        <w:rPr>
          <w:rFonts w:hint="eastAsia" w:ascii="宋体" w:hAnsi="宋体"/>
          <w:bCs/>
          <w:color w:val="auto"/>
          <w:sz w:val="24"/>
          <w:szCs w:val="24"/>
          <w:highlight w:val="none"/>
        </w:rPr>
        <w:t>网上竞价文件售价0元，在报</w:t>
      </w:r>
      <w:r>
        <w:rPr>
          <w:rFonts w:hint="eastAsia" w:ascii="宋体" w:hAnsi="宋体"/>
          <w:color w:val="auto"/>
          <w:sz w:val="24"/>
          <w:szCs w:val="24"/>
          <w:highlight w:val="none"/>
        </w:rPr>
        <w:t>名期限内，各潜在供应商可直接从采购公告附件中获取网上竞价文件。</w:t>
      </w:r>
    </w:p>
    <w:p w14:paraId="44D53289">
      <w:pPr>
        <w:keepNext/>
        <w:spacing w:line="360" w:lineRule="auto"/>
        <w:ind w:firstLine="482" w:firstLineChars="200"/>
        <w:rPr>
          <w:rFonts w:ascii="宋体" w:hAnsi="宋体" w:cs="宋体"/>
          <w:color w:val="auto"/>
          <w:sz w:val="24"/>
          <w:szCs w:val="24"/>
          <w:highlight w:val="none"/>
        </w:rPr>
      </w:pPr>
      <w:r>
        <w:rPr>
          <w:rFonts w:hint="eastAsia" w:ascii="宋体" w:hAnsi="宋体" w:cs="宋体"/>
          <w:b/>
          <w:bCs/>
          <w:color w:val="auto"/>
          <w:sz w:val="24"/>
          <w:szCs w:val="24"/>
          <w:highlight w:val="none"/>
          <w:lang w:val="en-US" w:eastAsia="zh-CN"/>
        </w:rPr>
        <w:t>7</w:t>
      </w:r>
      <w:r>
        <w:rPr>
          <w:rFonts w:hint="eastAsia" w:ascii="宋体" w:hAnsi="宋体" w:cs="宋体"/>
          <w:b/>
          <w:bCs/>
          <w:color w:val="auto"/>
          <w:sz w:val="24"/>
          <w:szCs w:val="24"/>
          <w:highlight w:val="none"/>
        </w:rPr>
        <w:t>.响应文件有效期：</w:t>
      </w:r>
      <w:r>
        <w:rPr>
          <w:rFonts w:hint="eastAsia" w:ascii="宋体" w:hAnsi="宋体" w:cs="宋体"/>
          <w:color w:val="auto"/>
          <w:sz w:val="24"/>
          <w:szCs w:val="24"/>
          <w:highlight w:val="none"/>
        </w:rPr>
        <w:t>首次响应文件提交截止时间起90个日历日。</w:t>
      </w:r>
    </w:p>
    <w:p w14:paraId="044BAB1E">
      <w:pPr>
        <w:keepNext/>
        <w:spacing w:line="360" w:lineRule="auto"/>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本项目网上竞价保证金为</w:t>
      </w:r>
      <w:r>
        <w:rPr>
          <w:rFonts w:hint="eastAsia" w:ascii="宋体" w:hAnsi="宋体" w:cs="宋体"/>
          <w:b/>
          <w:bCs/>
          <w:color w:val="auto"/>
          <w:sz w:val="24"/>
          <w:szCs w:val="24"/>
          <w:highlight w:val="none"/>
          <w:u w:val="single"/>
        </w:rPr>
        <w:t>人民币</w:t>
      </w:r>
      <w:r>
        <w:rPr>
          <w:rFonts w:hint="eastAsia" w:ascii="宋体" w:hAnsi="宋体" w:eastAsia="宋体" w:cs="宋体"/>
          <w:b/>
          <w:bCs/>
          <w:color w:val="auto"/>
          <w:kern w:val="0"/>
          <w:sz w:val="24"/>
          <w:highlight w:val="none"/>
          <w:u w:val="single"/>
        </w:rPr>
        <w:t>（大写）</w:t>
      </w:r>
      <w:r>
        <w:rPr>
          <w:rFonts w:hint="eastAsia" w:ascii="宋体" w:hAnsi="宋体" w:cs="宋体"/>
          <w:b/>
          <w:bCs/>
          <w:color w:val="auto"/>
          <w:sz w:val="24"/>
          <w:szCs w:val="24"/>
          <w:highlight w:val="none"/>
          <w:u w:val="single"/>
          <w:lang w:val="en-US" w:eastAsia="zh-CN"/>
        </w:rPr>
        <w:t>壹仟玖佰</w:t>
      </w:r>
      <w:r>
        <w:rPr>
          <w:rFonts w:hint="eastAsia" w:ascii="宋体" w:hAnsi="宋体" w:cs="宋体"/>
          <w:b/>
          <w:bCs/>
          <w:color w:val="auto"/>
          <w:sz w:val="24"/>
          <w:szCs w:val="24"/>
          <w:highlight w:val="none"/>
          <w:u w:val="single"/>
          <w:lang w:eastAsia="zh-CN"/>
        </w:rPr>
        <w:t>元</w:t>
      </w:r>
      <w:r>
        <w:rPr>
          <w:rFonts w:hint="eastAsia" w:ascii="宋体" w:hAnsi="宋体" w:cs="宋体"/>
          <w:b/>
          <w:bCs/>
          <w:color w:val="auto"/>
          <w:sz w:val="24"/>
          <w:szCs w:val="24"/>
          <w:highlight w:val="none"/>
          <w:u w:val="single"/>
        </w:rPr>
        <w:t>整</w:t>
      </w:r>
      <w:r>
        <w:rPr>
          <w:rFonts w:hint="eastAsia" w:ascii="宋体" w:hAnsi="宋体" w:cs="宋体"/>
          <w:b/>
          <w:bCs/>
          <w:color w:val="auto"/>
          <w:sz w:val="24"/>
          <w:szCs w:val="24"/>
          <w:highlight w:val="none"/>
          <w:u w:val="single"/>
          <w:lang w:eastAsia="zh-CN"/>
        </w:rPr>
        <w:t>（</w:t>
      </w:r>
      <w:r>
        <w:rPr>
          <w:rFonts w:hint="eastAsia" w:ascii="宋体" w:hAnsi="宋体" w:cs="宋体"/>
          <w:b/>
          <w:bCs/>
          <w:color w:val="auto"/>
          <w:sz w:val="24"/>
          <w:szCs w:val="24"/>
          <w:highlight w:val="none"/>
          <w:u w:val="single"/>
          <w:lang w:val="en-US" w:eastAsia="zh-CN"/>
        </w:rPr>
        <w:t>¥1900元</w:t>
      </w:r>
      <w:r>
        <w:rPr>
          <w:rFonts w:hint="eastAsia" w:ascii="宋体" w:hAnsi="宋体" w:cs="宋体"/>
          <w:b/>
          <w:bCs/>
          <w:color w:val="auto"/>
          <w:sz w:val="24"/>
          <w:szCs w:val="24"/>
          <w:highlight w:val="none"/>
          <w:u w:val="single"/>
          <w:lang w:eastAsia="zh-CN"/>
        </w:rPr>
        <w:t>）</w:t>
      </w:r>
      <w:r>
        <w:rPr>
          <w:rFonts w:hint="eastAsia" w:ascii="宋体" w:hAnsi="宋体" w:eastAsia="宋体" w:cs="宋体"/>
          <w:color w:val="auto"/>
          <w:sz w:val="24"/>
          <w:szCs w:val="24"/>
          <w:highlight w:val="none"/>
        </w:rPr>
        <w:t>，网上竞价保证金须以对公转账、支票、汇票等非现金形式提交且应在报名截止时间前到达指定账户，否则报名审核不合格。采购代理机构将以网上竞价保证金收款银行提供的保证金到账时间为依据进行确认。</w:t>
      </w:r>
    </w:p>
    <w:p w14:paraId="0BA4BB26">
      <w:pPr>
        <w:keepNext/>
        <w:spacing w:line="360" w:lineRule="auto"/>
        <w:ind w:firstLine="480" w:firstLineChars="200"/>
        <w:rPr>
          <w:rFonts w:ascii="宋体" w:hAnsi="宋体" w:eastAsia="宋体" w:cs="Times New Roman"/>
          <w:color w:val="auto"/>
          <w:sz w:val="24"/>
          <w:szCs w:val="24"/>
          <w:highlight w:val="none"/>
        </w:rPr>
      </w:pPr>
      <w:r>
        <w:rPr>
          <w:rFonts w:hint="eastAsia" w:ascii="宋体" w:hAnsi="宋体" w:eastAsia="宋体" w:cs="宋体"/>
          <w:color w:val="auto"/>
          <w:sz w:val="24"/>
          <w:szCs w:val="24"/>
          <w:highlight w:val="none"/>
        </w:rPr>
        <w:t>网上竞价</w:t>
      </w:r>
      <w:r>
        <w:rPr>
          <w:rFonts w:hint="eastAsia" w:ascii="宋体" w:hAnsi="宋体" w:eastAsia="宋体" w:cs="Times New Roman"/>
          <w:color w:val="auto"/>
          <w:sz w:val="24"/>
          <w:szCs w:val="24"/>
          <w:highlight w:val="none"/>
        </w:rPr>
        <w:t>保证金缴交</w:t>
      </w:r>
      <w:r>
        <w:rPr>
          <w:rFonts w:hint="eastAsia" w:ascii="宋体" w:hAnsi="宋体" w:eastAsia="宋体" w:cs="宋体"/>
          <w:color w:val="auto"/>
          <w:sz w:val="24"/>
          <w:szCs w:val="24"/>
          <w:highlight w:val="none"/>
        </w:rPr>
        <w:t>指定账户</w:t>
      </w:r>
      <w:r>
        <w:rPr>
          <w:rFonts w:hint="eastAsia" w:ascii="宋体" w:hAnsi="宋体" w:eastAsia="宋体" w:cs="Times New Roman"/>
          <w:color w:val="auto"/>
          <w:sz w:val="24"/>
          <w:szCs w:val="24"/>
          <w:highlight w:val="none"/>
        </w:rPr>
        <w:t>：</w:t>
      </w:r>
    </w:p>
    <w:p w14:paraId="4E40C9C7">
      <w:pPr>
        <w:keepNext/>
        <w:spacing w:line="360" w:lineRule="auto"/>
        <w:ind w:firstLine="480" w:firstLineChars="200"/>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rPr>
        <w:t>开 户 名：</w:t>
      </w:r>
      <w:r>
        <w:rPr>
          <w:rFonts w:hint="eastAsia" w:ascii="宋体" w:hAnsi="宋体" w:eastAsia="宋体" w:cs="宋体"/>
          <w:sz w:val="24"/>
          <w:highlight w:val="none"/>
          <w:u w:val="single"/>
          <w:shd w:val="clear" w:color="auto" w:fill="FFFFFF"/>
        </w:rPr>
        <w:t>福建顺安招标代理有限公司</w:t>
      </w:r>
    </w:p>
    <w:p w14:paraId="5357779F">
      <w:pPr>
        <w:keepNext/>
        <w:spacing w:line="360" w:lineRule="auto"/>
        <w:ind w:firstLine="480" w:firstLineChars="200"/>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rPr>
        <w:t>开 户 行：</w:t>
      </w:r>
      <w:r>
        <w:rPr>
          <w:rFonts w:hint="eastAsia" w:ascii="宋体" w:hAnsi="宋体" w:eastAsia="宋体" w:cs="宋体"/>
          <w:color w:val="auto"/>
          <w:sz w:val="24"/>
          <w:szCs w:val="24"/>
          <w:highlight w:val="none"/>
          <w:u w:val="single"/>
        </w:rPr>
        <w:t>恒丰银行股份有限公司福州分行营业部</w:t>
      </w:r>
    </w:p>
    <w:p w14:paraId="56A0B6BB">
      <w:pPr>
        <w:keepNext/>
        <w:spacing w:line="360" w:lineRule="auto"/>
        <w:ind w:firstLine="480" w:firstLineChars="200"/>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none"/>
        </w:rPr>
        <w:t>账</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 xml:space="preserve"> 号：</w:t>
      </w:r>
      <w:r>
        <w:rPr>
          <w:rFonts w:hint="eastAsia" w:ascii="宋体" w:hAnsi="宋体" w:eastAsia="宋体" w:cs="宋体"/>
          <w:color w:val="auto"/>
          <w:sz w:val="24"/>
          <w:szCs w:val="24"/>
          <w:highlight w:val="none"/>
          <w:u w:val="single"/>
        </w:rPr>
        <w:t>35050101100100000315</w:t>
      </w:r>
    </w:p>
    <w:p w14:paraId="1E3B637A">
      <w:pPr>
        <w:keepNext/>
        <w:spacing w:line="360" w:lineRule="auto"/>
        <w:ind w:firstLine="482" w:firstLineChars="200"/>
        <w:rPr>
          <w:rFonts w:hint="eastAsia" w:ascii="宋体" w:hAnsi="宋体" w:cs="宋体"/>
          <w:b w:val="0"/>
          <w:bCs w:val="0"/>
          <w:color w:val="auto"/>
          <w:sz w:val="24"/>
          <w:highlight w:val="none"/>
          <w:lang w:val="en-US" w:eastAsia="zh-CN"/>
        </w:rPr>
      </w:pPr>
      <w:r>
        <w:rPr>
          <w:rFonts w:hint="eastAsia" w:ascii="宋体" w:hAnsi="宋体" w:cs="宋体"/>
          <w:b/>
          <w:bCs/>
          <w:color w:val="auto"/>
          <w:sz w:val="24"/>
          <w:highlight w:val="none"/>
          <w:lang w:val="en-US" w:eastAsia="zh-CN"/>
        </w:rPr>
        <w:t>8.响应文件有效期：</w:t>
      </w:r>
      <w:r>
        <w:rPr>
          <w:rFonts w:hint="eastAsia" w:ascii="宋体" w:hAnsi="宋体" w:cs="宋体"/>
          <w:b w:val="0"/>
          <w:bCs w:val="0"/>
          <w:color w:val="auto"/>
          <w:sz w:val="24"/>
          <w:highlight w:val="none"/>
          <w:lang w:val="en-US" w:eastAsia="zh-CN"/>
        </w:rPr>
        <w:t>首次响应文件提交截止时间起90个日历日。</w:t>
      </w:r>
    </w:p>
    <w:p w14:paraId="02D85C83">
      <w:pPr>
        <w:keepNext/>
        <w:spacing w:line="360" w:lineRule="auto"/>
        <w:ind w:firstLine="482" w:firstLineChars="200"/>
        <w:rPr>
          <w:rFonts w:ascii="宋体" w:hAnsi="宋体" w:cs="宋体"/>
          <w:b/>
          <w:bCs/>
          <w:color w:val="auto"/>
          <w:sz w:val="24"/>
          <w:highlight w:val="none"/>
        </w:rPr>
      </w:pPr>
      <w:r>
        <w:rPr>
          <w:rFonts w:hint="eastAsia" w:ascii="宋体" w:hAnsi="宋体" w:cs="宋体"/>
          <w:b/>
          <w:bCs/>
          <w:color w:val="auto"/>
          <w:sz w:val="24"/>
          <w:highlight w:val="none"/>
          <w:lang w:val="en-US" w:eastAsia="zh-CN"/>
        </w:rPr>
        <w:t>9</w:t>
      </w:r>
      <w:r>
        <w:rPr>
          <w:rFonts w:hint="eastAsia" w:ascii="宋体" w:hAnsi="宋体" w:cs="宋体"/>
          <w:b/>
          <w:bCs/>
          <w:color w:val="auto"/>
          <w:sz w:val="24"/>
          <w:highlight w:val="none"/>
        </w:rPr>
        <w:t>.代理服务费：</w:t>
      </w:r>
    </w:p>
    <w:p w14:paraId="3194F8E5">
      <w:pPr>
        <w:keepNext/>
        <w:widowControl/>
        <w:spacing w:line="360" w:lineRule="auto"/>
        <w:ind w:firstLine="480" w:firstLineChars="200"/>
        <w:jc w:val="left"/>
        <w:rPr>
          <w:rFonts w:ascii="宋体" w:hAnsi="宋体"/>
          <w:bCs/>
          <w:color w:val="auto"/>
          <w:sz w:val="24"/>
          <w:highlight w:val="none"/>
        </w:rPr>
      </w:pPr>
      <w:r>
        <w:rPr>
          <w:rFonts w:hint="eastAsia" w:ascii="宋体" w:hAnsi="宋体"/>
          <w:bCs/>
          <w:color w:val="auto"/>
          <w:sz w:val="24"/>
          <w:highlight w:val="none"/>
        </w:rPr>
        <w:t>代理服务费由</w:t>
      </w:r>
      <w:r>
        <w:rPr>
          <w:rFonts w:hint="eastAsia" w:ascii="宋体" w:hAnsi="宋体"/>
          <w:bCs/>
          <w:color w:val="auto"/>
          <w:sz w:val="24"/>
          <w:highlight w:val="none"/>
          <w:lang w:eastAsia="zh-CN"/>
        </w:rPr>
        <w:t>成交人</w:t>
      </w:r>
      <w:r>
        <w:rPr>
          <w:rFonts w:hint="eastAsia" w:ascii="宋体" w:hAnsi="宋体"/>
          <w:bCs/>
          <w:color w:val="auto"/>
          <w:sz w:val="24"/>
          <w:highlight w:val="none"/>
        </w:rPr>
        <w:t>支付</w:t>
      </w:r>
      <w:r>
        <w:rPr>
          <w:rFonts w:hint="eastAsia" w:ascii="宋体" w:hAnsi="宋体"/>
          <w:bCs/>
          <w:color w:val="auto"/>
          <w:sz w:val="24"/>
          <w:highlight w:val="none"/>
          <w:lang w:eastAsia="zh-CN"/>
        </w:rPr>
        <w:t>：（</w:t>
      </w:r>
      <w:r>
        <w:rPr>
          <w:rFonts w:hint="eastAsia" w:ascii="宋体" w:hAnsi="宋体"/>
          <w:bCs/>
          <w:color w:val="auto"/>
          <w:sz w:val="24"/>
          <w:highlight w:val="none"/>
          <w:lang w:val="en-US" w:eastAsia="zh-CN"/>
        </w:rPr>
        <w:t>1</w:t>
      </w:r>
      <w:r>
        <w:rPr>
          <w:rFonts w:hint="eastAsia" w:ascii="宋体" w:hAnsi="宋体"/>
          <w:bCs/>
          <w:color w:val="auto"/>
          <w:sz w:val="24"/>
          <w:highlight w:val="none"/>
          <w:lang w:eastAsia="zh-CN"/>
        </w:rPr>
        <w:t>）本项目的代理服务费以成交金额为计算基数，标准如下：50万元以下的部分按1%收取</w:t>
      </w:r>
      <w:r>
        <w:rPr>
          <w:rFonts w:hint="eastAsia" w:ascii="宋体" w:hAnsi="宋体"/>
          <w:bCs/>
          <w:color w:val="auto"/>
          <w:sz w:val="24"/>
          <w:highlight w:val="none"/>
        </w:rPr>
        <w:t>；</w:t>
      </w:r>
      <w:r>
        <w:rPr>
          <w:rFonts w:hint="eastAsia" w:ascii="宋体" w:hAnsi="宋体"/>
          <w:bCs/>
          <w:color w:val="auto"/>
          <w:sz w:val="24"/>
          <w:highlight w:val="none"/>
          <w:lang w:eastAsia="zh-CN"/>
        </w:rPr>
        <w:t>（</w:t>
      </w:r>
      <w:r>
        <w:rPr>
          <w:rFonts w:hint="eastAsia" w:ascii="宋体" w:hAnsi="宋体"/>
          <w:bCs/>
          <w:color w:val="auto"/>
          <w:sz w:val="24"/>
          <w:highlight w:val="none"/>
          <w:lang w:val="en-US" w:eastAsia="zh-CN"/>
        </w:rPr>
        <w:t>2</w:t>
      </w:r>
      <w:r>
        <w:rPr>
          <w:rFonts w:hint="eastAsia" w:ascii="宋体" w:hAnsi="宋体"/>
          <w:bCs/>
          <w:color w:val="auto"/>
          <w:sz w:val="24"/>
          <w:highlight w:val="none"/>
          <w:lang w:eastAsia="zh-CN"/>
        </w:rPr>
        <w:t>）</w:t>
      </w:r>
      <w:r>
        <w:rPr>
          <w:rFonts w:hint="eastAsia" w:ascii="宋体" w:hAnsi="宋体" w:cs="宋体"/>
          <w:sz w:val="24"/>
          <w:highlight w:val="none"/>
          <w:lang w:val="en-US" w:eastAsia="zh-CN"/>
        </w:rPr>
        <w:t>成交人</w:t>
      </w:r>
      <w:r>
        <w:rPr>
          <w:rFonts w:hint="eastAsia" w:ascii="宋体" w:hAnsi="宋体"/>
          <w:bCs/>
          <w:color w:val="auto"/>
          <w:sz w:val="24"/>
          <w:highlight w:val="none"/>
          <w:lang w:eastAsia="zh-CN"/>
        </w:rPr>
        <w:t>在领取中标通知书前应先以</w:t>
      </w:r>
      <w:r>
        <w:rPr>
          <w:rFonts w:hint="eastAsia" w:ascii="宋体" w:hAnsi="宋体"/>
          <w:bCs/>
          <w:color w:val="auto"/>
          <w:sz w:val="24"/>
          <w:highlight w:val="none"/>
          <w:lang w:val="en-US" w:eastAsia="zh-CN"/>
        </w:rPr>
        <w:t>转账</w:t>
      </w:r>
      <w:r>
        <w:rPr>
          <w:rFonts w:hint="eastAsia" w:ascii="宋体" w:hAnsi="宋体"/>
          <w:bCs/>
          <w:color w:val="auto"/>
          <w:sz w:val="24"/>
          <w:highlight w:val="none"/>
          <w:lang w:eastAsia="zh-CN"/>
        </w:rPr>
        <w:t>或电汇付款方式一次性向招标代理机构缴纳招标代理服务费。代理服务费账户：开户名：福建顺安招标代理有限公司； 开户行：中国工商银行股份有限公司福州上江城支行；账号：1402024609006902526</w:t>
      </w:r>
      <w:r>
        <w:rPr>
          <w:rFonts w:hint="eastAsia" w:ascii="宋体" w:hAnsi="宋体"/>
          <w:bCs/>
          <w:color w:val="auto"/>
          <w:sz w:val="24"/>
          <w:highlight w:val="none"/>
        </w:rPr>
        <w:t>。</w:t>
      </w:r>
    </w:p>
    <w:p w14:paraId="5FED666D">
      <w:pPr>
        <w:keepNext/>
        <w:widowControl/>
        <w:numPr>
          <w:ilvl w:val="0"/>
          <w:numId w:val="0"/>
        </w:numPr>
        <w:spacing w:line="360" w:lineRule="auto"/>
        <w:ind w:firstLine="482" w:firstLineChars="200"/>
        <w:jc w:val="left"/>
        <w:rPr>
          <w:rFonts w:ascii="宋体" w:hAnsi="宋体" w:eastAsia="宋体" w:cs="宋体"/>
          <w:b/>
          <w:sz w:val="24"/>
          <w:szCs w:val="24"/>
          <w:highlight w:val="none"/>
          <w:u w:val="none"/>
        </w:rPr>
      </w:pPr>
      <w:r>
        <w:rPr>
          <w:rFonts w:hint="eastAsia" w:ascii="宋体" w:hAnsi="宋体" w:cs="宋体"/>
          <w:b/>
          <w:kern w:val="2"/>
          <w:sz w:val="24"/>
          <w:szCs w:val="24"/>
          <w:lang w:val="en-US" w:eastAsia="zh-CN" w:bidi="ar-SA"/>
        </w:rPr>
        <w:t>10</w:t>
      </w:r>
      <w:r>
        <w:rPr>
          <w:rFonts w:ascii="宋体" w:hAnsi="宋体" w:eastAsia="宋体" w:cs="宋体"/>
          <w:b/>
          <w:kern w:val="2"/>
          <w:sz w:val="24"/>
          <w:szCs w:val="24"/>
          <w:lang w:val="en-US" w:eastAsia="zh-CN" w:bidi="ar-SA"/>
        </w:rPr>
        <w:t>.</w:t>
      </w:r>
      <w:r>
        <w:rPr>
          <w:rFonts w:ascii="宋体" w:hAnsi="宋体" w:eastAsia="宋体" w:cs="宋体"/>
          <w:b/>
          <w:sz w:val="24"/>
          <w:szCs w:val="24"/>
          <w:highlight w:val="none"/>
          <w:u w:val="none"/>
        </w:rPr>
        <w:t>采购人</w:t>
      </w:r>
      <w:r>
        <w:rPr>
          <w:rFonts w:hint="eastAsia" w:ascii="宋体" w:hAnsi="宋体" w:cs="宋体"/>
          <w:b/>
          <w:bCs/>
          <w:color w:val="auto"/>
          <w:sz w:val="24"/>
          <w:highlight w:val="none"/>
          <w:shd w:val="clear" w:color="auto" w:fill="FFFFFF"/>
        </w:rPr>
        <w:t>联系方式</w:t>
      </w:r>
      <w:r>
        <w:rPr>
          <w:rFonts w:ascii="宋体" w:hAnsi="宋体" w:eastAsia="宋体" w:cs="宋体"/>
          <w:b/>
          <w:sz w:val="24"/>
          <w:szCs w:val="24"/>
          <w:highlight w:val="none"/>
          <w:u w:val="none"/>
        </w:rPr>
        <w:t>：</w:t>
      </w:r>
    </w:p>
    <w:p w14:paraId="764AADA1">
      <w:pPr>
        <w:keepNext/>
        <w:widowControl/>
        <w:numPr>
          <w:ilvl w:val="0"/>
          <w:numId w:val="0"/>
        </w:numPr>
        <w:spacing w:line="360" w:lineRule="auto"/>
        <w:ind w:firstLine="480" w:firstLineChars="200"/>
        <w:jc w:val="left"/>
        <w:rPr>
          <w:rFonts w:hint="eastAsia" w:ascii="宋体" w:hAnsi="宋体" w:eastAsia="宋体"/>
          <w:color w:val="auto"/>
          <w:sz w:val="24"/>
          <w:highlight w:val="none"/>
          <w:u w:val="none"/>
          <w:lang w:eastAsia="zh-CN"/>
        </w:rPr>
      </w:pPr>
      <w:r>
        <w:rPr>
          <w:rFonts w:hint="eastAsia" w:ascii="宋体" w:hAnsi="宋体" w:cs="Times New Roman"/>
          <w:color w:val="auto"/>
          <w:kern w:val="2"/>
          <w:sz w:val="24"/>
          <w:szCs w:val="24"/>
          <w:lang w:val="en-US" w:eastAsia="zh-CN" w:bidi="ar-SA"/>
        </w:rPr>
        <w:t>采购人：</w:t>
      </w:r>
      <w:r>
        <w:rPr>
          <w:rFonts w:hint="eastAsia" w:ascii="宋体" w:hAnsi="宋体"/>
          <w:color w:val="auto"/>
          <w:sz w:val="24"/>
          <w:highlight w:val="none"/>
          <w:u w:val="none"/>
          <w:lang w:eastAsia="zh-CN"/>
        </w:rPr>
        <w:t>福建省景冠后勤服务有限公司</w:t>
      </w:r>
    </w:p>
    <w:p w14:paraId="430F8DEA">
      <w:pPr>
        <w:keepNext/>
        <w:spacing w:line="360" w:lineRule="auto"/>
        <w:ind w:firstLine="480" w:firstLineChars="200"/>
        <w:rPr>
          <w:rFonts w:hint="eastAsia" w:ascii="宋体" w:hAnsi="宋体" w:cs="Times New Roman"/>
          <w:color w:val="auto"/>
          <w:sz w:val="24"/>
          <w:highlight w:val="none"/>
          <w:u w:val="none"/>
        </w:rPr>
      </w:pPr>
      <w:r>
        <w:rPr>
          <w:rFonts w:hint="eastAsia" w:ascii="宋体" w:hAnsi="宋体" w:cs="宋体"/>
          <w:color w:val="auto"/>
          <w:sz w:val="24"/>
          <w:highlight w:val="none"/>
          <w:u w:val="none"/>
        </w:rPr>
        <w:t>地</w:t>
      </w:r>
      <w:r>
        <w:rPr>
          <w:rFonts w:hint="eastAsia" w:ascii="宋体" w:hAnsi="宋体" w:cs="宋体"/>
          <w:color w:val="auto"/>
          <w:sz w:val="24"/>
          <w:highlight w:val="none"/>
          <w:u w:val="none"/>
          <w:lang w:val="en-US" w:eastAsia="zh-CN"/>
        </w:rPr>
        <w:t xml:space="preserve"> </w:t>
      </w:r>
      <w:r>
        <w:rPr>
          <w:rFonts w:hint="eastAsia" w:ascii="宋体" w:hAnsi="宋体" w:cs="宋体"/>
          <w:color w:val="auto"/>
          <w:sz w:val="24"/>
          <w:highlight w:val="none"/>
          <w:u w:val="none"/>
        </w:rPr>
        <w:t>址：</w:t>
      </w:r>
      <w:r>
        <w:rPr>
          <w:rFonts w:hint="eastAsia" w:ascii="宋体" w:hAnsi="宋体" w:cs="宋体"/>
          <w:color w:val="auto"/>
          <w:sz w:val="24"/>
          <w:highlight w:val="none"/>
          <w:u w:val="none"/>
          <w:lang w:val="en-US" w:eastAsia="zh-CN"/>
        </w:rPr>
        <w:t>福建省</w:t>
      </w:r>
      <w:r>
        <w:rPr>
          <w:rFonts w:hint="eastAsia" w:ascii="Calibri" w:hAnsi="Calibri"/>
          <w:color w:val="auto"/>
          <w:sz w:val="24"/>
          <w:highlight w:val="none"/>
          <w:u w:val="none"/>
        </w:rPr>
        <w:t>福州市晋</w:t>
      </w:r>
      <w:r>
        <w:rPr>
          <w:rFonts w:hint="eastAsia" w:ascii="宋体" w:hAnsi="宋体"/>
          <w:color w:val="auto"/>
          <w:sz w:val="24"/>
          <w:highlight w:val="none"/>
          <w:u w:val="none"/>
        </w:rPr>
        <w:t>安区前横路127号</w:t>
      </w:r>
    </w:p>
    <w:p w14:paraId="42757D36">
      <w:pPr>
        <w:keepNext/>
        <w:spacing w:line="360" w:lineRule="auto"/>
        <w:ind w:firstLine="480" w:firstLineChars="200"/>
        <w:rPr>
          <w:rFonts w:hint="eastAsia" w:ascii="宋体" w:hAnsi="宋体" w:cs="宋体"/>
          <w:color w:val="auto"/>
          <w:sz w:val="24"/>
          <w:highlight w:val="none"/>
          <w:u w:val="none"/>
        </w:rPr>
      </w:pPr>
      <w:r>
        <w:rPr>
          <w:rFonts w:hint="eastAsia" w:ascii="宋体" w:hAnsi="宋体" w:eastAsia="宋体" w:cs="宋体"/>
          <w:color w:val="auto"/>
          <w:sz w:val="24"/>
          <w:highlight w:val="none"/>
        </w:rPr>
        <w:t>邮 编：</w:t>
      </w:r>
      <w:r>
        <w:rPr>
          <w:rFonts w:hint="eastAsia" w:ascii="宋体" w:hAnsi="宋体" w:cs="宋体"/>
          <w:color w:val="auto"/>
          <w:sz w:val="24"/>
          <w:highlight w:val="none"/>
          <w:u w:val="none"/>
        </w:rPr>
        <w:t>350014</w:t>
      </w:r>
    </w:p>
    <w:p w14:paraId="73E9383C">
      <w:pPr>
        <w:keepNext/>
        <w:spacing w:line="360" w:lineRule="auto"/>
        <w:ind w:firstLine="480" w:firstLineChars="200"/>
        <w:rPr>
          <w:rFonts w:hint="eastAsia" w:ascii="宋体" w:hAnsi="宋体" w:cs="宋体"/>
          <w:color w:val="auto"/>
          <w:sz w:val="24"/>
          <w:highlight w:val="none"/>
          <w:u w:val="none"/>
          <w:lang w:eastAsia="zh-CN"/>
        </w:rPr>
      </w:pPr>
      <w:r>
        <w:rPr>
          <w:rFonts w:hint="eastAsia" w:ascii="宋体" w:hAnsi="宋体" w:cs="宋体"/>
          <w:color w:val="auto"/>
          <w:sz w:val="24"/>
          <w:highlight w:val="none"/>
          <w:u w:val="none"/>
        </w:rPr>
        <w:t>联系人</w:t>
      </w:r>
      <w:r>
        <w:rPr>
          <w:rFonts w:hint="eastAsia" w:ascii="宋体" w:hAnsi="宋体" w:cs="宋体"/>
          <w:color w:val="auto"/>
          <w:sz w:val="24"/>
          <w:highlight w:val="none"/>
          <w:u w:val="none"/>
          <w:lang w:eastAsia="zh-CN"/>
        </w:rPr>
        <w:t>：范女士</w:t>
      </w:r>
    </w:p>
    <w:p w14:paraId="567CFF4E">
      <w:pPr>
        <w:keepNext/>
        <w:spacing w:line="360" w:lineRule="auto"/>
        <w:ind w:firstLine="480" w:firstLineChars="200"/>
        <w:rPr>
          <w:rFonts w:ascii="宋体" w:hAnsi="宋体" w:cs="宋体"/>
          <w:color w:val="auto"/>
          <w:sz w:val="24"/>
          <w:highlight w:val="none"/>
          <w:u w:val="none"/>
        </w:rPr>
      </w:pPr>
      <w:r>
        <w:rPr>
          <w:rFonts w:hint="eastAsia" w:ascii="宋体" w:hAnsi="宋体" w:cs="宋体"/>
          <w:color w:val="auto"/>
          <w:sz w:val="24"/>
          <w:highlight w:val="none"/>
          <w:u w:val="none"/>
        </w:rPr>
        <w:t>电</w:t>
      </w:r>
      <w:r>
        <w:rPr>
          <w:rFonts w:hint="eastAsia" w:ascii="宋体" w:hAnsi="宋体" w:cs="宋体"/>
          <w:color w:val="auto"/>
          <w:sz w:val="24"/>
          <w:highlight w:val="none"/>
          <w:u w:val="none"/>
          <w:lang w:val="en-US" w:eastAsia="zh-CN"/>
        </w:rPr>
        <w:t xml:space="preserve"> </w:t>
      </w:r>
      <w:r>
        <w:rPr>
          <w:rFonts w:hint="eastAsia" w:ascii="宋体" w:hAnsi="宋体" w:cs="宋体"/>
          <w:color w:val="auto"/>
          <w:sz w:val="24"/>
          <w:highlight w:val="none"/>
          <w:u w:val="none"/>
        </w:rPr>
        <w:t>话：</w:t>
      </w:r>
      <w:r>
        <w:rPr>
          <w:rFonts w:hint="eastAsia" w:ascii="宋体" w:hAnsi="宋体"/>
          <w:color w:val="auto"/>
          <w:sz w:val="24"/>
          <w:highlight w:val="none"/>
          <w:u w:val="none"/>
        </w:rPr>
        <w:t>0591-62718819</w:t>
      </w:r>
    </w:p>
    <w:p w14:paraId="6A629740">
      <w:pPr>
        <w:keepNext/>
        <w:numPr>
          <w:ilvl w:val="0"/>
          <w:numId w:val="0"/>
        </w:numPr>
        <w:spacing w:line="360" w:lineRule="auto"/>
        <w:ind w:firstLine="482" w:firstLineChars="200"/>
        <w:rPr>
          <w:rFonts w:hint="eastAsia" w:ascii="宋体" w:hAnsi="宋体" w:cs="宋体"/>
          <w:b/>
          <w:bCs/>
          <w:color w:val="auto"/>
          <w:sz w:val="24"/>
          <w:highlight w:val="none"/>
          <w:shd w:val="clear" w:color="auto" w:fill="FFFFFF"/>
          <w:lang w:eastAsia="zh-CN"/>
        </w:rPr>
      </w:pPr>
      <w:r>
        <w:rPr>
          <w:rFonts w:hint="eastAsia" w:ascii="宋体" w:hAnsi="宋体" w:eastAsia="宋体" w:cs="宋体"/>
          <w:b/>
          <w:bCs/>
          <w:color w:val="auto"/>
          <w:kern w:val="2"/>
          <w:sz w:val="24"/>
          <w:szCs w:val="24"/>
          <w:shd w:val="clear" w:fill="FFFFFF"/>
          <w:lang w:val="en-US" w:eastAsia="zh-CN" w:bidi="ar-SA"/>
        </w:rPr>
        <w:t>1</w:t>
      </w:r>
      <w:r>
        <w:rPr>
          <w:rFonts w:hint="eastAsia" w:ascii="宋体" w:hAnsi="宋体" w:cs="宋体"/>
          <w:b/>
          <w:bCs/>
          <w:color w:val="auto"/>
          <w:kern w:val="2"/>
          <w:sz w:val="24"/>
          <w:szCs w:val="24"/>
          <w:shd w:val="clear" w:fill="FFFFFF"/>
          <w:lang w:val="en-US" w:eastAsia="zh-CN" w:bidi="ar-SA"/>
        </w:rPr>
        <w:t>1</w:t>
      </w:r>
      <w:r>
        <w:rPr>
          <w:rFonts w:hint="eastAsia" w:ascii="宋体" w:hAnsi="宋体" w:eastAsia="宋体" w:cs="宋体"/>
          <w:b/>
          <w:bCs/>
          <w:color w:val="auto"/>
          <w:kern w:val="2"/>
          <w:sz w:val="24"/>
          <w:szCs w:val="24"/>
          <w:shd w:val="clear" w:fill="FFFFFF"/>
          <w:lang w:val="en-US" w:eastAsia="zh-CN" w:bidi="ar-SA"/>
        </w:rPr>
        <w:t>.</w:t>
      </w:r>
      <w:r>
        <w:rPr>
          <w:rFonts w:hint="eastAsia" w:ascii="宋体" w:hAnsi="宋体" w:cs="宋体"/>
          <w:b/>
          <w:bCs/>
          <w:color w:val="auto"/>
          <w:sz w:val="24"/>
          <w:highlight w:val="none"/>
        </w:rPr>
        <w:t>采购代理机构</w:t>
      </w:r>
      <w:r>
        <w:rPr>
          <w:rFonts w:hint="eastAsia" w:ascii="宋体" w:hAnsi="宋体" w:cs="宋体"/>
          <w:b/>
          <w:bCs/>
          <w:color w:val="auto"/>
          <w:sz w:val="24"/>
          <w:highlight w:val="none"/>
          <w:shd w:val="clear" w:color="auto" w:fill="FFFFFF"/>
        </w:rPr>
        <w:t>联系方式</w:t>
      </w:r>
      <w:r>
        <w:rPr>
          <w:rFonts w:hint="eastAsia" w:ascii="宋体" w:hAnsi="宋体" w:cs="宋体"/>
          <w:b/>
          <w:bCs/>
          <w:color w:val="auto"/>
          <w:sz w:val="24"/>
          <w:highlight w:val="none"/>
          <w:shd w:val="clear" w:color="auto" w:fill="FFFFFF"/>
          <w:lang w:eastAsia="zh-CN"/>
        </w:rPr>
        <w:t>：</w:t>
      </w:r>
    </w:p>
    <w:p w14:paraId="1A4C2CC0">
      <w:pPr>
        <w:keepNext/>
        <w:numPr>
          <w:ilvl w:val="0"/>
          <w:numId w:val="0"/>
        </w:numPr>
        <w:spacing w:line="360" w:lineRule="auto"/>
        <w:ind w:firstLine="480" w:firstLineChars="200"/>
        <w:rPr>
          <w:rFonts w:hint="eastAsia" w:ascii="宋体" w:hAnsi="宋体" w:eastAsia="宋体" w:cs="宋体"/>
          <w:color w:val="auto"/>
          <w:sz w:val="24"/>
          <w:highlight w:val="none"/>
          <w:u w:val="none"/>
          <w:lang w:eastAsia="zh-CN"/>
        </w:rPr>
      </w:pPr>
      <w:r>
        <w:rPr>
          <w:rFonts w:hint="eastAsia" w:ascii="宋体" w:hAnsi="宋体" w:cs="宋体"/>
          <w:color w:val="auto"/>
          <w:sz w:val="24"/>
          <w:highlight w:val="none"/>
          <w:u w:val="none"/>
          <w:lang w:eastAsia="zh-CN"/>
        </w:rPr>
        <w:t>采购代理机构：福建顺安招标代理有限公司</w:t>
      </w:r>
    </w:p>
    <w:p w14:paraId="60CD1564">
      <w:pPr>
        <w:keepNext/>
        <w:spacing w:line="360" w:lineRule="auto"/>
        <w:ind w:firstLine="480" w:firstLineChars="200"/>
        <w:rPr>
          <w:rFonts w:ascii="宋体" w:hAnsi="宋体" w:cs="宋体"/>
          <w:color w:val="auto"/>
          <w:sz w:val="24"/>
          <w:highlight w:val="none"/>
          <w:u w:val="none"/>
        </w:rPr>
      </w:pPr>
      <w:r>
        <w:rPr>
          <w:rFonts w:hint="eastAsia" w:ascii="宋体" w:hAnsi="宋体" w:cs="宋体"/>
          <w:color w:val="auto"/>
          <w:sz w:val="24"/>
          <w:highlight w:val="none"/>
          <w:u w:val="none"/>
        </w:rPr>
        <w:t>地</w:t>
      </w:r>
      <w:r>
        <w:rPr>
          <w:rFonts w:hint="eastAsia" w:ascii="宋体" w:hAnsi="宋体" w:cs="宋体"/>
          <w:color w:val="auto"/>
          <w:sz w:val="24"/>
          <w:highlight w:val="none"/>
          <w:u w:val="none"/>
          <w:lang w:val="en-US" w:eastAsia="zh-CN"/>
        </w:rPr>
        <w:t xml:space="preserve"> </w:t>
      </w:r>
      <w:r>
        <w:rPr>
          <w:rFonts w:hint="eastAsia" w:ascii="宋体" w:hAnsi="宋体" w:cs="宋体"/>
          <w:color w:val="auto"/>
          <w:sz w:val="24"/>
          <w:highlight w:val="none"/>
          <w:u w:val="none"/>
        </w:rPr>
        <w:t>址：</w:t>
      </w:r>
      <w:r>
        <w:rPr>
          <w:rFonts w:hint="eastAsia" w:ascii="宋体" w:hAnsi="宋体" w:cs="宋体"/>
          <w:color w:val="auto"/>
          <w:sz w:val="24"/>
          <w:highlight w:val="none"/>
          <w:u w:val="none"/>
          <w:lang w:val="en-US" w:eastAsia="zh-CN"/>
        </w:rPr>
        <w:t>福建省</w:t>
      </w:r>
      <w:r>
        <w:rPr>
          <w:rFonts w:hint="eastAsia" w:ascii="宋体" w:hAnsi="宋体" w:cs="宋体"/>
          <w:color w:val="auto"/>
          <w:sz w:val="24"/>
          <w:highlight w:val="none"/>
          <w:u w:val="none"/>
        </w:rPr>
        <w:t>福州市鼓楼区鼓东街道湖东路79号外运大厦6层东区</w:t>
      </w:r>
    </w:p>
    <w:p w14:paraId="612051D6">
      <w:pPr>
        <w:spacing w:line="360" w:lineRule="auto"/>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邮 编：350001</w:t>
      </w:r>
    </w:p>
    <w:p w14:paraId="15786661">
      <w:pPr>
        <w:keepNext/>
        <w:spacing w:line="360" w:lineRule="auto"/>
        <w:ind w:firstLine="480" w:firstLineChars="200"/>
        <w:rPr>
          <w:rFonts w:hint="eastAsia" w:ascii="宋体" w:hAnsi="宋体" w:cs="宋体"/>
          <w:color w:val="auto"/>
          <w:sz w:val="24"/>
          <w:highlight w:val="none"/>
          <w:u w:val="none"/>
          <w:lang w:val="en-US" w:eastAsia="zh-CN"/>
        </w:rPr>
      </w:pPr>
      <w:r>
        <w:rPr>
          <w:rFonts w:hint="eastAsia" w:ascii="宋体" w:hAnsi="宋体" w:cs="宋体"/>
          <w:color w:val="auto"/>
          <w:sz w:val="24"/>
          <w:highlight w:val="none"/>
          <w:u w:val="none"/>
        </w:rPr>
        <w:t>联系人：</w:t>
      </w:r>
      <w:r>
        <w:rPr>
          <w:rFonts w:hint="eastAsia" w:ascii="宋体" w:hAnsi="宋体" w:cs="宋体"/>
          <w:color w:val="auto"/>
          <w:sz w:val="24"/>
          <w:highlight w:val="none"/>
          <w:u w:val="none"/>
          <w:lang w:val="en-US" w:eastAsia="zh-CN"/>
        </w:rPr>
        <w:t>齐雪英</w:t>
      </w:r>
      <w:r>
        <w:rPr>
          <w:rFonts w:hint="eastAsia" w:ascii="宋体" w:hAnsi="宋体" w:cs="宋体"/>
          <w:color w:val="auto"/>
          <w:sz w:val="24"/>
          <w:highlight w:val="none"/>
          <w:u w:val="none"/>
        </w:rPr>
        <w:t>、林升晶、</w:t>
      </w:r>
      <w:r>
        <w:rPr>
          <w:rFonts w:hint="eastAsia" w:ascii="宋体" w:hAnsi="宋体" w:cs="宋体"/>
          <w:color w:val="auto"/>
          <w:sz w:val="24"/>
          <w:highlight w:val="none"/>
          <w:u w:val="none"/>
          <w:lang w:val="en-US" w:eastAsia="zh-CN"/>
        </w:rPr>
        <w:t>王新骋</w:t>
      </w:r>
    </w:p>
    <w:p w14:paraId="622DA5E9">
      <w:pPr>
        <w:keepNext/>
        <w:spacing w:line="360" w:lineRule="auto"/>
        <w:ind w:firstLine="480" w:firstLineChars="200"/>
        <w:rPr>
          <w:rFonts w:hint="eastAsia" w:ascii="宋体" w:hAnsi="宋体" w:cs="宋体"/>
          <w:color w:val="auto"/>
          <w:sz w:val="24"/>
          <w:highlight w:val="none"/>
          <w:u w:val="none"/>
        </w:rPr>
      </w:pPr>
      <w:r>
        <w:rPr>
          <w:rFonts w:hint="eastAsia" w:ascii="宋体" w:hAnsi="宋体" w:cs="宋体"/>
          <w:color w:val="auto"/>
          <w:sz w:val="24"/>
          <w:highlight w:val="none"/>
          <w:u w:val="none"/>
        </w:rPr>
        <w:t>联系电话：0591-87620860</w:t>
      </w:r>
    </w:p>
    <w:p w14:paraId="1C2A79FC">
      <w:pPr>
        <w:keepNext/>
        <w:spacing w:line="360" w:lineRule="auto"/>
        <w:ind w:firstLine="480" w:firstLineChars="200"/>
        <w:rPr>
          <w:rFonts w:ascii="宋体" w:hAnsi="宋体" w:cs="宋体"/>
          <w:color w:val="auto"/>
          <w:sz w:val="24"/>
          <w:highlight w:val="none"/>
          <w:u w:val="none"/>
        </w:rPr>
      </w:pPr>
      <w:r>
        <w:rPr>
          <w:rFonts w:hint="eastAsia" w:ascii="宋体" w:hAnsi="宋体" w:cs="宋体"/>
          <w:color w:val="auto"/>
          <w:sz w:val="24"/>
          <w:highlight w:val="none"/>
          <w:u w:val="none"/>
        </w:rPr>
        <w:t>公司网址：</w:t>
      </w:r>
      <w:r>
        <w:rPr>
          <w:rFonts w:hint="eastAsia" w:ascii="宋体" w:hAnsi="宋体" w:cs="宋体"/>
          <w:color w:val="auto"/>
          <w:kern w:val="2"/>
          <w:sz w:val="24"/>
          <w:szCs w:val="24"/>
          <w:highlight w:val="none"/>
        </w:rPr>
        <w:t>http://shunanbid.580bysj.com</w:t>
      </w:r>
    </w:p>
    <w:p w14:paraId="65B6DAEE">
      <w:pPr>
        <w:keepNext/>
        <w:spacing w:line="360" w:lineRule="auto"/>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电子邮箱：</w:t>
      </w:r>
      <w:r>
        <w:rPr>
          <w:rFonts w:hint="eastAsia" w:ascii="宋体" w:hAnsi="宋体" w:cs="宋体"/>
          <w:color w:val="auto"/>
          <w:sz w:val="24"/>
          <w:highlight w:val="none"/>
          <w:lang w:val="en-US" w:eastAsia="zh-CN"/>
        </w:rPr>
        <w:t>fjsazb@163.com</w:t>
      </w:r>
    </w:p>
    <w:p w14:paraId="6EE1F35D">
      <w:pPr>
        <w:keepNext/>
        <w:spacing w:line="360" w:lineRule="auto"/>
        <w:ind w:firstLine="482" w:firstLineChars="200"/>
        <w:rPr>
          <w:rFonts w:ascii="宋体" w:hAnsi="宋体" w:cs="宋体"/>
          <w:color w:val="auto"/>
          <w:sz w:val="24"/>
          <w:highlight w:val="none"/>
        </w:rPr>
      </w:pPr>
      <w:r>
        <w:rPr>
          <w:rFonts w:hint="eastAsia" w:ascii="宋体" w:hAnsi="宋体" w:cs="宋体"/>
          <w:b/>
          <w:bCs/>
          <w:color w:val="auto"/>
          <w:sz w:val="24"/>
          <w:highlight w:val="none"/>
        </w:rPr>
        <w:t>1</w:t>
      </w:r>
      <w:r>
        <w:rPr>
          <w:rFonts w:hint="eastAsia" w:ascii="宋体" w:hAnsi="宋体" w:cs="宋体"/>
          <w:b/>
          <w:bCs/>
          <w:color w:val="auto"/>
          <w:sz w:val="24"/>
          <w:highlight w:val="none"/>
          <w:lang w:val="en-US" w:eastAsia="zh-CN"/>
        </w:rPr>
        <w:t>2</w:t>
      </w:r>
      <w:r>
        <w:rPr>
          <w:rFonts w:hint="eastAsia" w:ascii="宋体" w:hAnsi="宋体" w:cs="宋体"/>
          <w:b/>
          <w:bCs/>
          <w:color w:val="auto"/>
          <w:sz w:val="24"/>
          <w:highlight w:val="none"/>
        </w:rPr>
        <w:t>.有关本项目的相关信息</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本项目</w:t>
      </w:r>
      <w:r>
        <w:rPr>
          <w:rFonts w:hint="eastAsia" w:ascii="宋体" w:hAnsi="宋体" w:cs="宋体"/>
          <w:color w:val="auto"/>
          <w:sz w:val="24"/>
          <w:highlight w:val="none"/>
        </w:rPr>
        <w:t>信息公告指定媒体（以下简称：“指定媒体”</w:t>
      </w:r>
      <w:r>
        <w:rPr>
          <w:rFonts w:hint="eastAsia" w:ascii="宋体" w:hAnsi="宋体" w:cs="宋体"/>
          <w:color w:val="auto"/>
          <w:sz w:val="24"/>
          <w:highlight w:val="none"/>
          <w:lang w:eastAsia="zh-CN"/>
        </w:rPr>
        <w:t>）</w:t>
      </w:r>
      <w:r>
        <w:rPr>
          <w:rFonts w:hint="eastAsia" w:ascii="宋体" w:hAnsi="宋体" w:cs="宋体"/>
          <w:color w:val="auto"/>
          <w:sz w:val="24"/>
          <w:highlight w:val="none"/>
        </w:rPr>
        <w:t>，请潜在供应商随时关注相关网站，以免错漏重要信息。</w:t>
      </w:r>
    </w:p>
    <w:p w14:paraId="70A3221A">
      <w:pPr>
        <w:keepNext/>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（1）福建省国资采购平台（</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HYPERLINK "https://ygcg.fjcqjy.com/" </w:instrText>
      </w:r>
      <w:r>
        <w:rPr>
          <w:rFonts w:hint="eastAsia" w:ascii="宋体" w:hAnsi="宋体" w:cs="宋体"/>
          <w:color w:val="auto"/>
          <w:sz w:val="24"/>
          <w:highlight w:val="none"/>
        </w:rPr>
        <w:fldChar w:fldCharType="separate"/>
      </w:r>
      <w:r>
        <w:rPr>
          <w:rFonts w:hint="eastAsia" w:ascii="宋体" w:hAnsi="宋体" w:cs="宋体"/>
          <w:color w:val="auto"/>
          <w:kern w:val="0"/>
          <w:sz w:val="24"/>
          <w:highlight w:val="none"/>
        </w:rPr>
        <w:t>https://ygcg.fjcqjy.com</w:t>
      </w:r>
      <w:r>
        <w:rPr>
          <w:rFonts w:hint="eastAsia" w:ascii="宋体" w:hAnsi="宋体" w:cs="宋体"/>
          <w:color w:val="auto"/>
          <w:kern w:val="0"/>
          <w:sz w:val="24"/>
          <w:highlight w:val="none"/>
        </w:rPr>
        <w:fldChar w:fldCharType="end"/>
      </w:r>
      <w:r>
        <w:rPr>
          <w:rFonts w:hint="eastAsia" w:ascii="宋体" w:hAnsi="宋体" w:cs="宋体"/>
          <w:color w:val="auto"/>
          <w:kern w:val="0"/>
          <w:sz w:val="24"/>
          <w:highlight w:val="none"/>
        </w:rPr>
        <w:t>）</w:t>
      </w:r>
    </w:p>
    <w:p w14:paraId="51731DD3">
      <w:pPr>
        <w:keepNext/>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（2）中国招标投标公共服务平台</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eastAsia="zh-CN"/>
        </w:rPr>
        <w:t>http://www.cebpubservice.com</w:t>
      </w:r>
      <w:r>
        <w:rPr>
          <w:rFonts w:hint="eastAsia" w:ascii="宋体" w:hAnsi="宋体" w:eastAsia="宋体" w:cs="宋体"/>
          <w:color w:val="auto"/>
          <w:sz w:val="24"/>
          <w:szCs w:val="24"/>
          <w:highlight w:val="none"/>
          <w:lang w:eastAsia="zh-CN"/>
        </w:rPr>
        <w:t>）</w:t>
      </w:r>
    </w:p>
    <w:p w14:paraId="3D0D84A0">
      <w:pPr>
        <w:keepNext/>
        <w:spacing w:line="360" w:lineRule="auto"/>
        <w:ind w:firstLine="480" w:firstLineChars="200"/>
        <w:rPr>
          <w:rFonts w:hint="eastAsia" w:ascii="宋体" w:hAnsi="宋体" w:cs="宋体"/>
          <w:color w:val="auto"/>
          <w:kern w:val="2"/>
          <w:sz w:val="24"/>
          <w:szCs w:val="24"/>
          <w:highlight w:val="none"/>
        </w:rPr>
      </w:pPr>
      <w:r>
        <w:rPr>
          <w:rFonts w:hint="eastAsia" w:ascii="宋体" w:hAnsi="宋体" w:cs="宋体"/>
          <w:color w:val="auto"/>
          <w:kern w:val="2"/>
          <w:sz w:val="24"/>
          <w:szCs w:val="24"/>
          <w:highlight w:val="none"/>
        </w:rPr>
        <w:t>（</w:t>
      </w:r>
      <w:r>
        <w:rPr>
          <w:rFonts w:hint="eastAsia" w:ascii="宋体" w:hAnsi="宋体" w:cs="宋体"/>
          <w:color w:val="auto"/>
          <w:kern w:val="2"/>
          <w:sz w:val="24"/>
          <w:szCs w:val="24"/>
          <w:highlight w:val="none"/>
          <w:lang w:val="en-US" w:eastAsia="zh-CN"/>
        </w:rPr>
        <w:t>3</w:t>
      </w:r>
      <w:r>
        <w:rPr>
          <w:rFonts w:hint="eastAsia" w:ascii="宋体" w:hAnsi="宋体" w:cs="宋体"/>
          <w:color w:val="auto"/>
          <w:kern w:val="2"/>
          <w:sz w:val="24"/>
          <w:szCs w:val="24"/>
          <w:highlight w:val="none"/>
        </w:rPr>
        <w:t>）</w:t>
      </w:r>
      <w:r>
        <w:rPr>
          <w:rFonts w:hint="eastAsia" w:ascii="宋体" w:hAnsi="宋体" w:cs="宋体"/>
          <w:color w:val="auto"/>
          <w:kern w:val="2"/>
          <w:sz w:val="24"/>
          <w:szCs w:val="24"/>
          <w:highlight w:val="none"/>
          <w:lang w:eastAsia="zh-CN"/>
        </w:rPr>
        <w:t>福建顺安招标代理有限公司</w:t>
      </w:r>
      <w:r>
        <w:rPr>
          <w:rFonts w:hint="eastAsia" w:ascii="宋体" w:hAnsi="宋体" w:cs="宋体"/>
          <w:color w:val="auto"/>
          <w:kern w:val="2"/>
          <w:sz w:val="24"/>
          <w:szCs w:val="24"/>
          <w:highlight w:val="none"/>
        </w:rPr>
        <w:t>网竞平台（http://shunanbid.580bysj.com</w:t>
      </w:r>
      <w:bookmarkStart w:id="6" w:name="_GoBack"/>
      <w:bookmarkEnd w:id="6"/>
      <w:r>
        <w:rPr>
          <w:rFonts w:hint="eastAsia" w:ascii="宋体" w:hAnsi="宋体" w:cs="宋体"/>
          <w:color w:val="auto"/>
          <w:kern w:val="2"/>
          <w:sz w:val="24"/>
          <w:szCs w:val="24"/>
          <w:highlight w:val="none"/>
        </w:rPr>
        <w:t>）</w:t>
      </w:r>
    </w:p>
    <w:p w14:paraId="600D25D1">
      <w:pP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br w:type="page"/>
      </w:r>
    </w:p>
    <w:p w14:paraId="31957C85">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0"/>
        <w:rPr>
          <w:rFonts w:ascii="宋体" w:hAnsi="宋体" w:cs="宋体"/>
          <w:b/>
          <w:color w:val="auto"/>
          <w:kern w:val="0"/>
          <w:sz w:val="32"/>
          <w:szCs w:val="32"/>
          <w:highlight w:val="none"/>
        </w:rPr>
      </w:pPr>
      <w:bookmarkStart w:id="2" w:name="_Toc12354"/>
      <w:r>
        <w:rPr>
          <w:rFonts w:hint="eastAsia" w:ascii="宋体" w:hAnsi="宋体" w:eastAsia="宋体" w:cs="宋体"/>
          <w:b/>
          <w:color w:val="auto"/>
          <w:kern w:val="0"/>
          <w:sz w:val="32"/>
          <w:szCs w:val="32"/>
          <w:lang w:val="en-US" w:eastAsia="zh-CN" w:bidi="ar-SA"/>
        </w:rPr>
        <w:t>第二章</w:t>
      </w:r>
      <w:r>
        <w:rPr>
          <w:rFonts w:hint="eastAsia" w:ascii="宋体" w:hAnsi="宋体" w:cs="宋体"/>
          <w:b/>
          <w:color w:val="auto"/>
          <w:kern w:val="0"/>
          <w:sz w:val="32"/>
          <w:szCs w:val="32"/>
          <w:lang w:val="en-US" w:eastAsia="zh-CN" w:bidi="ar-SA"/>
        </w:rPr>
        <w:t xml:space="preserve"> </w:t>
      </w:r>
      <w:r>
        <w:rPr>
          <w:rFonts w:hint="eastAsia" w:ascii="宋体" w:hAnsi="宋体" w:cs="宋体"/>
          <w:b/>
          <w:color w:val="auto"/>
          <w:kern w:val="0"/>
          <w:sz w:val="32"/>
          <w:szCs w:val="32"/>
          <w:highlight w:val="none"/>
        </w:rPr>
        <w:t>网上竞价须知</w:t>
      </w:r>
      <w:bookmarkEnd w:id="2"/>
    </w:p>
    <w:p w14:paraId="6DFD9372">
      <w:pPr>
        <w:keepNext/>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一、合格的供应商</w:t>
      </w:r>
    </w:p>
    <w:p w14:paraId="2505BBF1">
      <w:pPr>
        <w:keepNext/>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1.供应商资格要求详见本文件第一章。</w:t>
      </w:r>
    </w:p>
    <w:p w14:paraId="7D0B6906">
      <w:pPr>
        <w:keepNext/>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2.一个供应商只能提交一个响应文件。存在单位负责人为同一人或者存在直接控股、管理关系的不同供应商，不得参加同一合同包项下的网上竞价活动。</w:t>
      </w:r>
    </w:p>
    <w:p w14:paraId="2EFB3DF3">
      <w:pPr>
        <w:keepNext/>
        <w:widowControl/>
        <w:spacing w:line="360" w:lineRule="auto"/>
        <w:ind w:firstLine="480" w:firstLineChars="200"/>
        <w:jc w:val="left"/>
        <w:rPr>
          <w:rFonts w:ascii="宋体" w:hAnsi="宋体" w:cs="宋体"/>
          <w:b/>
          <w:bCs/>
          <w:color w:val="auto"/>
          <w:sz w:val="24"/>
          <w:highlight w:val="none"/>
        </w:rPr>
      </w:pPr>
      <w:r>
        <w:rPr>
          <w:rFonts w:hint="eastAsia" w:ascii="宋体" w:hAnsi="宋体" w:cs="宋体"/>
          <w:color w:val="auto"/>
          <w:sz w:val="24"/>
          <w:highlight w:val="none"/>
        </w:rPr>
        <w:t>3.为采购项目提供整体设计、规范编制或者项目管理、监理、检测等服务的</w:t>
      </w:r>
      <w:r>
        <w:rPr>
          <w:rFonts w:hint="eastAsia" w:ascii="宋体" w:hAnsi="宋体"/>
          <w:color w:val="auto"/>
          <w:kern w:val="0"/>
          <w:sz w:val="24"/>
          <w:highlight w:val="none"/>
        </w:rPr>
        <w:t>供应商</w:t>
      </w:r>
      <w:r>
        <w:rPr>
          <w:rFonts w:hint="eastAsia" w:ascii="宋体" w:hAnsi="宋体" w:cs="宋体"/>
          <w:color w:val="auto"/>
          <w:sz w:val="24"/>
          <w:highlight w:val="none"/>
        </w:rPr>
        <w:t>，不得再参加该采购项目的其他采购活动。</w:t>
      </w:r>
      <w:r>
        <w:rPr>
          <w:rFonts w:hint="eastAsia" w:ascii="宋体" w:hAnsi="宋体" w:cs="宋体"/>
          <w:b/>
          <w:bCs/>
          <w:color w:val="auto"/>
          <w:sz w:val="24"/>
          <w:highlight w:val="none"/>
        </w:rPr>
        <w:t>本项目提供整体设计、规范编制或者项目管理、监理、检测等服务的供应商：</w:t>
      </w:r>
      <w:r>
        <w:rPr>
          <w:rFonts w:hint="eastAsia" w:ascii="宋体" w:hAnsi="宋体" w:cs="宋体"/>
          <w:b/>
          <w:bCs/>
          <w:color w:val="auto"/>
          <w:sz w:val="24"/>
          <w:highlight w:val="none"/>
          <w:u w:val="single"/>
        </w:rPr>
        <w:t xml:space="preserve">    /   </w:t>
      </w:r>
      <w:r>
        <w:rPr>
          <w:rFonts w:hint="eastAsia" w:ascii="宋体" w:hAnsi="宋体" w:cs="宋体"/>
          <w:b/>
          <w:bCs/>
          <w:color w:val="auto"/>
          <w:sz w:val="24"/>
          <w:highlight w:val="none"/>
        </w:rPr>
        <w:t>。</w:t>
      </w:r>
    </w:p>
    <w:p w14:paraId="79E24AF1">
      <w:pPr>
        <w:pStyle w:val="44"/>
        <w:keepNext/>
        <w:spacing w:after="0" w:line="360" w:lineRule="auto"/>
        <w:ind w:left="0" w:leftChars="0" w:firstLine="480" w:firstLineChars="200"/>
        <w:rPr>
          <w:rFonts w:hint="eastAsia" w:ascii="宋体" w:hAnsi="宋体" w:cs="宋体"/>
          <w:b w:val="0"/>
          <w:bCs w:val="0"/>
          <w:color w:val="auto"/>
          <w:sz w:val="24"/>
          <w:highlight w:val="none"/>
        </w:rPr>
      </w:pPr>
      <w:r>
        <w:rPr>
          <w:rFonts w:hint="eastAsia" w:ascii="宋体" w:hAnsi="宋体" w:cs="宋体"/>
          <w:color w:val="auto"/>
          <w:sz w:val="24"/>
          <w:highlight w:val="none"/>
        </w:rPr>
        <w:t>4.供应商</w:t>
      </w:r>
      <w:r>
        <w:rPr>
          <w:rFonts w:hint="eastAsia" w:ascii="宋体" w:hAnsi="宋体" w:cs="宋体"/>
          <w:color w:val="auto"/>
          <w:sz w:val="24"/>
          <w:highlight w:val="none"/>
          <w:lang w:val="en-US" w:eastAsia="zh-CN"/>
        </w:rPr>
        <w:t>须提供承诺函并承诺</w:t>
      </w:r>
      <w:r>
        <w:rPr>
          <w:rFonts w:hint="eastAsia" w:ascii="宋体" w:hAnsi="宋体" w:cs="宋体"/>
          <w:color w:val="auto"/>
          <w:sz w:val="24"/>
          <w:highlight w:val="none"/>
        </w:rPr>
        <w:t>在本项目以往的网上竞价活动中存在放弃成交、不能履行采购合同的情形（因不可抗力原因除外），则不能再参与本项目及其后续的采购活动（包括但不限于本项目及其重新开展的采购活动）。</w:t>
      </w:r>
      <w:r>
        <w:rPr>
          <w:rFonts w:hint="eastAsia" w:ascii="宋体" w:hAnsi="宋体" w:cs="宋体"/>
          <w:b/>
          <w:bCs/>
          <w:color w:val="auto"/>
          <w:sz w:val="24"/>
          <w:highlight w:val="none"/>
          <w:lang w:val="en-US" w:eastAsia="zh-CN"/>
        </w:rPr>
        <w:t>承诺函格式详见第五章</w:t>
      </w:r>
      <w:r>
        <w:rPr>
          <w:rFonts w:hint="eastAsia" w:ascii="宋体" w:hAnsi="宋体" w:cs="宋体"/>
          <w:b/>
          <w:bCs/>
          <w:color w:val="auto"/>
          <w:sz w:val="24"/>
          <w:highlight w:val="none"/>
        </w:rPr>
        <w:t>《网上竞价承诺书》</w:t>
      </w:r>
      <w:r>
        <w:rPr>
          <w:rFonts w:hint="eastAsia" w:ascii="宋体" w:hAnsi="宋体" w:cs="宋体"/>
          <w:b w:val="0"/>
          <w:bCs w:val="0"/>
          <w:color w:val="auto"/>
          <w:sz w:val="24"/>
          <w:highlight w:val="none"/>
        </w:rPr>
        <w:t>。</w:t>
      </w:r>
    </w:p>
    <w:p w14:paraId="3BA422DC">
      <w:pPr>
        <w:pStyle w:val="44"/>
        <w:keepNext/>
        <w:spacing w:after="0" w:line="360" w:lineRule="auto"/>
        <w:ind w:left="0" w:leftChars="0"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5</w:t>
      </w:r>
      <w:r>
        <w:rPr>
          <w:rFonts w:hint="eastAsia" w:ascii="宋体" w:hAnsi="宋体" w:cs="宋体"/>
          <w:color w:val="auto"/>
          <w:sz w:val="24"/>
          <w:highlight w:val="none"/>
          <w:lang w:val="en-US" w:eastAsia="zh-CN"/>
        </w:rPr>
        <w:t>.供应商须提供承诺函并承诺在网上竞价开始时未在景弘集团有限公司和福建省景冠后勤服务有限公司的不良行为记录名单(黑名单)内，</w:t>
      </w:r>
      <w:r>
        <w:rPr>
          <w:rFonts w:hint="eastAsia" w:ascii="宋体" w:hAnsi="宋体" w:cs="宋体"/>
          <w:b/>
          <w:bCs/>
          <w:color w:val="auto"/>
          <w:sz w:val="24"/>
          <w:highlight w:val="none"/>
          <w:lang w:val="en-US" w:eastAsia="zh-CN"/>
        </w:rPr>
        <w:t>承诺函格式详见第五章</w:t>
      </w:r>
      <w:r>
        <w:rPr>
          <w:rFonts w:hint="eastAsia" w:ascii="宋体" w:hAnsi="宋体" w:cs="宋体"/>
          <w:b/>
          <w:bCs/>
          <w:color w:val="auto"/>
          <w:sz w:val="24"/>
          <w:highlight w:val="none"/>
        </w:rPr>
        <w:t>《网上竞价承诺书》</w:t>
      </w:r>
      <w:r>
        <w:rPr>
          <w:rFonts w:hint="eastAsia" w:ascii="宋体" w:hAnsi="宋体" w:cs="宋体"/>
          <w:b w:val="0"/>
          <w:bCs w:val="0"/>
          <w:color w:val="auto"/>
          <w:sz w:val="24"/>
          <w:highlight w:val="none"/>
          <w:lang w:eastAsia="zh-CN"/>
        </w:rPr>
        <w:t>。</w:t>
      </w:r>
    </w:p>
    <w:p w14:paraId="73F403E2">
      <w:pPr>
        <w:pStyle w:val="44"/>
        <w:keepNext/>
        <w:spacing w:line="360" w:lineRule="auto"/>
        <w:ind w:left="0" w:leftChars="0" w:firstLine="482" w:firstLineChars="200"/>
        <w:rPr>
          <w:rFonts w:ascii="宋体" w:hAnsi="宋体" w:cs="宋体"/>
          <w:b/>
          <w:bCs/>
          <w:color w:val="auto"/>
          <w:sz w:val="24"/>
          <w:highlight w:val="none"/>
        </w:rPr>
      </w:pPr>
      <w:r>
        <w:rPr>
          <w:rFonts w:hint="eastAsia" w:ascii="宋体" w:hAnsi="宋体" w:cs="宋体"/>
          <w:b/>
          <w:bCs/>
          <w:color w:val="auto"/>
          <w:sz w:val="24"/>
          <w:highlight w:val="none"/>
          <w:lang w:val="en-US" w:eastAsia="zh-CN"/>
        </w:rPr>
        <w:t>6</w:t>
      </w:r>
      <w:r>
        <w:rPr>
          <w:rFonts w:hint="eastAsia" w:ascii="宋体" w:hAnsi="宋体" w:cs="宋体"/>
          <w:b/>
          <w:bCs/>
          <w:color w:val="auto"/>
          <w:sz w:val="24"/>
          <w:highlight w:val="none"/>
        </w:rPr>
        <w:t>.如本项目设定最高单价限价，则供应商须在最高单价限价范围内进行网上竞价，成交后，须提供不高于最高单价限价的最终成交分项单价报价。须提供承诺函，格式详见第五章。</w:t>
      </w:r>
    </w:p>
    <w:p w14:paraId="0DEE6B18">
      <w:pPr>
        <w:keepNext/>
        <w:spacing w:line="360" w:lineRule="auto"/>
        <w:ind w:firstLine="482" w:firstLineChars="200"/>
        <w:rPr>
          <w:rFonts w:ascii="宋体" w:hAnsi="宋体"/>
          <w:b/>
          <w:bCs/>
          <w:color w:val="auto"/>
          <w:kern w:val="0"/>
          <w:sz w:val="24"/>
          <w:highlight w:val="none"/>
        </w:rPr>
      </w:pPr>
      <w:r>
        <w:rPr>
          <w:rFonts w:hint="eastAsia" w:ascii="宋体" w:hAnsi="宋体"/>
          <w:b/>
          <w:bCs/>
          <w:color w:val="auto"/>
          <w:kern w:val="0"/>
          <w:sz w:val="24"/>
          <w:highlight w:val="none"/>
        </w:rPr>
        <w:t>二、报名须知</w:t>
      </w:r>
    </w:p>
    <w:p w14:paraId="593C0CA9">
      <w:pPr>
        <w:keepNext/>
        <w:widowControl/>
        <w:spacing w:line="36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1</w:t>
      </w:r>
      <w:r>
        <w:rPr>
          <w:rFonts w:hint="eastAsia" w:ascii="宋体" w:hAnsi="宋体" w:cs="宋体"/>
          <w:color w:val="auto"/>
          <w:kern w:val="0"/>
          <w:sz w:val="24"/>
          <w:highlight w:val="none"/>
          <w:lang w:val="en-US" w:eastAsia="zh-CN"/>
        </w:rPr>
        <w:t>.</w:t>
      </w:r>
      <w:r>
        <w:rPr>
          <w:rFonts w:hint="eastAsia" w:ascii="宋体" w:hAnsi="宋体" w:cs="宋体"/>
          <w:color w:val="auto"/>
          <w:kern w:val="0"/>
          <w:sz w:val="24"/>
          <w:highlight w:val="none"/>
        </w:rPr>
        <w:t>供应商应</w:t>
      </w:r>
      <w:r>
        <w:rPr>
          <w:rFonts w:hint="eastAsia" w:ascii="宋体" w:hAnsi="宋体" w:cs="宋体"/>
          <w:color w:val="auto"/>
          <w:sz w:val="24"/>
          <w:highlight w:val="none"/>
        </w:rPr>
        <w:t>进入福建顺安招标代理有限公司</w:t>
      </w:r>
      <w:r>
        <w:rPr>
          <w:rFonts w:hint="eastAsia" w:ascii="宋体" w:hAnsi="宋体" w:cs="宋体"/>
          <w:color w:val="auto"/>
          <w:kern w:val="0"/>
          <w:sz w:val="24"/>
          <w:highlight w:val="none"/>
        </w:rPr>
        <w:t>网上竞价平台（网址：</w:t>
      </w:r>
      <w:r>
        <w:rPr>
          <w:rFonts w:hint="eastAsia" w:ascii="宋体" w:hAnsi="宋体" w:cs="宋体"/>
          <w:color w:val="auto"/>
          <w:sz w:val="24"/>
          <w:highlight w:val="none"/>
        </w:rPr>
        <w:t>http://shunanbid.580bysj.com</w:t>
      </w:r>
      <w:r>
        <w:rPr>
          <w:rFonts w:hint="eastAsia" w:ascii="宋体" w:hAnsi="宋体" w:cs="宋体"/>
          <w:color w:val="auto"/>
          <w:kern w:val="0"/>
          <w:sz w:val="24"/>
          <w:highlight w:val="none"/>
        </w:rPr>
        <w:t>）</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右上角“供应商注册”进行注册。</w:t>
      </w:r>
    </w:p>
    <w:p w14:paraId="0C65ADC7">
      <w:pPr>
        <w:keepNext/>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cs="宋体"/>
          <w:color w:val="auto"/>
          <w:kern w:val="0"/>
          <w:sz w:val="24"/>
          <w:highlight w:val="none"/>
          <w:lang w:val="en-US" w:eastAsia="zh-CN"/>
        </w:rPr>
        <w:t>2.</w:t>
      </w:r>
      <w:r>
        <w:rPr>
          <w:rFonts w:hint="eastAsia" w:ascii="宋体" w:hAnsi="宋体" w:eastAsia="宋体" w:cs="宋体"/>
          <w:color w:val="auto"/>
          <w:kern w:val="0"/>
          <w:sz w:val="24"/>
          <w:highlight w:val="none"/>
          <w:lang w:val="en-US" w:eastAsia="zh-CN"/>
        </w:rPr>
        <w:t>供应商</w:t>
      </w:r>
      <w:r>
        <w:rPr>
          <w:rFonts w:hint="eastAsia" w:ascii="宋体" w:hAnsi="宋体" w:eastAsia="宋体" w:cs="宋体"/>
          <w:color w:val="auto"/>
          <w:kern w:val="0"/>
          <w:sz w:val="24"/>
          <w:highlight w:val="none"/>
        </w:rPr>
        <w:t>注册成功后，在会员中心中点击更换证件上传营业执照和法人身份证正反面（合并在一个图片上）</w:t>
      </w:r>
    </w:p>
    <w:p w14:paraId="296F2FC2">
      <w:pPr>
        <w:keepNext/>
        <w:widowControl/>
        <w:spacing w:line="360" w:lineRule="auto"/>
        <w:ind w:firstLine="480" w:firstLineChars="200"/>
        <w:jc w:val="left"/>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3.</w:t>
      </w:r>
      <w:r>
        <w:rPr>
          <w:rFonts w:hint="eastAsia" w:ascii="宋体" w:hAnsi="宋体" w:eastAsia="宋体" w:cs="宋体"/>
          <w:color w:val="auto"/>
          <w:kern w:val="0"/>
          <w:sz w:val="24"/>
          <w:highlight w:val="none"/>
          <w:lang w:val="en-US" w:eastAsia="zh-CN"/>
        </w:rPr>
        <w:t>代理机构审核（供应商注册并上传完毕后可致电0591-87620860）</w:t>
      </w:r>
    </w:p>
    <w:p w14:paraId="2D3CD436">
      <w:pPr>
        <w:keepNext/>
        <w:widowControl/>
        <w:spacing w:line="360" w:lineRule="auto"/>
        <w:ind w:firstLine="480" w:firstLineChars="200"/>
        <w:jc w:val="left"/>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4.</w:t>
      </w:r>
      <w:r>
        <w:rPr>
          <w:rFonts w:hint="eastAsia" w:ascii="宋体" w:hAnsi="宋体" w:eastAsia="宋体" w:cs="宋体"/>
          <w:color w:val="auto"/>
          <w:kern w:val="0"/>
          <w:sz w:val="24"/>
          <w:highlight w:val="none"/>
          <w:lang w:val="en-US" w:eastAsia="zh-CN"/>
        </w:rPr>
        <w:t>审核通过后，供应商可在网上竞价公告详细页进行报名</w:t>
      </w:r>
      <w:r>
        <w:rPr>
          <w:rFonts w:hint="eastAsia" w:ascii="宋体" w:hAnsi="宋体" w:cs="宋体"/>
          <w:color w:val="auto"/>
          <w:kern w:val="0"/>
          <w:sz w:val="24"/>
          <w:highlight w:val="none"/>
          <w:lang w:val="en-US" w:eastAsia="zh-CN"/>
        </w:rPr>
        <w:t>并上传对应的响应文件</w:t>
      </w:r>
      <w:r>
        <w:rPr>
          <w:rFonts w:hint="eastAsia" w:ascii="宋体" w:hAnsi="宋体" w:eastAsia="宋体" w:cs="宋体"/>
          <w:color w:val="auto"/>
          <w:kern w:val="0"/>
          <w:sz w:val="24"/>
          <w:highlight w:val="none"/>
          <w:lang w:val="en-US" w:eastAsia="zh-CN"/>
        </w:rPr>
        <w:t>。</w:t>
      </w:r>
    </w:p>
    <w:p w14:paraId="10E8583B">
      <w:pPr>
        <w:keepNext/>
        <w:widowControl/>
        <w:spacing w:line="360" w:lineRule="auto"/>
        <w:ind w:firstLine="480" w:firstLineChars="200"/>
        <w:jc w:val="left"/>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5.</w:t>
      </w:r>
      <w:r>
        <w:rPr>
          <w:rFonts w:hint="eastAsia" w:ascii="宋体" w:hAnsi="宋体" w:eastAsia="宋体" w:cs="宋体"/>
          <w:color w:val="auto"/>
          <w:kern w:val="0"/>
          <w:sz w:val="24"/>
          <w:highlight w:val="none"/>
          <w:lang w:val="en-US" w:eastAsia="zh-CN"/>
        </w:rPr>
        <w:t>报名审核</w:t>
      </w:r>
    </w:p>
    <w:p w14:paraId="61D0F33D">
      <w:pPr>
        <w:keepNext/>
        <w:widowControl/>
        <w:spacing w:line="360" w:lineRule="auto"/>
        <w:ind w:left="239" w:leftChars="114" w:firstLine="240" w:firstLineChars="100"/>
        <w:jc w:val="left"/>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5.1</w:t>
      </w:r>
      <w:r>
        <w:rPr>
          <w:rFonts w:hint="eastAsia" w:ascii="宋体" w:hAnsi="宋体" w:cs="宋体"/>
          <w:color w:val="auto"/>
          <w:kern w:val="0"/>
          <w:sz w:val="24"/>
          <w:highlight w:val="none"/>
          <w:lang w:val="en-US" w:eastAsia="zh-CN"/>
        </w:rPr>
        <w:t>申请</w:t>
      </w:r>
      <w:r>
        <w:rPr>
          <w:rFonts w:hint="eastAsia" w:ascii="宋体" w:hAnsi="宋体" w:eastAsia="宋体" w:cs="宋体"/>
          <w:color w:val="auto"/>
          <w:kern w:val="0"/>
          <w:sz w:val="24"/>
          <w:highlight w:val="none"/>
          <w:lang w:val="en-US" w:eastAsia="zh-CN"/>
        </w:rPr>
        <w:t>材料：注册完成后，点击本竞价项目，</w:t>
      </w:r>
      <w:r>
        <w:rPr>
          <w:rFonts w:hint="eastAsia" w:ascii="宋体" w:hAnsi="宋体" w:cs="宋体"/>
          <w:color w:val="auto"/>
          <w:sz w:val="24"/>
          <w:highlight w:val="none"/>
        </w:rPr>
        <w:t>供应商须按本文件第五章“第一部分 资格及技术商务部分”格式制作报名审核文件，并在规定的报名截止时间前将经供应商单位负责人或授权代表签名并逐页加盖公章（或骑缝章）后的响应文件扫描件（PDF格式）上传至网上竞价平台，否则报名审核不合格。在报名截止时间前，供应商可对提交的响应文件进行修改，并以网上竞价平台记录的最后一次提交的响应文件为准。代理机构在报名截止时间后、网上竞价开始时间前将对所有已上传的响应文件进行审查。</w:t>
      </w:r>
      <w:r>
        <w:rPr>
          <w:rFonts w:hint="eastAsia" w:ascii="宋体" w:hAnsi="宋体"/>
          <w:color w:val="auto"/>
          <w:sz w:val="24"/>
          <w:highlight w:val="none"/>
        </w:rPr>
        <w:t>供应商可在网上竞价开始时间前通过平台查询其是否通过审核，如未通过审核，可获悉未通过的具体原因。</w:t>
      </w:r>
    </w:p>
    <w:p w14:paraId="21F3EAFA">
      <w:pPr>
        <w:keepNext/>
        <w:widowControl/>
        <w:spacing w:line="360" w:lineRule="auto"/>
        <w:ind w:firstLine="480" w:firstLineChars="200"/>
        <w:jc w:val="left"/>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szCs w:val="24"/>
          <w:highlight w:val="none"/>
          <w:lang w:val="en-US" w:eastAsia="zh-CN" w:bidi="ar-SA"/>
        </w:rPr>
        <w:t>5.2</w:t>
      </w:r>
      <w:r>
        <w:rPr>
          <w:rFonts w:hint="eastAsia" w:ascii="宋体" w:hAnsi="宋体" w:eastAsia="宋体" w:cs="宋体"/>
          <w:color w:val="auto"/>
          <w:kern w:val="0"/>
          <w:sz w:val="24"/>
          <w:szCs w:val="24"/>
          <w:highlight w:val="none"/>
          <w:lang w:val="en-US" w:eastAsia="zh-CN" w:bidi="ar-SA"/>
        </w:rPr>
        <w:t>.</w:t>
      </w:r>
      <w:r>
        <w:rPr>
          <w:rFonts w:hint="eastAsia" w:ascii="Calibri" w:hAnsi="Calibri" w:eastAsia="宋体" w:cs="Times New Roman"/>
          <w:color w:val="auto"/>
          <w:kern w:val="2"/>
          <w:sz w:val="24"/>
          <w:szCs w:val="24"/>
          <w:highlight w:val="none"/>
          <w:lang w:val="en-US" w:eastAsia="zh-CN" w:bidi="ar-SA"/>
        </w:rPr>
        <w:t>供应商提交的响应文件符合网上竞价文件要求的（即不存在网上竞价文件中规定的无效响应情形的）方可在网上竞价时间内参与竞价</w:t>
      </w:r>
      <w:r>
        <w:rPr>
          <w:rFonts w:ascii="Calibri" w:hAnsi="Calibri" w:eastAsia="宋体" w:cs="Times New Roman"/>
          <w:color w:val="auto"/>
          <w:kern w:val="2"/>
          <w:sz w:val="24"/>
          <w:szCs w:val="24"/>
          <w:highlight w:val="none"/>
          <w:lang w:val="en-US" w:eastAsia="zh-CN" w:bidi="ar-SA"/>
        </w:rPr>
        <w:t>。</w:t>
      </w:r>
      <w:r>
        <w:rPr>
          <w:rFonts w:hint="eastAsia" w:ascii="Calibri" w:hAnsi="Calibri" w:eastAsia="宋体" w:cs="Times New Roman"/>
          <w:color w:val="auto"/>
          <w:kern w:val="2"/>
          <w:sz w:val="24"/>
          <w:szCs w:val="24"/>
          <w:highlight w:val="none"/>
          <w:lang w:val="en-US" w:eastAsia="zh-CN" w:bidi="ar-SA"/>
        </w:rPr>
        <w:t>若供应商的响应文件存在网上竞价文件中规定无效响应情形的，则报名审核不合格，该供应商</w:t>
      </w:r>
      <w:r>
        <w:rPr>
          <w:rFonts w:hint="eastAsia" w:ascii="宋体" w:hAnsi="宋体" w:eastAsia="宋体" w:cs="宋体"/>
          <w:color w:val="auto"/>
          <w:kern w:val="0"/>
          <w:sz w:val="24"/>
          <w:szCs w:val="24"/>
          <w:highlight w:val="none"/>
          <w:lang w:val="en-US" w:eastAsia="zh-CN" w:bidi="ar-SA"/>
        </w:rPr>
        <w:t>将失去竞价资格。网上竞价文件及供应商提交的电子响应文件均具有法律效</w:t>
      </w:r>
      <w:r>
        <w:rPr>
          <w:rFonts w:ascii="Times New Roman" w:hAnsi="Times New Roman" w:eastAsia="宋体" w:cs="Times New Roman"/>
          <w:color w:val="auto"/>
          <w:kern w:val="2"/>
          <w:sz w:val="21"/>
          <w:szCs w:val="24"/>
          <w:highlight w:val="none"/>
          <w:lang w:val="en-US" w:eastAsia="zh-CN" w:bidi="ar-SA"/>
        </w:rPr>
        <w:t>力</w:t>
      </w:r>
      <w:r>
        <w:rPr>
          <w:rFonts w:hint="eastAsia" w:ascii="Times New Roman" w:hAnsi="Times New Roman" w:eastAsia="宋体" w:cs="Times New Roman"/>
          <w:color w:val="auto"/>
          <w:kern w:val="2"/>
          <w:sz w:val="24"/>
          <w:szCs w:val="24"/>
          <w:highlight w:val="none"/>
          <w:lang w:val="en-US" w:eastAsia="zh-CN" w:bidi="ar-SA"/>
        </w:rPr>
        <w:t>。</w:t>
      </w:r>
      <w:r>
        <w:rPr>
          <w:rFonts w:hint="eastAsia" w:ascii="Times New Roman" w:hAnsi="Times New Roman" w:eastAsia="宋体" w:cs="Times New Roman"/>
          <w:b/>
          <w:bCs/>
          <w:color w:val="auto"/>
          <w:kern w:val="2"/>
          <w:sz w:val="24"/>
          <w:szCs w:val="24"/>
          <w:highlight w:val="none"/>
          <w:lang w:val="en-US" w:eastAsia="zh-CN" w:bidi="ar-SA"/>
        </w:rPr>
        <w:t>若合格供应商数量不足三家的（除“</w:t>
      </w:r>
      <w:r>
        <w:rPr>
          <w:rFonts w:ascii="Times New Roman" w:hAnsi="Times New Roman" w:eastAsia="宋体" w:cs="Times New Roman"/>
          <w:b/>
          <w:bCs/>
          <w:color w:val="auto"/>
          <w:kern w:val="2"/>
          <w:sz w:val="24"/>
          <w:szCs w:val="24"/>
          <w:highlight w:val="none"/>
          <w:lang w:val="en-US" w:eastAsia="zh-CN" w:bidi="ar-SA"/>
        </w:rPr>
        <w:t>首次采用网上竞价</w:t>
      </w:r>
      <w:r>
        <w:rPr>
          <w:rFonts w:hint="eastAsia" w:ascii="Times New Roman" w:hAnsi="Times New Roman" w:eastAsia="宋体" w:cs="Times New Roman"/>
          <w:b/>
          <w:bCs/>
          <w:color w:val="auto"/>
          <w:kern w:val="2"/>
          <w:sz w:val="24"/>
          <w:szCs w:val="24"/>
          <w:highlight w:val="none"/>
          <w:lang w:val="en-US" w:eastAsia="zh-CN" w:bidi="ar-SA"/>
        </w:rPr>
        <w:t>采购方</w:t>
      </w:r>
      <w:r>
        <w:rPr>
          <w:rFonts w:ascii="Times New Roman" w:hAnsi="Times New Roman" w:eastAsia="宋体" w:cs="Times New Roman"/>
          <w:b/>
          <w:bCs/>
          <w:color w:val="auto"/>
          <w:kern w:val="2"/>
          <w:sz w:val="24"/>
          <w:szCs w:val="24"/>
          <w:highlight w:val="none"/>
          <w:lang w:val="en-US" w:eastAsia="zh-CN" w:bidi="ar-SA"/>
        </w:rPr>
        <w:t>式流标的项目，在组织新一轮网上竞价采购时，采购过程中合格的供应商只有两家时，可以直接与该两家供应商进行网上竞价采购</w:t>
      </w:r>
      <w:r>
        <w:rPr>
          <w:rFonts w:hint="eastAsia" w:ascii="Times New Roman" w:hAnsi="Times New Roman" w:eastAsia="宋体" w:cs="Times New Roman"/>
          <w:b/>
          <w:bCs/>
          <w:color w:val="auto"/>
          <w:kern w:val="2"/>
          <w:sz w:val="24"/>
          <w:szCs w:val="24"/>
          <w:highlight w:val="none"/>
          <w:lang w:val="en-US" w:eastAsia="zh-CN" w:bidi="ar-SA"/>
        </w:rPr>
        <w:t>”情形外），</w:t>
      </w:r>
      <w:r>
        <w:rPr>
          <w:rFonts w:hint="eastAsia" w:ascii="Times New Roman" w:hAnsi="Times New Roman" w:eastAsia="宋体" w:cs="Times New Roman"/>
          <w:color w:val="auto"/>
          <w:kern w:val="2"/>
          <w:sz w:val="24"/>
          <w:szCs w:val="24"/>
          <w:highlight w:val="none"/>
          <w:lang w:val="en-US" w:eastAsia="zh-CN" w:bidi="ar-SA"/>
        </w:rPr>
        <w:t>本次采购活动结束，采购人将按照相关规定进行后续采购活动（包括但不限于：重新开展网上竞价活动、采用其他方式采购等）。</w:t>
      </w:r>
    </w:p>
    <w:p w14:paraId="36DBD0A0">
      <w:pPr>
        <w:keepNext/>
        <w:widowControl/>
        <w:spacing w:before="75" w:beforeAutospacing="0" w:after="75" w:afterAutospacing="0" w:line="360" w:lineRule="auto"/>
        <w:ind w:firstLine="480"/>
        <w:jc w:val="left"/>
        <w:rPr>
          <w:rFonts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6</w:t>
      </w:r>
      <w:r>
        <w:rPr>
          <w:rFonts w:hint="eastAsia" w:ascii="宋体" w:hAnsi="宋体" w:eastAsia="宋体" w:cs="宋体"/>
          <w:color w:val="auto"/>
          <w:kern w:val="0"/>
          <w:sz w:val="24"/>
          <w:szCs w:val="24"/>
          <w:highlight w:val="none"/>
          <w:lang w:val="en-US" w:eastAsia="zh-CN" w:bidi="ar-SA"/>
        </w:rPr>
        <w:t>.有下列情形之一的，</w:t>
      </w:r>
      <w:r>
        <w:rPr>
          <w:rFonts w:hint="eastAsia" w:ascii="Times New Roman" w:hAnsi="Times New Roman" w:eastAsia="宋体" w:cs="Times New Roman"/>
          <w:b/>
          <w:bCs/>
          <w:color w:val="auto"/>
          <w:kern w:val="2"/>
          <w:sz w:val="24"/>
          <w:szCs w:val="24"/>
          <w:highlight w:val="none"/>
          <w:lang w:val="en-US" w:eastAsia="zh-CN" w:bidi="ar-SA"/>
        </w:rPr>
        <w:t>报名审核不合格，视为无效响应：</w:t>
      </w:r>
    </w:p>
    <w:p w14:paraId="3DB6C1F4">
      <w:pPr>
        <w:keepNext/>
        <w:widowControl w:val="0"/>
        <w:overflowPunct w:val="0"/>
        <w:autoSpaceDE w:val="0"/>
        <w:autoSpaceDN w:val="0"/>
        <w:adjustRightInd w:val="0"/>
        <w:spacing w:line="360" w:lineRule="auto"/>
        <w:ind w:firstLine="480" w:firstLineChars="200"/>
        <w:jc w:val="both"/>
        <w:textAlignment w:val="baseline"/>
        <w:rPr>
          <w:rFonts w:ascii="宋体" w:hAnsi="宋体" w:eastAsia="宋体" w:cs="宋体"/>
          <w:color w:val="auto"/>
          <w:kern w:val="28"/>
          <w:sz w:val="24"/>
          <w:szCs w:val="24"/>
          <w:highlight w:val="none"/>
          <w:lang w:val="en-US" w:eastAsia="zh-CN" w:bidi="ar-SA"/>
        </w:rPr>
      </w:pPr>
      <w:r>
        <w:rPr>
          <w:rFonts w:hint="eastAsia" w:ascii="宋体" w:hAnsi="宋体" w:eastAsia="宋体" w:cs="宋体"/>
          <w:color w:val="auto"/>
          <w:kern w:val="28"/>
          <w:sz w:val="24"/>
          <w:szCs w:val="24"/>
          <w:highlight w:val="none"/>
          <w:lang w:val="en-US" w:eastAsia="zh-CN" w:bidi="ar-SA"/>
        </w:rPr>
        <w:t>（1）不符合本文件第一章“供应商资格要求”的；</w:t>
      </w:r>
    </w:p>
    <w:p w14:paraId="78AC683E">
      <w:pPr>
        <w:keepNext/>
        <w:widowControl w:val="0"/>
        <w:overflowPunct w:val="0"/>
        <w:autoSpaceDE w:val="0"/>
        <w:autoSpaceDN w:val="0"/>
        <w:adjustRightInd w:val="0"/>
        <w:spacing w:line="360" w:lineRule="auto"/>
        <w:ind w:firstLine="480" w:firstLineChars="200"/>
        <w:jc w:val="both"/>
        <w:textAlignment w:val="baseline"/>
        <w:rPr>
          <w:rFonts w:ascii="宋体" w:hAnsi="宋体" w:eastAsia="宋体" w:cs="宋体"/>
          <w:color w:val="auto"/>
          <w:kern w:val="28"/>
          <w:sz w:val="24"/>
          <w:szCs w:val="24"/>
          <w:highlight w:val="none"/>
          <w:lang w:val="en-US" w:eastAsia="zh-CN" w:bidi="ar-SA"/>
        </w:rPr>
      </w:pPr>
      <w:r>
        <w:rPr>
          <w:rFonts w:hint="eastAsia" w:ascii="宋体" w:hAnsi="宋体" w:eastAsia="宋体" w:cs="宋体"/>
          <w:color w:val="auto"/>
          <w:kern w:val="28"/>
          <w:sz w:val="24"/>
          <w:szCs w:val="24"/>
          <w:highlight w:val="none"/>
          <w:lang w:val="en-US" w:eastAsia="zh-CN" w:bidi="ar-SA"/>
        </w:rPr>
        <w:t>（2）不符合本文件第二章“合格的供应商”要求的；</w:t>
      </w:r>
    </w:p>
    <w:p w14:paraId="63B5B843">
      <w:pPr>
        <w:keepNext/>
        <w:widowControl w:val="0"/>
        <w:overflowPunct w:val="0"/>
        <w:autoSpaceDE w:val="0"/>
        <w:autoSpaceDN w:val="0"/>
        <w:adjustRightInd w:val="0"/>
        <w:spacing w:line="360" w:lineRule="auto"/>
        <w:ind w:firstLine="480" w:firstLineChars="200"/>
        <w:jc w:val="both"/>
        <w:textAlignment w:val="baseline"/>
        <w:rPr>
          <w:rFonts w:ascii="宋体" w:hAnsi="宋体" w:eastAsia="宋体" w:cs="宋体"/>
          <w:color w:val="auto"/>
          <w:kern w:val="28"/>
          <w:sz w:val="24"/>
          <w:szCs w:val="24"/>
          <w:highlight w:val="none"/>
          <w:lang w:val="en-US" w:eastAsia="zh-CN" w:bidi="ar-SA"/>
        </w:rPr>
      </w:pPr>
      <w:r>
        <w:rPr>
          <w:rFonts w:hint="eastAsia" w:ascii="宋体" w:hAnsi="宋体" w:eastAsia="宋体" w:cs="宋体"/>
          <w:color w:val="auto"/>
          <w:kern w:val="28"/>
          <w:sz w:val="24"/>
          <w:szCs w:val="24"/>
          <w:highlight w:val="none"/>
          <w:lang w:val="en-US" w:eastAsia="zh-CN" w:bidi="ar-SA"/>
        </w:rPr>
        <w:t>（3）违反网上竞价文件中载明“无效响应”条款</w:t>
      </w:r>
      <w:r>
        <w:rPr>
          <w:rFonts w:ascii="宋体" w:hAnsi="宋体" w:eastAsia="宋体" w:cs="宋体"/>
          <w:color w:val="auto"/>
          <w:kern w:val="0"/>
          <w:sz w:val="24"/>
          <w:szCs w:val="24"/>
          <w:highlight w:val="none"/>
          <w:lang w:val="en-US" w:eastAsia="zh-CN" w:bidi="ar-SA"/>
        </w:rPr>
        <w:t>的规定</w:t>
      </w:r>
      <w:r>
        <w:rPr>
          <w:rFonts w:hint="eastAsia" w:ascii="宋体" w:hAnsi="宋体" w:eastAsia="宋体" w:cs="宋体"/>
          <w:color w:val="auto"/>
          <w:kern w:val="0"/>
          <w:sz w:val="24"/>
          <w:szCs w:val="24"/>
          <w:highlight w:val="none"/>
          <w:lang w:val="en-US" w:eastAsia="zh-CN" w:bidi="ar-SA"/>
        </w:rPr>
        <w:t>。</w:t>
      </w:r>
    </w:p>
    <w:p w14:paraId="78797B92">
      <w:pPr>
        <w:keepNext/>
        <w:spacing w:line="360" w:lineRule="auto"/>
        <w:ind w:firstLine="482" w:firstLineChars="200"/>
        <w:rPr>
          <w:rFonts w:ascii="宋体" w:hAnsi="宋体" w:cs="宋体"/>
          <w:b/>
          <w:bCs/>
          <w:color w:val="auto"/>
          <w:kern w:val="0"/>
          <w:sz w:val="24"/>
          <w:highlight w:val="none"/>
        </w:rPr>
      </w:pPr>
      <w:r>
        <w:rPr>
          <w:rFonts w:hint="eastAsia" w:ascii="宋体" w:hAnsi="宋体"/>
          <w:b/>
          <w:bCs/>
          <w:color w:val="auto"/>
          <w:kern w:val="0"/>
          <w:sz w:val="24"/>
          <w:highlight w:val="none"/>
        </w:rPr>
        <w:t>三、网上</w:t>
      </w:r>
      <w:r>
        <w:rPr>
          <w:rFonts w:ascii="宋体" w:hAnsi="宋体"/>
          <w:b/>
          <w:bCs/>
          <w:color w:val="auto"/>
          <w:kern w:val="0"/>
          <w:sz w:val="24"/>
          <w:highlight w:val="none"/>
        </w:rPr>
        <w:t>竞价规则</w:t>
      </w:r>
    </w:p>
    <w:p w14:paraId="2ECD69C5">
      <w:pPr>
        <w:keepNext/>
        <w:widowControl/>
        <w:spacing w:before="75" w:beforeAutospacing="0" w:after="75" w:afterAutospacing="0" w:line="360" w:lineRule="auto"/>
        <w:ind w:firstLine="480"/>
        <w:jc w:val="left"/>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w:t>
      </w:r>
      <w:r>
        <w:rPr>
          <w:rFonts w:ascii="Calibri" w:hAnsi="Calibri" w:eastAsia="宋体" w:cs="Times New Roman"/>
          <w:color w:val="auto"/>
          <w:kern w:val="0"/>
          <w:sz w:val="24"/>
          <w:szCs w:val="24"/>
          <w:highlight w:val="none"/>
          <w:lang w:val="en-US" w:eastAsia="zh-CN" w:bidi="ar-SA"/>
        </w:rPr>
        <w:t>网上竞价的报价时限为</w:t>
      </w:r>
      <w:r>
        <w:rPr>
          <w:rFonts w:hint="eastAsia" w:ascii="Calibri" w:hAnsi="Calibri" w:eastAsia="宋体" w:cs="Times New Roman"/>
          <w:color w:val="auto"/>
          <w:kern w:val="0"/>
          <w:sz w:val="24"/>
          <w:szCs w:val="24"/>
          <w:highlight w:val="none"/>
          <w:lang w:val="en-US" w:eastAsia="zh-CN" w:bidi="ar-SA"/>
        </w:rPr>
        <w:t>网上竞价开始时间起至网上竞价截止时间止，在此期间内</w:t>
      </w:r>
      <w:r>
        <w:rPr>
          <w:rFonts w:ascii="Calibri" w:hAnsi="Calibri" w:eastAsia="宋体" w:cs="Times New Roman"/>
          <w:color w:val="auto"/>
          <w:kern w:val="0"/>
          <w:sz w:val="24"/>
          <w:szCs w:val="24"/>
          <w:highlight w:val="none"/>
          <w:lang w:val="en-US" w:eastAsia="zh-CN" w:bidi="ar-SA"/>
        </w:rPr>
        <w:t>，报名审核</w:t>
      </w:r>
      <w:r>
        <w:rPr>
          <w:rFonts w:hint="eastAsia" w:ascii="Calibri" w:hAnsi="Calibri" w:eastAsia="宋体" w:cs="Times New Roman"/>
          <w:color w:val="auto"/>
          <w:kern w:val="0"/>
          <w:sz w:val="24"/>
          <w:szCs w:val="24"/>
          <w:highlight w:val="none"/>
          <w:lang w:val="en-US" w:eastAsia="zh-CN" w:bidi="ar-SA"/>
        </w:rPr>
        <w:t>通过</w:t>
      </w:r>
      <w:r>
        <w:rPr>
          <w:rFonts w:ascii="Calibri" w:hAnsi="Calibri" w:eastAsia="宋体" w:cs="Times New Roman"/>
          <w:color w:val="auto"/>
          <w:kern w:val="0"/>
          <w:sz w:val="24"/>
          <w:szCs w:val="24"/>
          <w:highlight w:val="none"/>
          <w:lang w:val="en-US" w:eastAsia="zh-CN" w:bidi="ar-SA"/>
        </w:rPr>
        <w:t>的</w:t>
      </w:r>
      <w:r>
        <w:rPr>
          <w:rFonts w:hint="eastAsia" w:ascii="Calibri" w:hAnsi="Calibri" w:eastAsia="宋体" w:cs="Times New Roman"/>
          <w:color w:val="auto"/>
          <w:kern w:val="0"/>
          <w:sz w:val="24"/>
          <w:szCs w:val="24"/>
          <w:highlight w:val="none"/>
          <w:lang w:val="en-US" w:eastAsia="zh-CN" w:bidi="ar-SA"/>
        </w:rPr>
        <w:t>供应商</w:t>
      </w:r>
      <w:r>
        <w:rPr>
          <w:rFonts w:ascii="Calibri" w:hAnsi="Calibri" w:eastAsia="宋体" w:cs="Times New Roman"/>
          <w:color w:val="auto"/>
          <w:kern w:val="0"/>
          <w:sz w:val="24"/>
          <w:szCs w:val="24"/>
          <w:highlight w:val="none"/>
          <w:lang w:val="en-US" w:eastAsia="zh-CN" w:bidi="ar-SA"/>
        </w:rPr>
        <w:t>可通过</w:t>
      </w:r>
      <w:r>
        <w:rPr>
          <w:rFonts w:hint="eastAsia" w:ascii="Calibri" w:hAnsi="Calibri" w:eastAsia="宋体" w:cs="Times New Roman"/>
          <w:color w:val="auto"/>
          <w:kern w:val="0"/>
          <w:sz w:val="24"/>
          <w:szCs w:val="24"/>
          <w:highlight w:val="none"/>
          <w:lang w:val="en-US" w:eastAsia="zh-CN" w:bidi="ar-SA"/>
        </w:rPr>
        <w:t>网上竞价平台</w:t>
      </w:r>
      <w:r>
        <w:rPr>
          <w:rFonts w:ascii="Calibri" w:hAnsi="Calibri" w:eastAsia="宋体" w:cs="Times New Roman"/>
          <w:color w:val="auto"/>
          <w:kern w:val="0"/>
          <w:sz w:val="24"/>
          <w:szCs w:val="24"/>
          <w:highlight w:val="none"/>
          <w:lang w:val="en-US" w:eastAsia="zh-CN" w:bidi="ar-SA"/>
        </w:rPr>
        <w:t>参与</w:t>
      </w:r>
      <w:r>
        <w:rPr>
          <w:rFonts w:hint="eastAsia" w:ascii="Calibri" w:hAnsi="Calibri" w:eastAsia="宋体" w:cs="Times New Roman"/>
          <w:color w:val="auto"/>
          <w:kern w:val="0"/>
          <w:sz w:val="24"/>
          <w:szCs w:val="24"/>
          <w:highlight w:val="none"/>
          <w:lang w:val="en-US" w:eastAsia="zh-CN" w:bidi="ar-SA"/>
        </w:rPr>
        <w:t>网上</w:t>
      </w:r>
      <w:r>
        <w:rPr>
          <w:rFonts w:ascii="Calibri" w:hAnsi="Calibri" w:eastAsia="宋体" w:cs="Times New Roman"/>
          <w:color w:val="auto"/>
          <w:kern w:val="0"/>
          <w:sz w:val="24"/>
          <w:szCs w:val="24"/>
          <w:highlight w:val="none"/>
          <w:lang w:val="en-US" w:eastAsia="zh-CN" w:bidi="ar-SA"/>
        </w:rPr>
        <w:t>竞价（不限报价次数，在规定时间内提交报价均可）。</w:t>
      </w:r>
      <w:r>
        <w:rPr>
          <w:rFonts w:hint="eastAsia" w:ascii="宋体" w:hAnsi="宋体" w:eastAsia="宋体" w:cs="宋体"/>
          <w:b/>
          <w:bCs/>
          <w:color w:val="auto"/>
          <w:kern w:val="0"/>
          <w:sz w:val="24"/>
          <w:szCs w:val="24"/>
          <w:highlight w:val="none"/>
          <w:lang w:val="en-US" w:eastAsia="zh-CN" w:bidi="ar-SA"/>
        </w:rPr>
        <w:t>至网上竞价截止时间止，若提交报价的供应商数量不足三家的</w:t>
      </w:r>
      <w:r>
        <w:rPr>
          <w:rFonts w:hint="eastAsia" w:ascii="Times New Roman" w:hAnsi="Times New Roman" w:eastAsia="宋体" w:cs="Times New Roman"/>
          <w:b/>
          <w:bCs/>
          <w:color w:val="auto"/>
          <w:kern w:val="2"/>
          <w:sz w:val="24"/>
          <w:szCs w:val="24"/>
          <w:highlight w:val="none"/>
          <w:lang w:val="en-US" w:eastAsia="zh-CN" w:bidi="ar-SA"/>
        </w:rPr>
        <w:t>（除“</w:t>
      </w:r>
      <w:r>
        <w:rPr>
          <w:rFonts w:ascii="Times New Roman" w:hAnsi="Times New Roman" w:eastAsia="宋体" w:cs="Times New Roman"/>
          <w:b/>
          <w:bCs/>
          <w:color w:val="auto"/>
          <w:kern w:val="2"/>
          <w:sz w:val="24"/>
          <w:szCs w:val="24"/>
          <w:highlight w:val="none"/>
          <w:lang w:val="en-US" w:eastAsia="zh-CN" w:bidi="ar-SA"/>
        </w:rPr>
        <w:t>首次采用网上竞价</w:t>
      </w:r>
      <w:r>
        <w:rPr>
          <w:rFonts w:hint="eastAsia" w:ascii="Times New Roman" w:hAnsi="Times New Roman" w:eastAsia="宋体" w:cs="Times New Roman"/>
          <w:b/>
          <w:bCs/>
          <w:color w:val="auto"/>
          <w:kern w:val="2"/>
          <w:sz w:val="24"/>
          <w:szCs w:val="24"/>
          <w:highlight w:val="none"/>
          <w:lang w:val="en-US" w:eastAsia="zh-CN" w:bidi="ar-SA"/>
        </w:rPr>
        <w:t>采购方</w:t>
      </w:r>
      <w:r>
        <w:rPr>
          <w:rFonts w:ascii="Times New Roman" w:hAnsi="Times New Roman" w:eastAsia="宋体" w:cs="Times New Roman"/>
          <w:b/>
          <w:bCs/>
          <w:color w:val="auto"/>
          <w:kern w:val="2"/>
          <w:sz w:val="24"/>
          <w:szCs w:val="24"/>
          <w:highlight w:val="none"/>
          <w:lang w:val="en-US" w:eastAsia="zh-CN" w:bidi="ar-SA"/>
        </w:rPr>
        <w:t>式流标的项目，在组织新一轮网上竞价采购时，采购过程中合格的供应商只有两家时，可以直接与该两家供应商进行网上竞价采购</w:t>
      </w:r>
      <w:r>
        <w:rPr>
          <w:rFonts w:hint="eastAsia" w:ascii="Times New Roman" w:hAnsi="Times New Roman" w:eastAsia="宋体" w:cs="Times New Roman"/>
          <w:b/>
          <w:bCs/>
          <w:color w:val="auto"/>
          <w:kern w:val="2"/>
          <w:sz w:val="24"/>
          <w:szCs w:val="24"/>
          <w:highlight w:val="none"/>
          <w:lang w:val="en-US" w:eastAsia="zh-CN" w:bidi="ar-SA"/>
        </w:rPr>
        <w:t>”情形外）</w:t>
      </w:r>
      <w:r>
        <w:rPr>
          <w:rFonts w:hint="eastAsia" w:ascii="宋体" w:hAnsi="宋体" w:eastAsia="宋体" w:cs="宋体"/>
          <w:b/>
          <w:bCs/>
          <w:color w:val="auto"/>
          <w:kern w:val="0"/>
          <w:sz w:val="24"/>
          <w:szCs w:val="24"/>
          <w:highlight w:val="none"/>
          <w:lang w:val="en-US" w:eastAsia="zh-CN" w:bidi="ar-SA"/>
        </w:rPr>
        <w:t>，本次采购活动结束，采购人将按照相关规定进行后续采购活动（包括但不限于：重新采购、采用其他方式采购等）。</w:t>
      </w:r>
    </w:p>
    <w:p w14:paraId="410EFA31">
      <w:pPr>
        <w:keepNext/>
        <w:widowControl/>
        <w:spacing w:line="360" w:lineRule="auto"/>
        <w:ind w:firstLine="480" w:firstLineChars="200"/>
        <w:jc w:val="left"/>
        <w:textAlignment w:val="baseline"/>
        <w:rPr>
          <w:rFonts w:ascii="宋体" w:hAnsi="宋体"/>
          <w:color w:val="auto"/>
          <w:kern w:val="0"/>
          <w:sz w:val="24"/>
          <w:highlight w:val="none"/>
        </w:rPr>
      </w:pPr>
      <w:r>
        <w:rPr>
          <w:rFonts w:hint="eastAsia" w:ascii="宋体" w:hAnsi="宋体"/>
          <w:color w:val="auto"/>
          <w:kern w:val="0"/>
          <w:sz w:val="24"/>
          <w:highlight w:val="none"/>
        </w:rPr>
        <w:t>2.供应商</w:t>
      </w:r>
      <w:r>
        <w:rPr>
          <w:rFonts w:ascii="宋体" w:hAnsi="宋体"/>
          <w:color w:val="auto"/>
          <w:kern w:val="0"/>
          <w:sz w:val="24"/>
          <w:highlight w:val="none"/>
        </w:rPr>
        <w:t>首次提交的报价</w:t>
      </w:r>
      <w:r>
        <w:rPr>
          <w:rFonts w:hint="eastAsia" w:ascii="宋体" w:hAnsi="宋体"/>
          <w:color w:val="auto"/>
          <w:kern w:val="0"/>
          <w:sz w:val="24"/>
          <w:highlight w:val="none"/>
        </w:rPr>
        <w:t>总价</w:t>
      </w:r>
      <w:r>
        <w:rPr>
          <w:rFonts w:ascii="宋体" w:hAnsi="宋体"/>
          <w:color w:val="auto"/>
          <w:kern w:val="0"/>
          <w:sz w:val="24"/>
          <w:highlight w:val="none"/>
        </w:rPr>
        <w:t>须</w:t>
      </w:r>
      <w:r>
        <w:rPr>
          <w:rFonts w:hint="eastAsia" w:ascii="宋体" w:hAnsi="宋体"/>
          <w:color w:val="auto"/>
          <w:kern w:val="0"/>
          <w:sz w:val="24"/>
          <w:highlight w:val="none"/>
        </w:rPr>
        <w:t>低于</w:t>
      </w:r>
      <w:r>
        <w:rPr>
          <w:rFonts w:ascii="宋体" w:hAnsi="宋体"/>
          <w:color w:val="auto"/>
          <w:kern w:val="0"/>
          <w:sz w:val="24"/>
          <w:highlight w:val="none"/>
        </w:rPr>
        <w:t>本项目</w:t>
      </w:r>
      <w:r>
        <w:rPr>
          <w:rFonts w:hint="eastAsia" w:ascii="宋体" w:hAnsi="宋体"/>
          <w:color w:val="auto"/>
          <w:kern w:val="0"/>
          <w:sz w:val="24"/>
          <w:highlight w:val="none"/>
        </w:rPr>
        <w:t>总价</w:t>
      </w:r>
      <w:r>
        <w:rPr>
          <w:rFonts w:ascii="宋体" w:hAnsi="宋体"/>
          <w:color w:val="auto"/>
          <w:kern w:val="0"/>
          <w:sz w:val="24"/>
          <w:highlight w:val="none"/>
        </w:rPr>
        <w:t>最高限价</w:t>
      </w:r>
      <w:r>
        <w:rPr>
          <w:rFonts w:hint="eastAsia" w:ascii="宋体" w:hAnsi="宋体"/>
          <w:color w:val="auto"/>
          <w:kern w:val="0"/>
          <w:sz w:val="24"/>
          <w:highlight w:val="none"/>
        </w:rPr>
        <w:t>的</w:t>
      </w:r>
      <w:r>
        <w:rPr>
          <w:rFonts w:ascii="宋体" w:hAnsi="宋体"/>
          <w:color w:val="auto"/>
          <w:kern w:val="0"/>
          <w:sz w:val="24"/>
          <w:highlight w:val="none"/>
        </w:rPr>
        <w:t>3%</w:t>
      </w:r>
      <w:r>
        <w:rPr>
          <w:rFonts w:hint="eastAsia" w:ascii="宋体" w:hAnsi="宋体"/>
          <w:color w:val="auto"/>
          <w:kern w:val="0"/>
          <w:sz w:val="24"/>
          <w:highlight w:val="none"/>
        </w:rPr>
        <w:t>以上（不含</w:t>
      </w:r>
      <w:r>
        <w:rPr>
          <w:rFonts w:ascii="宋体" w:hAnsi="宋体"/>
          <w:color w:val="auto"/>
          <w:kern w:val="0"/>
          <w:sz w:val="24"/>
          <w:highlight w:val="none"/>
        </w:rPr>
        <w:t>3%</w:t>
      </w:r>
      <w:r>
        <w:rPr>
          <w:rFonts w:hint="eastAsia" w:ascii="宋体" w:hAnsi="宋体"/>
          <w:color w:val="auto"/>
          <w:kern w:val="0"/>
          <w:sz w:val="24"/>
          <w:highlight w:val="none"/>
        </w:rPr>
        <w:t>）</w:t>
      </w:r>
      <w:r>
        <w:rPr>
          <w:rFonts w:ascii="宋体" w:hAnsi="宋体"/>
          <w:color w:val="auto"/>
          <w:kern w:val="0"/>
          <w:sz w:val="24"/>
          <w:highlight w:val="none"/>
        </w:rPr>
        <w:t>，否则</w:t>
      </w:r>
      <w:r>
        <w:rPr>
          <w:rFonts w:ascii="宋体" w:hAnsi="宋体" w:cs="宋体"/>
          <w:color w:val="auto"/>
          <w:kern w:val="0"/>
          <w:sz w:val="24"/>
          <w:highlight w:val="none"/>
        </w:rPr>
        <w:t>视为</w:t>
      </w:r>
      <w:r>
        <w:rPr>
          <w:rFonts w:hint="eastAsia" w:ascii="宋体" w:hAnsi="宋体" w:cs="宋体"/>
          <w:color w:val="auto"/>
          <w:kern w:val="0"/>
          <w:sz w:val="24"/>
          <w:highlight w:val="none"/>
        </w:rPr>
        <w:t>无效响应（无效报价）</w:t>
      </w:r>
      <w:r>
        <w:rPr>
          <w:rFonts w:ascii="宋体" w:hAnsi="宋体"/>
          <w:color w:val="auto"/>
          <w:kern w:val="0"/>
          <w:sz w:val="24"/>
          <w:highlight w:val="none"/>
        </w:rPr>
        <w:t>。</w:t>
      </w:r>
      <w:r>
        <w:rPr>
          <w:rFonts w:hint="eastAsia" w:ascii="宋体" w:hAnsi="宋体"/>
          <w:color w:val="auto"/>
          <w:kern w:val="0"/>
          <w:sz w:val="24"/>
          <w:highlight w:val="none"/>
        </w:rPr>
        <w:t>供应商在网上竞价截止时间前可以进行多次报价，每次报价均应为有效报价（如有一次为无效报价，则最终报价无效）</w:t>
      </w:r>
      <w:r>
        <w:rPr>
          <w:rFonts w:ascii="宋体" w:hAnsi="宋体"/>
          <w:color w:val="auto"/>
          <w:kern w:val="0"/>
          <w:sz w:val="24"/>
          <w:highlight w:val="none"/>
        </w:rPr>
        <w:t>。在</w:t>
      </w:r>
      <w:r>
        <w:rPr>
          <w:rFonts w:hint="eastAsia" w:ascii="宋体" w:hAnsi="宋体"/>
          <w:color w:val="auto"/>
          <w:kern w:val="0"/>
          <w:sz w:val="24"/>
          <w:highlight w:val="none"/>
        </w:rPr>
        <w:t>网上竞价时间</w:t>
      </w:r>
      <w:r>
        <w:rPr>
          <w:rFonts w:ascii="宋体" w:hAnsi="宋体"/>
          <w:color w:val="auto"/>
          <w:kern w:val="0"/>
          <w:sz w:val="24"/>
          <w:highlight w:val="none"/>
        </w:rPr>
        <w:t>内</w:t>
      </w:r>
      <w:r>
        <w:rPr>
          <w:rFonts w:hint="eastAsia" w:ascii="宋体" w:hAnsi="宋体"/>
          <w:color w:val="auto"/>
          <w:kern w:val="0"/>
          <w:sz w:val="24"/>
          <w:highlight w:val="none"/>
        </w:rPr>
        <w:t>、同一供应商有</w:t>
      </w:r>
      <w:r>
        <w:rPr>
          <w:rFonts w:ascii="宋体" w:hAnsi="宋体"/>
          <w:color w:val="auto"/>
          <w:kern w:val="0"/>
          <w:sz w:val="24"/>
          <w:highlight w:val="none"/>
        </w:rPr>
        <w:t>多次报价的</w:t>
      </w:r>
      <w:r>
        <w:rPr>
          <w:rFonts w:hint="eastAsia" w:ascii="宋体" w:hAnsi="宋体"/>
          <w:color w:val="auto"/>
          <w:kern w:val="0"/>
          <w:sz w:val="24"/>
          <w:highlight w:val="none"/>
        </w:rPr>
        <w:t>情况下</w:t>
      </w:r>
      <w:r>
        <w:rPr>
          <w:rFonts w:ascii="宋体" w:hAnsi="宋体"/>
          <w:color w:val="auto"/>
          <w:kern w:val="0"/>
          <w:sz w:val="24"/>
          <w:highlight w:val="none"/>
        </w:rPr>
        <w:t>，</w:t>
      </w:r>
      <w:r>
        <w:rPr>
          <w:rFonts w:hint="eastAsia" w:ascii="宋体" w:hAnsi="宋体"/>
          <w:color w:val="auto"/>
          <w:kern w:val="0"/>
          <w:sz w:val="24"/>
          <w:highlight w:val="none"/>
        </w:rPr>
        <w:t>则该供应商的每一次</w:t>
      </w:r>
      <w:r>
        <w:rPr>
          <w:rFonts w:ascii="宋体" w:hAnsi="宋体"/>
          <w:color w:val="auto"/>
          <w:kern w:val="0"/>
          <w:sz w:val="24"/>
          <w:highlight w:val="none"/>
        </w:rPr>
        <w:t>报价金额必须小于自己上一次的报价金额，</w:t>
      </w:r>
      <w:r>
        <w:rPr>
          <w:rFonts w:hint="eastAsia" w:ascii="宋体" w:hAnsi="宋体"/>
          <w:color w:val="auto"/>
          <w:kern w:val="0"/>
          <w:sz w:val="24"/>
          <w:highlight w:val="none"/>
        </w:rPr>
        <w:t>同时以该供应商</w:t>
      </w:r>
      <w:r>
        <w:rPr>
          <w:rFonts w:ascii="宋体" w:hAnsi="宋体"/>
          <w:color w:val="auto"/>
          <w:kern w:val="0"/>
          <w:sz w:val="24"/>
          <w:highlight w:val="none"/>
        </w:rPr>
        <w:t>提交的最后一次报价作为</w:t>
      </w:r>
      <w:r>
        <w:rPr>
          <w:rFonts w:hint="eastAsia" w:ascii="宋体" w:hAnsi="宋体"/>
          <w:color w:val="auto"/>
          <w:kern w:val="0"/>
          <w:sz w:val="24"/>
          <w:highlight w:val="none"/>
        </w:rPr>
        <w:t>其最终有效报价</w:t>
      </w:r>
      <w:r>
        <w:rPr>
          <w:rFonts w:ascii="宋体" w:hAnsi="宋体"/>
          <w:color w:val="auto"/>
          <w:kern w:val="0"/>
          <w:sz w:val="24"/>
          <w:highlight w:val="none"/>
        </w:rPr>
        <w:t>。</w:t>
      </w:r>
    </w:p>
    <w:p w14:paraId="50DF776A">
      <w:pPr>
        <w:keepNext/>
        <w:widowControl/>
        <w:spacing w:line="360" w:lineRule="auto"/>
        <w:ind w:firstLine="480" w:firstLineChars="200"/>
        <w:textAlignment w:val="baseline"/>
        <w:rPr>
          <w:rFonts w:ascii="宋体" w:hAnsi="宋体"/>
          <w:color w:val="auto"/>
          <w:sz w:val="24"/>
          <w:highlight w:val="none"/>
        </w:rPr>
      </w:pPr>
      <w:r>
        <w:rPr>
          <w:rFonts w:hint="eastAsia" w:ascii="宋体" w:hAnsi="宋体"/>
          <w:color w:val="auto"/>
          <w:sz w:val="24"/>
          <w:highlight w:val="none"/>
        </w:rPr>
        <w:t>3.供应商请认真阅读本网上竞价文件</w:t>
      </w:r>
      <w:r>
        <w:rPr>
          <w:rFonts w:hint="eastAsia" w:ascii="宋体" w:hAnsi="宋体" w:cs="宋体"/>
          <w:color w:val="auto"/>
          <w:sz w:val="24"/>
          <w:highlight w:val="none"/>
        </w:rPr>
        <w:t>和网上竞价公告{包括更正公告(如有的话)和有关附件}的</w:t>
      </w:r>
      <w:r>
        <w:rPr>
          <w:rFonts w:hint="eastAsia" w:ascii="宋体" w:hAnsi="宋体"/>
          <w:color w:val="auto"/>
          <w:sz w:val="24"/>
          <w:highlight w:val="none"/>
        </w:rPr>
        <w:t>所有条款内容，一经提交系统报价，即视为已知悉并同意本次网上竞价规定的所有条款内容</w:t>
      </w:r>
      <w:r>
        <w:rPr>
          <w:rFonts w:hint="eastAsia" w:ascii="宋体" w:hAnsi="宋体" w:cs="宋体"/>
          <w:color w:val="auto"/>
          <w:sz w:val="24"/>
          <w:highlight w:val="none"/>
        </w:rPr>
        <w:t>并自行承担因对网上竞价文件理解不正确或误解而产生的相应后果</w:t>
      </w:r>
      <w:r>
        <w:rPr>
          <w:rFonts w:hint="eastAsia" w:ascii="宋体" w:hAnsi="宋体"/>
          <w:color w:val="auto"/>
          <w:sz w:val="24"/>
          <w:highlight w:val="none"/>
        </w:rPr>
        <w:t>，同时不得在提交报价后以任何理由对网上竞价文件提出质疑，在成交后须按网上竞价文件要求和其响应文件承诺执行，否则视为虚假响应。采购人将追究其责任，如保证金不予退还或履约保证金不予退还，对于采购人产生的损失还应予以赔偿，采购人有权禁止该公司参与采购人单位的其他项目竞价等。</w:t>
      </w:r>
    </w:p>
    <w:p w14:paraId="724F2F34">
      <w:pPr>
        <w:keepNext/>
        <w:widowControl/>
        <w:spacing w:line="360" w:lineRule="auto"/>
        <w:ind w:firstLine="480" w:firstLineChars="200"/>
        <w:jc w:val="left"/>
        <w:rPr>
          <w:rFonts w:ascii="宋体" w:hAnsi="宋体" w:cs="宋体"/>
          <w:bCs/>
          <w:color w:val="auto"/>
          <w:kern w:val="0"/>
          <w:sz w:val="24"/>
          <w:highlight w:val="none"/>
        </w:rPr>
      </w:pPr>
      <w:r>
        <w:rPr>
          <w:rFonts w:hint="eastAsia" w:ascii="宋体" w:hAnsi="宋体"/>
          <w:color w:val="auto"/>
          <w:sz w:val="24"/>
          <w:highlight w:val="none"/>
        </w:rPr>
        <w:t>4.</w:t>
      </w:r>
      <w:r>
        <w:rPr>
          <w:rFonts w:ascii="宋体" w:hAnsi="宋体" w:cs="宋体"/>
          <w:bCs/>
          <w:color w:val="auto"/>
          <w:kern w:val="0"/>
          <w:sz w:val="24"/>
          <w:highlight w:val="none"/>
        </w:rPr>
        <w:t>竞价数据以代理机构</w:t>
      </w:r>
      <w:r>
        <w:rPr>
          <w:rFonts w:hint="eastAsia" w:ascii="宋体" w:hAnsi="宋体" w:cs="宋体"/>
          <w:bCs/>
          <w:color w:val="auto"/>
          <w:kern w:val="0"/>
          <w:sz w:val="24"/>
          <w:highlight w:val="none"/>
        </w:rPr>
        <w:t>网上竞价系统</w:t>
      </w:r>
      <w:r>
        <w:rPr>
          <w:rFonts w:ascii="宋体" w:hAnsi="宋体" w:cs="宋体"/>
          <w:bCs/>
          <w:color w:val="auto"/>
          <w:kern w:val="0"/>
          <w:sz w:val="24"/>
          <w:highlight w:val="none"/>
        </w:rPr>
        <w:t>记录为准，一切因网络通信（包括但不限于计算机及其操作系统的使用，IE浏览器升级，输入法安装调试，控件插件的安装，杀毒软件、木马病毒的排查、网络带宽的延迟及掉线，断网等）造成的</w:t>
      </w:r>
      <w:r>
        <w:rPr>
          <w:rFonts w:hint="eastAsia" w:ascii="宋体" w:hAnsi="宋体" w:cs="宋体"/>
          <w:bCs/>
          <w:color w:val="auto"/>
          <w:kern w:val="0"/>
          <w:sz w:val="24"/>
          <w:highlight w:val="none"/>
        </w:rPr>
        <w:t>网上</w:t>
      </w:r>
      <w:r>
        <w:rPr>
          <w:rFonts w:ascii="宋体" w:hAnsi="宋体" w:cs="宋体"/>
          <w:bCs/>
          <w:color w:val="auto"/>
          <w:kern w:val="0"/>
          <w:sz w:val="24"/>
          <w:highlight w:val="none"/>
        </w:rPr>
        <w:t>竞价数据错误或缺失均与</w:t>
      </w:r>
      <w:r>
        <w:rPr>
          <w:rFonts w:hint="eastAsia" w:ascii="宋体" w:hAnsi="宋体" w:cs="宋体"/>
          <w:bCs/>
          <w:color w:val="auto"/>
          <w:kern w:val="0"/>
          <w:sz w:val="24"/>
          <w:highlight w:val="none"/>
        </w:rPr>
        <w:t>采购人和</w:t>
      </w:r>
      <w:r>
        <w:rPr>
          <w:rFonts w:ascii="宋体" w:hAnsi="宋体" w:cs="宋体"/>
          <w:bCs/>
          <w:color w:val="auto"/>
          <w:kern w:val="0"/>
          <w:sz w:val="24"/>
          <w:highlight w:val="none"/>
        </w:rPr>
        <w:t>代理机构无关，请各</w:t>
      </w:r>
      <w:r>
        <w:rPr>
          <w:rFonts w:hint="eastAsia" w:ascii="宋体" w:hAnsi="宋体" w:cs="宋体"/>
          <w:bCs/>
          <w:color w:val="auto"/>
          <w:kern w:val="0"/>
          <w:sz w:val="24"/>
          <w:highlight w:val="none"/>
        </w:rPr>
        <w:t>供应商</w:t>
      </w:r>
      <w:r>
        <w:rPr>
          <w:rFonts w:ascii="宋体" w:hAnsi="宋体" w:cs="宋体"/>
          <w:bCs/>
          <w:color w:val="auto"/>
          <w:kern w:val="0"/>
          <w:sz w:val="24"/>
          <w:highlight w:val="none"/>
        </w:rPr>
        <w:t>合理安排上传报价文件的时间，以免造成不必要的损失。</w:t>
      </w:r>
    </w:p>
    <w:p w14:paraId="747F657B">
      <w:pPr>
        <w:keepNext/>
        <w:widowControl/>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5.供应商在网上竞价截止时间前可以进行多次报价，每次报价均应为有效报价（如有一次为无效报价，则最终报价无效），以最后一次报价为其最终报价。</w:t>
      </w:r>
    </w:p>
    <w:p w14:paraId="67911189">
      <w:pPr>
        <w:keepNext/>
        <w:widowControl/>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6.在网上竞价过程中，网上竞价大厅有显示当前最新报价，因系统故障造成无法显示当前最新报价的，将立即暂停当前报价环节，待系统修复后继续进行报价。</w:t>
      </w:r>
    </w:p>
    <w:p w14:paraId="4EC919F8">
      <w:pPr>
        <w:keepNext/>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四、最终有效报价确认方法</w:t>
      </w:r>
    </w:p>
    <w:p w14:paraId="58A883A2">
      <w:pPr>
        <w:keepNext/>
        <w:widowControl/>
        <w:spacing w:line="360" w:lineRule="auto"/>
        <w:ind w:firstLine="480" w:firstLineChars="200"/>
        <w:jc w:val="left"/>
        <w:textAlignment w:val="baseline"/>
        <w:rPr>
          <w:rFonts w:ascii="宋体" w:hAnsi="宋体"/>
          <w:color w:val="auto"/>
          <w:kern w:val="0"/>
          <w:sz w:val="24"/>
          <w:highlight w:val="none"/>
        </w:rPr>
      </w:pPr>
      <w:r>
        <w:rPr>
          <w:rFonts w:hint="eastAsia" w:ascii="宋体" w:hAnsi="宋体" w:cs="宋体"/>
          <w:color w:val="auto"/>
          <w:sz w:val="24"/>
          <w:highlight w:val="none"/>
        </w:rPr>
        <w:t>1.</w:t>
      </w:r>
      <w:r>
        <w:rPr>
          <w:rFonts w:hint="eastAsia" w:ascii="宋体" w:hAnsi="宋体"/>
          <w:color w:val="auto"/>
          <w:kern w:val="0"/>
          <w:sz w:val="24"/>
          <w:highlight w:val="none"/>
        </w:rPr>
        <w:t>供应商</w:t>
      </w:r>
      <w:r>
        <w:rPr>
          <w:rFonts w:ascii="宋体" w:hAnsi="宋体"/>
          <w:color w:val="auto"/>
          <w:kern w:val="0"/>
          <w:sz w:val="24"/>
          <w:highlight w:val="none"/>
        </w:rPr>
        <w:t>在</w:t>
      </w:r>
      <w:r>
        <w:rPr>
          <w:rFonts w:hint="eastAsia" w:ascii="宋体" w:hAnsi="宋体"/>
          <w:color w:val="auto"/>
          <w:kern w:val="0"/>
          <w:sz w:val="24"/>
          <w:highlight w:val="none"/>
        </w:rPr>
        <w:t>完全满足网上竞价文件要求</w:t>
      </w:r>
      <w:r>
        <w:rPr>
          <w:rFonts w:ascii="宋体" w:hAnsi="宋体"/>
          <w:color w:val="auto"/>
          <w:kern w:val="0"/>
          <w:sz w:val="24"/>
          <w:highlight w:val="none"/>
        </w:rPr>
        <w:t>且报价有效的前提下，</w:t>
      </w:r>
      <w:r>
        <w:rPr>
          <w:rFonts w:hint="eastAsia" w:ascii="宋体" w:hAnsi="宋体"/>
          <w:color w:val="auto"/>
          <w:kern w:val="0"/>
          <w:sz w:val="24"/>
          <w:highlight w:val="none"/>
        </w:rPr>
        <w:t>最终有效报价</w:t>
      </w:r>
      <w:r>
        <w:rPr>
          <w:rFonts w:ascii="宋体" w:hAnsi="宋体"/>
          <w:color w:val="auto"/>
          <w:kern w:val="0"/>
          <w:sz w:val="24"/>
          <w:highlight w:val="none"/>
        </w:rPr>
        <w:t>最低者</w:t>
      </w:r>
      <w:r>
        <w:rPr>
          <w:rFonts w:hint="eastAsia" w:ascii="宋体" w:hAnsi="宋体"/>
          <w:color w:val="auto"/>
          <w:kern w:val="0"/>
          <w:sz w:val="24"/>
          <w:highlight w:val="none"/>
        </w:rPr>
        <w:t>为</w:t>
      </w:r>
      <w:r>
        <w:rPr>
          <w:rFonts w:ascii="宋体" w:hAnsi="宋体"/>
          <w:color w:val="auto"/>
          <w:kern w:val="0"/>
          <w:sz w:val="24"/>
          <w:highlight w:val="none"/>
        </w:rPr>
        <w:t>成交</w:t>
      </w:r>
      <w:r>
        <w:rPr>
          <w:rFonts w:hint="eastAsia" w:ascii="宋体" w:hAnsi="宋体"/>
          <w:color w:val="auto"/>
          <w:kern w:val="0"/>
          <w:sz w:val="24"/>
          <w:highlight w:val="none"/>
        </w:rPr>
        <w:t>候选人</w:t>
      </w:r>
      <w:r>
        <w:rPr>
          <w:rFonts w:ascii="宋体" w:hAnsi="宋体"/>
          <w:color w:val="auto"/>
          <w:kern w:val="0"/>
          <w:sz w:val="24"/>
          <w:highlight w:val="none"/>
        </w:rPr>
        <w:t>，若</w:t>
      </w:r>
      <w:r>
        <w:rPr>
          <w:rFonts w:hint="eastAsia" w:ascii="宋体" w:hAnsi="宋体"/>
          <w:color w:val="auto"/>
          <w:kern w:val="0"/>
          <w:sz w:val="24"/>
          <w:highlight w:val="none"/>
        </w:rPr>
        <w:t>最低的最终有效报价相同的，则在网上竞价平台上提交该最终有效报价时间较早的供应商成为成交候选人。若出现前述结果均相同的，则采取随机抽取方式确定。</w:t>
      </w:r>
    </w:p>
    <w:p w14:paraId="63F11770">
      <w:pPr>
        <w:keepNext/>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2.供应商应遵守采购相关法规，若供应商违反规定，将按有关规定处理。</w:t>
      </w:r>
    </w:p>
    <w:p w14:paraId="7382FEAB">
      <w:pPr>
        <w:keepNext/>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3.供应商同意按照网上竞价文件要求提供与其竞价有关的一切数据或资料，完全理解采购人不一定要接受最低报价。</w:t>
      </w:r>
    </w:p>
    <w:p w14:paraId="401A2C84">
      <w:pPr>
        <w:keepNext/>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五、网上竞价结果确认</w:t>
      </w:r>
    </w:p>
    <w:p w14:paraId="2DE66A27">
      <w:pPr>
        <w:keepNext/>
        <w:widowControl/>
        <w:spacing w:line="360" w:lineRule="auto"/>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1.采购代理机构应在网上竞价结果产生后两个工作日内将网上竞价结果确认书送采购人确认；</w:t>
      </w:r>
    </w:p>
    <w:p w14:paraId="179B3B0A">
      <w:pPr>
        <w:keepNext/>
        <w:widowControl/>
        <w:spacing w:line="360" w:lineRule="auto"/>
        <w:ind w:firstLine="480" w:firstLineChars="200"/>
        <w:jc w:val="left"/>
        <w:rPr>
          <w:rFonts w:ascii="宋体" w:hAnsi="宋体" w:cs="宋体"/>
          <w:bCs/>
          <w:color w:val="auto"/>
          <w:kern w:val="0"/>
          <w:sz w:val="24"/>
          <w:highlight w:val="none"/>
        </w:rPr>
      </w:pPr>
      <w:r>
        <w:rPr>
          <w:rFonts w:hint="eastAsia" w:ascii="宋体" w:hAnsi="宋体" w:cs="宋体"/>
          <w:bCs/>
          <w:color w:val="auto"/>
          <w:kern w:val="0"/>
          <w:sz w:val="24"/>
          <w:highlight w:val="none"/>
        </w:rPr>
        <w:t>2.采购人在接到网上竞价结果确认书后五个工作日内确认网上竞价结果；</w:t>
      </w:r>
    </w:p>
    <w:p w14:paraId="0EC6344E">
      <w:pPr>
        <w:keepNext/>
        <w:widowControl/>
        <w:spacing w:line="360" w:lineRule="auto"/>
        <w:ind w:firstLine="480" w:firstLineChars="200"/>
        <w:jc w:val="left"/>
        <w:rPr>
          <w:rFonts w:ascii="宋体" w:hAnsi="宋体" w:cs="宋体"/>
          <w:bCs/>
          <w:color w:val="auto"/>
          <w:sz w:val="24"/>
          <w:highlight w:val="none"/>
        </w:rPr>
      </w:pPr>
      <w:r>
        <w:rPr>
          <w:rFonts w:hint="eastAsia" w:ascii="宋体" w:hAnsi="宋体" w:cs="宋体"/>
          <w:bCs/>
          <w:color w:val="auto"/>
          <w:kern w:val="0"/>
          <w:sz w:val="24"/>
          <w:highlight w:val="none"/>
        </w:rPr>
        <w:t>3.网上竞价结果确认后两个工作日内采购代理机构发布结果公告（公告期限为公告发布之日起1个工作日），结果公告发布的同时，采购代理机构将向</w:t>
      </w:r>
      <w:r>
        <w:rPr>
          <w:rFonts w:hint="eastAsia" w:ascii="宋体" w:hAnsi="宋体" w:cs="宋体"/>
          <w:bCs/>
          <w:color w:val="auto"/>
          <w:kern w:val="0"/>
          <w:sz w:val="24"/>
          <w:highlight w:val="none"/>
          <w:lang w:eastAsia="zh-CN"/>
        </w:rPr>
        <w:t>成交人</w:t>
      </w:r>
      <w:r>
        <w:rPr>
          <w:rFonts w:hint="eastAsia" w:ascii="宋体" w:hAnsi="宋体" w:cs="宋体"/>
          <w:bCs/>
          <w:color w:val="auto"/>
          <w:kern w:val="0"/>
          <w:sz w:val="24"/>
          <w:highlight w:val="none"/>
        </w:rPr>
        <w:t>发出成交通知书。成交通知书发出后，采购人不得违法改变成交结果，</w:t>
      </w:r>
      <w:r>
        <w:rPr>
          <w:rFonts w:hint="eastAsia" w:ascii="宋体" w:hAnsi="宋体" w:cs="宋体"/>
          <w:bCs/>
          <w:color w:val="auto"/>
          <w:kern w:val="0"/>
          <w:sz w:val="24"/>
          <w:highlight w:val="none"/>
          <w:lang w:eastAsia="zh-CN"/>
        </w:rPr>
        <w:t>成交人</w:t>
      </w:r>
      <w:r>
        <w:rPr>
          <w:rFonts w:hint="eastAsia" w:ascii="宋体" w:hAnsi="宋体" w:cs="宋体"/>
          <w:bCs/>
          <w:color w:val="auto"/>
          <w:kern w:val="0"/>
          <w:sz w:val="24"/>
          <w:highlight w:val="none"/>
        </w:rPr>
        <w:t>无正当理由不得放弃成交。</w:t>
      </w:r>
    </w:p>
    <w:p w14:paraId="3B2FFC0C">
      <w:pPr>
        <w:keepNext/>
        <w:widowControl/>
        <w:spacing w:line="360" w:lineRule="auto"/>
        <w:ind w:firstLine="482" w:firstLineChars="200"/>
        <w:jc w:val="left"/>
        <w:rPr>
          <w:rFonts w:ascii="Calibri" w:hAnsi="Calibri"/>
          <w:color w:val="auto"/>
          <w:highlight w:val="none"/>
        </w:rPr>
      </w:pPr>
      <w:r>
        <w:rPr>
          <w:rFonts w:hint="eastAsia" w:ascii="宋体" w:hAnsi="宋体"/>
          <w:b/>
          <w:bCs/>
          <w:color w:val="auto"/>
          <w:sz w:val="24"/>
          <w:highlight w:val="none"/>
        </w:rPr>
        <w:t>4.</w:t>
      </w:r>
      <w:r>
        <w:rPr>
          <w:rFonts w:hint="eastAsia" w:ascii="宋体" w:hAnsi="宋体" w:cs="宋体"/>
          <w:b/>
          <w:bCs/>
          <w:color w:val="auto"/>
          <w:sz w:val="24"/>
          <w:highlight w:val="none"/>
        </w:rPr>
        <w:t>成交公告发布后</w:t>
      </w:r>
      <w:r>
        <w:rPr>
          <w:rFonts w:hint="eastAsia" w:ascii="宋体" w:hAnsi="宋体" w:cs="宋体"/>
          <w:b/>
          <w:bCs/>
          <w:color w:val="auto"/>
          <w:sz w:val="24"/>
          <w:highlight w:val="none"/>
          <w:lang w:eastAsia="zh-CN"/>
        </w:rPr>
        <w:t>成交人</w:t>
      </w:r>
      <w:r>
        <w:rPr>
          <w:rFonts w:hint="eastAsia" w:ascii="宋体" w:hAnsi="宋体" w:cs="宋体"/>
          <w:b/>
          <w:bCs/>
          <w:color w:val="auto"/>
          <w:sz w:val="24"/>
          <w:highlight w:val="none"/>
        </w:rPr>
        <w:t>须提供与网上竞价平台中电子响应文件内容相同的纸质响应文件1套正本、2套副本，副本可以是正本的完整复印件。纸质响应文件应包含“第一部分 资格及技术商务部分”和“第二部分 报价部分”，纸质响应文件须逐页加盖公章（或骑缝章）且装订成册。</w:t>
      </w:r>
    </w:p>
    <w:p w14:paraId="24C25FAA">
      <w:pPr>
        <w:keepNext/>
        <w:widowControl/>
        <w:spacing w:line="360" w:lineRule="auto"/>
        <w:ind w:firstLine="482" w:firstLineChars="200"/>
        <w:jc w:val="left"/>
        <w:rPr>
          <w:rFonts w:ascii="宋体" w:hAnsi="宋体" w:cs="宋体"/>
          <w:b/>
          <w:bCs/>
          <w:color w:val="auto"/>
          <w:sz w:val="24"/>
          <w:highlight w:val="none"/>
        </w:rPr>
      </w:pPr>
      <w:r>
        <w:rPr>
          <w:rFonts w:hint="eastAsia" w:ascii="宋体" w:hAnsi="宋体" w:cs="宋体"/>
          <w:b/>
          <w:bCs/>
          <w:color w:val="auto"/>
          <w:sz w:val="24"/>
          <w:highlight w:val="none"/>
        </w:rPr>
        <w:t>六、签订合同</w:t>
      </w:r>
    </w:p>
    <w:p w14:paraId="4FD14B77">
      <w:pPr>
        <w:keepNext/>
        <w:widowControl w:val="0"/>
        <w:snapToGrid w:val="0"/>
        <w:spacing w:line="360" w:lineRule="auto"/>
        <w:ind w:firstLine="480" w:firstLineChars="200"/>
        <w:jc w:val="left"/>
        <w:rPr>
          <w:rFonts w:ascii="宋体" w:hAnsi="宋体" w:eastAsia="宋体" w:cs="宋体"/>
          <w:color w:val="auto"/>
          <w:kern w:val="2"/>
          <w:sz w:val="24"/>
          <w:szCs w:val="18"/>
          <w:highlight w:val="none"/>
          <w:lang w:val="en-US" w:eastAsia="zh-CN" w:bidi="ar-SA"/>
        </w:rPr>
      </w:pPr>
      <w:r>
        <w:rPr>
          <w:rFonts w:hint="eastAsia" w:ascii="宋体" w:hAnsi="宋体" w:eastAsia="宋体" w:cs="宋体"/>
          <w:color w:val="auto"/>
          <w:kern w:val="2"/>
          <w:sz w:val="24"/>
          <w:szCs w:val="18"/>
          <w:highlight w:val="none"/>
          <w:lang w:val="en-US" w:eastAsia="zh-CN" w:bidi="ar-SA"/>
        </w:rPr>
        <w:t>1.</w:t>
      </w:r>
      <w:r>
        <w:rPr>
          <w:rFonts w:hint="eastAsia" w:ascii="宋体" w:hAnsi="宋体" w:cs="宋体"/>
          <w:color w:val="auto"/>
          <w:kern w:val="2"/>
          <w:sz w:val="24"/>
          <w:szCs w:val="18"/>
          <w:highlight w:val="none"/>
          <w:lang w:val="en-US" w:eastAsia="zh-CN" w:bidi="ar-SA"/>
        </w:rPr>
        <w:t>成交人</w:t>
      </w:r>
      <w:r>
        <w:rPr>
          <w:rFonts w:hint="eastAsia" w:ascii="宋体" w:hAnsi="宋体" w:eastAsia="宋体" w:cs="宋体"/>
          <w:color w:val="auto"/>
          <w:kern w:val="2"/>
          <w:sz w:val="24"/>
          <w:szCs w:val="18"/>
          <w:highlight w:val="none"/>
          <w:lang w:val="en-US" w:eastAsia="zh-CN" w:bidi="ar-SA"/>
        </w:rPr>
        <w:t>应在《成交通知书》发出之日起30天内与采购人签订合同，合同不得对网上竞价文件确定的事项和</w:t>
      </w:r>
      <w:r>
        <w:rPr>
          <w:rFonts w:hint="eastAsia" w:ascii="宋体" w:hAnsi="宋体" w:cs="宋体"/>
          <w:color w:val="auto"/>
          <w:kern w:val="2"/>
          <w:sz w:val="24"/>
          <w:szCs w:val="18"/>
          <w:highlight w:val="none"/>
          <w:lang w:val="en-US" w:eastAsia="zh-CN" w:bidi="ar-SA"/>
        </w:rPr>
        <w:t>成交人</w:t>
      </w:r>
      <w:r>
        <w:rPr>
          <w:rFonts w:hint="eastAsia" w:ascii="宋体" w:hAnsi="宋体" w:eastAsia="宋体" w:cs="宋体"/>
          <w:color w:val="auto"/>
          <w:kern w:val="2"/>
          <w:sz w:val="24"/>
          <w:szCs w:val="18"/>
          <w:highlight w:val="none"/>
          <w:lang w:val="en-US" w:eastAsia="zh-CN" w:bidi="ar-SA"/>
        </w:rPr>
        <w:t>的响应文件作实质性修改。</w:t>
      </w:r>
    </w:p>
    <w:p w14:paraId="44A7FF05">
      <w:pPr>
        <w:keepNext/>
        <w:widowControl w:val="0"/>
        <w:snapToGrid w:val="0"/>
        <w:spacing w:line="360" w:lineRule="auto"/>
        <w:ind w:firstLine="480" w:firstLineChars="200"/>
        <w:jc w:val="left"/>
        <w:rPr>
          <w:rFonts w:ascii="宋体" w:hAnsi="宋体" w:eastAsia="宋体" w:cs="宋体"/>
          <w:color w:val="auto"/>
          <w:kern w:val="2"/>
          <w:sz w:val="24"/>
          <w:szCs w:val="18"/>
          <w:highlight w:val="none"/>
          <w:lang w:val="en-US" w:eastAsia="zh-CN" w:bidi="ar-SA"/>
        </w:rPr>
      </w:pPr>
      <w:r>
        <w:rPr>
          <w:rFonts w:hint="eastAsia" w:ascii="宋体" w:hAnsi="宋体" w:eastAsia="宋体" w:cs="宋体"/>
          <w:color w:val="auto"/>
          <w:kern w:val="2"/>
          <w:sz w:val="24"/>
          <w:szCs w:val="18"/>
          <w:highlight w:val="none"/>
          <w:lang w:val="en-US" w:eastAsia="zh-CN" w:bidi="ar-SA"/>
        </w:rPr>
        <w:t>2.合同的履行、违约责任和解决争议的方法等适用民法典。</w:t>
      </w:r>
    </w:p>
    <w:p w14:paraId="2CE44221">
      <w:pPr>
        <w:keepNext/>
        <w:widowControl w:val="0"/>
        <w:snapToGrid w:val="0"/>
        <w:spacing w:line="360" w:lineRule="auto"/>
        <w:ind w:firstLine="480" w:firstLineChars="200"/>
        <w:jc w:val="left"/>
        <w:rPr>
          <w:rFonts w:ascii="宋体" w:hAnsi="宋体" w:eastAsia="宋体" w:cs="宋体"/>
          <w:color w:val="auto"/>
          <w:kern w:val="2"/>
          <w:sz w:val="24"/>
          <w:szCs w:val="18"/>
          <w:highlight w:val="none"/>
          <w:lang w:val="en-US" w:eastAsia="zh-CN" w:bidi="ar-SA"/>
        </w:rPr>
      </w:pPr>
      <w:r>
        <w:rPr>
          <w:rFonts w:hint="eastAsia" w:ascii="宋体" w:hAnsi="宋体" w:eastAsia="宋体" w:cs="宋体"/>
          <w:color w:val="auto"/>
          <w:kern w:val="2"/>
          <w:sz w:val="24"/>
          <w:szCs w:val="18"/>
          <w:highlight w:val="none"/>
          <w:lang w:val="en-US" w:eastAsia="zh-CN" w:bidi="ar-SA"/>
        </w:rPr>
        <w:t>3.合同履行过程中，采购人若需追加与合同标的相同的货物、服务，则追加采购金额不得超过原合同采购金额的10%。</w:t>
      </w:r>
    </w:p>
    <w:p w14:paraId="70BAE242">
      <w:pPr>
        <w:keepNext/>
        <w:widowControl w:val="0"/>
        <w:snapToGrid w:val="0"/>
        <w:spacing w:line="360" w:lineRule="auto"/>
        <w:ind w:firstLine="480" w:firstLineChars="200"/>
        <w:jc w:val="left"/>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4.若</w:t>
      </w:r>
      <w:r>
        <w:rPr>
          <w:rFonts w:hint="eastAsia" w:ascii="宋体" w:hAnsi="宋体" w:cs="宋体"/>
          <w:color w:val="auto"/>
          <w:kern w:val="2"/>
          <w:sz w:val="24"/>
          <w:szCs w:val="24"/>
          <w:highlight w:val="none"/>
          <w:lang w:val="en-US" w:eastAsia="zh-CN" w:bidi="ar-SA"/>
        </w:rPr>
        <w:t>成交人</w:t>
      </w:r>
      <w:r>
        <w:rPr>
          <w:rFonts w:hint="eastAsia" w:ascii="宋体" w:hAnsi="宋体" w:eastAsia="宋体" w:cs="宋体"/>
          <w:color w:val="auto"/>
          <w:kern w:val="2"/>
          <w:sz w:val="24"/>
          <w:szCs w:val="24"/>
          <w:highlight w:val="none"/>
          <w:lang w:val="en-US" w:eastAsia="zh-CN" w:bidi="ar-SA"/>
        </w:rPr>
        <w:t>的响应文件描述存在前后不一致、与证明材料不一致或多份证明材料之间不一致情形之一但在报名审核中未能发现的，则将以响应文件描述或证明材料中有利于采购人的内容进行验收，</w:t>
      </w:r>
      <w:r>
        <w:rPr>
          <w:rFonts w:hint="eastAsia" w:ascii="宋体" w:hAnsi="宋体" w:cs="宋体"/>
          <w:color w:val="auto"/>
          <w:kern w:val="2"/>
          <w:sz w:val="24"/>
          <w:szCs w:val="24"/>
          <w:highlight w:val="none"/>
          <w:lang w:val="en-US" w:eastAsia="zh-CN" w:bidi="ar-SA"/>
        </w:rPr>
        <w:t>成交人</w:t>
      </w:r>
      <w:r>
        <w:rPr>
          <w:rFonts w:hint="eastAsia" w:ascii="宋体" w:hAnsi="宋体" w:eastAsia="宋体" w:cs="宋体"/>
          <w:color w:val="auto"/>
          <w:kern w:val="2"/>
          <w:sz w:val="24"/>
          <w:szCs w:val="24"/>
          <w:highlight w:val="none"/>
          <w:lang w:val="en-US" w:eastAsia="zh-CN" w:bidi="ar-SA"/>
        </w:rPr>
        <w:t>应自行承担由此产生的风险及费用。</w:t>
      </w:r>
    </w:p>
    <w:p w14:paraId="1C9DA4B3">
      <w:pPr>
        <w:keepNext/>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5.除因不可抗力或网上竞价文件认可的情形以外，</w:t>
      </w:r>
      <w:r>
        <w:rPr>
          <w:rFonts w:hint="eastAsia" w:ascii="宋体" w:hAnsi="宋体" w:cs="宋体"/>
          <w:color w:val="auto"/>
          <w:sz w:val="24"/>
          <w:highlight w:val="none"/>
          <w:lang w:eastAsia="zh-CN"/>
        </w:rPr>
        <w:t>成交人</w:t>
      </w:r>
      <w:r>
        <w:rPr>
          <w:rFonts w:hint="eastAsia" w:ascii="宋体" w:hAnsi="宋体" w:cs="宋体"/>
          <w:color w:val="auto"/>
          <w:sz w:val="24"/>
          <w:highlight w:val="none"/>
        </w:rPr>
        <w:t>不与采购人签订合同或不能履约的将列</w:t>
      </w:r>
      <w:r>
        <w:rPr>
          <w:rFonts w:hint="eastAsia" w:ascii="宋体" w:hAnsi="宋体" w:eastAsia="宋体" w:cs="宋体"/>
          <w:color w:val="auto"/>
          <w:sz w:val="24"/>
          <w:highlight w:val="none"/>
        </w:rPr>
        <w:t>入景弘集团有限公司</w:t>
      </w:r>
      <w:r>
        <w:rPr>
          <w:rFonts w:hint="eastAsia" w:ascii="宋体" w:hAnsi="宋体" w:cs="宋体"/>
          <w:color w:val="auto"/>
          <w:sz w:val="24"/>
          <w:highlight w:val="none"/>
        </w:rPr>
        <w:t>及其下属单位自行采购项目不良行为记录（黑名单）名单。</w:t>
      </w:r>
    </w:p>
    <w:p w14:paraId="25834FD6">
      <w:pPr>
        <w:keepNext/>
        <w:widowControl/>
        <w:spacing w:before="0" w:beforeAutospacing="0" w:after="0" w:afterAutospacing="0" w:line="360" w:lineRule="auto"/>
        <w:ind w:firstLine="482" w:firstLineChars="200"/>
        <w:jc w:val="left"/>
        <w:rPr>
          <w:rFonts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七、如果</w:t>
      </w:r>
      <w:r>
        <w:rPr>
          <w:rFonts w:hint="eastAsia" w:ascii="Calibri" w:hAnsi="Calibri" w:eastAsia="宋体" w:cs="Times New Roman"/>
          <w:b/>
          <w:bCs/>
          <w:color w:val="auto"/>
          <w:kern w:val="0"/>
          <w:sz w:val="24"/>
          <w:szCs w:val="24"/>
          <w:highlight w:val="none"/>
          <w:lang w:val="en-US" w:eastAsia="zh-CN" w:bidi="ar-SA"/>
        </w:rPr>
        <w:t>供应商</w:t>
      </w:r>
      <w:r>
        <w:rPr>
          <w:rFonts w:hint="eastAsia" w:ascii="宋体" w:hAnsi="宋体" w:eastAsia="宋体" w:cs="宋体"/>
          <w:b/>
          <w:bCs/>
          <w:color w:val="auto"/>
          <w:kern w:val="2"/>
          <w:sz w:val="24"/>
          <w:szCs w:val="24"/>
          <w:highlight w:val="none"/>
          <w:lang w:val="en-US" w:eastAsia="zh-CN" w:bidi="ar-SA"/>
        </w:rPr>
        <w:t>发生以下任何一种情况时，其网上竞价保证金将被不予退还：</w:t>
      </w:r>
    </w:p>
    <w:p w14:paraId="61F73CC7">
      <w:pPr>
        <w:keepNext/>
        <w:widowControl/>
        <w:spacing w:before="0" w:beforeAutospacing="0" w:after="0" w:afterAutospacing="0" w:line="360" w:lineRule="auto"/>
        <w:ind w:firstLine="480" w:firstLineChars="200"/>
        <w:jc w:val="left"/>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（1）除因不可抗力或网上竞价文件认可的情形以外，</w:t>
      </w:r>
      <w:r>
        <w:rPr>
          <w:rFonts w:hint="eastAsia" w:ascii="宋体" w:hAnsi="宋体" w:cs="宋体"/>
          <w:color w:val="auto"/>
          <w:kern w:val="2"/>
          <w:sz w:val="24"/>
          <w:szCs w:val="24"/>
          <w:highlight w:val="none"/>
          <w:lang w:val="en-US" w:eastAsia="zh-CN" w:bidi="ar-SA"/>
        </w:rPr>
        <w:t>成交人</w:t>
      </w:r>
      <w:r>
        <w:rPr>
          <w:rFonts w:hint="eastAsia" w:ascii="宋体" w:hAnsi="宋体" w:eastAsia="宋体" w:cs="宋体"/>
          <w:color w:val="auto"/>
          <w:kern w:val="2"/>
          <w:sz w:val="24"/>
          <w:szCs w:val="24"/>
          <w:highlight w:val="none"/>
          <w:lang w:val="en-US" w:eastAsia="zh-CN" w:bidi="ar-SA"/>
        </w:rPr>
        <w:t>不与采购人签订合同或不能履约的；</w:t>
      </w:r>
    </w:p>
    <w:p w14:paraId="5341BBFF">
      <w:pPr>
        <w:keepNext/>
        <w:widowControl/>
        <w:spacing w:before="0" w:beforeAutospacing="0" w:after="0" w:afterAutospacing="0" w:line="360" w:lineRule="auto"/>
        <w:ind w:firstLine="480" w:firstLineChars="200"/>
        <w:jc w:val="left"/>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w:t>
      </w:r>
      <w:r>
        <w:rPr>
          <w:rFonts w:hint="eastAsia" w:ascii="宋体" w:hAnsi="宋体" w:cs="宋体"/>
          <w:color w:val="auto"/>
          <w:kern w:val="2"/>
          <w:sz w:val="24"/>
          <w:szCs w:val="24"/>
          <w:highlight w:val="none"/>
          <w:lang w:val="en-US" w:eastAsia="zh-CN" w:bidi="ar-SA"/>
        </w:rPr>
        <w:t>成交人</w:t>
      </w:r>
      <w:r>
        <w:rPr>
          <w:rFonts w:hint="eastAsia" w:ascii="宋体" w:hAnsi="宋体" w:eastAsia="宋体" w:cs="宋体"/>
          <w:color w:val="auto"/>
          <w:kern w:val="2"/>
          <w:sz w:val="24"/>
          <w:szCs w:val="24"/>
          <w:highlight w:val="none"/>
          <w:lang w:val="en-US" w:eastAsia="zh-CN" w:bidi="ar-SA"/>
        </w:rPr>
        <w:t>自动放弃成交资格的；</w:t>
      </w:r>
    </w:p>
    <w:p w14:paraId="15D9CDD3">
      <w:pPr>
        <w:keepNext/>
        <w:widowControl/>
        <w:spacing w:before="0" w:beforeAutospacing="0" w:after="0" w:afterAutospacing="0" w:line="360" w:lineRule="auto"/>
        <w:ind w:firstLine="480" w:firstLineChars="200"/>
        <w:jc w:val="left"/>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w:t>
      </w:r>
      <w:r>
        <w:rPr>
          <w:rFonts w:hint="eastAsia" w:ascii="Calibri" w:hAnsi="Calibri" w:eastAsia="宋体" w:cs="Times New Roman"/>
          <w:color w:val="auto"/>
          <w:kern w:val="0"/>
          <w:sz w:val="24"/>
          <w:szCs w:val="24"/>
          <w:highlight w:val="none"/>
          <w:lang w:val="en-US" w:eastAsia="zh-CN" w:bidi="ar-SA"/>
        </w:rPr>
        <w:t>供应商</w:t>
      </w:r>
      <w:r>
        <w:rPr>
          <w:rFonts w:hint="eastAsia" w:ascii="宋体" w:hAnsi="宋体" w:eastAsia="宋体" w:cs="宋体"/>
          <w:color w:val="auto"/>
          <w:kern w:val="2"/>
          <w:sz w:val="24"/>
          <w:szCs w:val="24"/>
          <w:highlight w:val="none"/>
          <w:lang w:val="en-US" w:eastAsia="zh-CN" w:bidi="ar-SA"/>
        </w:rPr>
        <w:t>假借以他人名义参加竞价或者弄虚作假，骗取成交；</w:t>
      </w:r>
    </w:p>
    <w:p w14:paraId="28A95FF2">
      <w:pPr>
        <w:keepNext/>
        <w:widowControl/>
        <w:spacing w:before="0" w:beforeAutospacing="0" w:after="0" w:afterAutospacing="0" w:line="360" w:lineRule="auto"/>
        <w:ind w:firstLine="480" w:firstLineChars="200"/>
        <w:jc w:val="left"/>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（4）国家法律法规以及网上竞价文件中规定的其他竞价保证金不予退还的情形。</w:t>
      </w:r>
    </w:p>
    <w:p w14:paraId="21559A2D">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textAlignment w:val="baseline"/>
        <w:rPr>
          <w:rFonts w:hint="eastAsia" w:ascii="宋体" w:hAnsi="宋体" w:eastAsia="宋体" w:cs="宋体"/>
          <w:b/>
          <w:bCs w:val="0"/>
          <w:color w:val="auto"/>
          <w:sz w:val="24"/>
          <w:highlight w:val="none"/>
          <w:lang w:val="en-US" w:eastAsia="zh-CN"/>
        </w:rPr>
      </w:pPr>
    </w:p>
    <w:p w14:paraId="7B30719B">
      <w:pPr>
        <w:widowControl/>
        <w:spacing w:line="420" w:lineRule="exact"/>
        <w:jc w:val="center"/>
        <w:rPr>
          <w:rFonts w:ascii="宋体" w:hAnsi="宋体" w:cs="宋体"/>
          <w:b/>
          <w:bCs/>
          <w:color w:val="auto"/>
          <w:kern w:val="0"/>
          <w:sz w:val="28"/>
          <w:szCs w:val="28"/>
          <w:highlight w:val="none"/>
        </w:rPr>
      </w:pPr>
    </w:p>
    <w:p w14:paraId="28BF9AA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宋体" w:hAnsi="宋体" w:cs="宋体"/>
          <w:b/>
          <w:color w:val="auto"/>
          <w:kern w:val="0"/>
          <w:sz w:val="32"/>
          <w:szCs w:val="32"/>
          <w:highlight w:val="none"/>
        </w:rPr>
      </w:pPr>
      <w:r>
        <w:rPr>
          <w:rFonts w:hint="eastAsia" w:ascii="宋体" w:hAnsi="宋体" w:cs="宋体"/>
          <w:b/>
          <w:bCs/>
          <w:color w:val="auto"/>
          <w:kern w:val="0"/>
          <w:sz w:val="28"/>
          <w:szCs w:val="28"/>
          <w:highlight w:val="none"/>
        </w:rPr>
        <w:br w:type="page"/>
      </w:r>
      <w:bookmarkStart w:id="3" w:name="_Toc22776"/>
      <w:r>
        <w:rPr>
          <w:rFonts w:hint="eastAsia" w:ascii="宋体" w:hAnsi="宋体" w:cs="宋体"/>
          <w:b/>
          <w:color w:val="auto"/>
          <w:kern w:val="0"/>
          <w:sz w:val="32"/>
          <w:szCs w:val="32"/>
          <w:highlight w:val="none"/>
        </w:rPr>
        <w:t>第三章 网上竞价内容及要求</w:t>
      </w:r>
      <w:bookmarkEnd w:id="3"/>
    </w:p>
    <w:p w14:paraId="721D91BC">
      <w:pPr>
        <w:keepNext w:val="0"/>
        <w:keepLines w:val="0"/>
        <w:pageBreakBefore w:val="0"/>
        <w:widowControl w:val="0"/>
        <w:kinsoku/>
        <w:wordWrap/>
        <w:overflowPunct/>
        <w:topLinePunct w:val="0"/>
        <w:autoSpaceDE/>
        <w:autoSpaceDN/>
        <w:bidi w:val="0"/>
        <w:adjustRightInd/>
        <w:spacing w:line="360" w:lineRule="auto"/>
        <w:ind w:left="0" w:firstLine="476" w:firstLineChars="200"/>
        <w:textAlignment w:val="auto"/>
        <w:rPr>
          <w:rFonts w:ascii="宋体" w:hAnsi="宋体" w:eastAsia="宋体" w:cs="宋体"/>
          <w:color w:val="auto"/>
          <w:sz w:val="24"/>
          <w:szCs w:val="24"/>
        </w:rPr>
      </w:pPr>
      <w:r>
        <w:rPr>
          <w:rFonts w:ascii="宋体" w:hAnsi="宋体" w:eastAsia="宋体" w:cs="宋体"/>
          <w:color w:val="auto"/>
          <w:spacing w:val="-1"/>
          <w:sz w:val="24"/>
          <w:szCs w:val="24"/>
        </w:rPr>
        <w:t>★</w:t>
      </w:r>
      <w:r>
        <w:rPr>
          <w:rFonts w:ascii="宋体" w:hAnsi="宋体" w:eastAsia="宋体" w:cs="宋体"/>
          <w:b/>
          <w:bCs/>
          <w:color w:val="auto"/>
          <w:spacing w:val="-1"/>
          <w:sz w:val="24"/>
          <w:szCs w:val="24"/>
          <w:u w:val="single" w:color="auto"/>
        </w:rPr>
        <w:t>注：本章所有条款均为不允许负偏离的实质性要求，有负偏离的视为无效</w:t>
      </w:r>
      <w:r>
        <w:rPr>
          <w:rFonts w:ascii="宋体" w:hAnsi="宋体" w:eastAsia="宋体" w:cs="宋体"/>
          <w:b/>
          <w:bCs/>
          <w:color w:val="auto"/>
          <w:spacing w:val="-2"/>
          <w:sz w:val="24"/>
          <w:szCs w:val="24"/>
          <w:u w:val="single" w:color="auto"/>
        </w:rPr>
        <w:t>响应。</w:t>
      </w:r>
    </w:p>
    <w:p w14:paraId="21478AEA">
      <w:pPr>
        <w:keepNext w:val="0"/>
        <w:keepLines w:val="0"/>
        <w:pageBreakBefore w:val="0"/>
        <w:widowControl w:val="0"/>
        <w:kinsoku/>
        <w:wordWrap/>
        <w:overflowPunct/>
        <w:topLinePunct w:val="0"/>
        <w:autoSpaceDE/>
        <w:autoSpaceDN/>
        <w:bidi w:val="0"/>
        <w:adjustRightInd/>
        <w:snapToGrid w:val="0"/>
        <w:spacing w:line="360" w:lineRule="auto"/>
        <w:ind w:left="0" w:firstLine="482" w:firstLineChars="200"/>
        <w:textAlignment w:val="auto"/>
        <w:outlineLvl w:val="1"/>
        <w:rPr>
          <w:rFonts w:ascii="宋体" w:hAnsi="宋体" w:cs="宋体"/>
          <w:b/>
          <w:color w:val="auto"/>
          <w:sz w:val="24"/>
          <w:szCs w:val="24"/>
          <w:highlight w:val="none"/>
        </w:rPr>
      </w:pPr>
      <w:r>
        <w:rPr>
          <w:rFonts w:hint="eastAsia" w:ascii="宋体" w:hAnsi="宋体" w:cs="宋体"/>
          <w:b/>
          <w:color w:val="auto"/>
          <w:sz w:val="24"/>
          <w:szCs w:val="24"/>
          <w:highlight w:val="none"/>
        </w:rPr>
        <w:t>一、项目概述</w:t>
      </w:r>
    </w:p>
    <w:p w14:paraId="35AD997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本项目为福建省景冠后勤服务有限公司绿化苗木采购项目。本项目为货物采购项目。成交人需依据采购人要求的苗木规格和数量进行种植与养护工作。所有乔木均应悬挂统一规格的标识牌，标识牌需注明树种名称、科属、栽植日期等相关信息。</w:t>
      </w:r>
    </w:p>
    <w:p w14:paraId="64D978C7">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宋体" w:hAnsi="宋体" w:cs="宋体"/>
          <w:b/>
          <w:bCs/>
          <w:color w:val="auto"/>
          <w:kern w:val="2"/>
          <w:sz w:val="24"/>
          <w:szCs w:val="24"/>
          <w:highlight w:val="none"/>
          <w:lang w:val="en-US" w:eastAsia="zh-CN" w:bidi="ar-SA"/>
        </w:rPr>
      </w:pPr>
      <w:r>
        <w:rPr>
          <w:rFonts w:hint="eastAsia" w:ascii="宋体" w:hAnsi="宋体" w:cs="宋体"/>
          <w:b/>
          <w:bCs/>
          <w:color w:val="auto"/>
          <w:kern w:val="2"/>
          <w:sz w:val="24"/>
          <w:szCs w:val="24"/>
          <w:highlight w:val="none"/>
          <w:lang w:val="en-US" w:eastAsia="zh-CN" w:bidi="ar-SA"/>
        </w:rPr>
        <w:t>【注:供应商若有需要可联系本项目采购代理机构获取《施工图纸》。】</w:t>
      </w:r>
    </w:p>
    <w:p w14:paraId="0443B450">
      <w:pPr>
        <w:keepNext w:val="0"/>
        <w:keepLines w:val="0"/>
        <w:pageBreakBefore w:val="0"/>
        <w:widowControl w:val="0"/>
        <w:kinsoku/>
        <w:wordWrap/>
        <w:overflowPunct/>
        <w:topLinePunct w:val="0"/>
        <w:autoSpaceDE/>
        <w:autoSpaceDN/>
        <w:bidi w:val="0"/>
        <w:adjustRightInd/>
        <w:snapToGrid w:val="0"/>
        <w:spacing w:line="360" w:lineRule="auto"/>
        <w:ind w:left="0" w:firstLine="482" w:firstLineChars="200"/>
        <w:textAlignment w:val="auto"/>
        <w:outlineLvl w:val="2"/>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（一）采购标的一览表</w:t>
      </w:r>
    </w:p>
    <w:p w14:paraId="7CC969CE">
      <w:pPr>
        <w:keepNext w:val="0"/>
        <w:keepLines w:val="0"/>
        <w:pageBreakBefore w:val="0"/>
        <w:widowControl w:val="0"/>
        <w:kinsoku/>
        <w:wordWrap/>
        <w:overflowPunct/>
        <w:topLinePunct w:val="0"/>
        <w:autoSpaceDE/>
        <w:autoSpaceDN/>
        <w:bidi w:val="0"/>
        <w:adjustRightInd/>
        <w:spacing w:after="120" w:line="480" w:lineRule="exact"/>
        <w:ind w:left="0" w:leftChars="0"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货物类                                              </w:t>
      </w:r>
      <w:r>
        <w:rPr>
          <w:rFonts w:hint="eastAsia" w:ascii="宋体" w:hAnsi="宋体" w:cs="宋体"/>
          <w:color w:val="auto"/>
          <w:kern w:val="2"/>
          <w:sz w:val="24"/>
          <w:szCs w:val="24"/>
          <w:highlight w:val="none"/>
          <w:lang w:val="en-US" w:eastAsia="zh-CN" w:bidi="ar-SA"/>
        </w:rPr>
        <w:t xml:space="preserve">    </w:t>
      </w:r>
      <w:r>
        <w:rPr>
          <w:rFonts w:hint="eastAsia" w:ascii="宋体" w:hAnsi="宋体" w:eastAsia="宋体" w:cs="宋体"/>
          <w:color w:val="auto"/>
          <w:kern w:val="2"/>
          <w:sz w:val="24"/>
          <w:szCs w:val="24"/>
          <w:highlight w:val="none"/>
          <w:lang w:val="en-US" w:eastAsia="zh-CN" w:bidi="ar-SA"/>
        </w:rPr>
        <w:t>金额单位：人民币元</w:t>
      </w:r>
    </w:p>
    <w:tbl>
      <w:tblPr>
        <w:tblStyle w:val="217"/>
        <w:tblW w:w="9381" w:type="dxa"/>
        <w:tblInd w:w="16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3"/>
        <w:gridCol w:w="1166"/>
        <w:gridCol w:w="2592"/>
        <w:gridCol w:w="1480"/>
        <w:gridCol w:w="928"/>
        <w:gridCol w:w="2222"/>
      </w:tblGrid>
      <w:tr w14:paraId="79B2AD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7" w:hRule="atLeast"/>
        </w:trPr>
        <w:tc>
          <w:tcPr>
            <w:tcW w:w="993" w:type="dxa"/>
            <w:vAlign w:val="center"/>
          </w:tcPr>
          <w:p w14:paraId="71648AF7">
            <w:pPr>
              <w:keepNext w:val="0"/>
              <w:keepLines w:val="0"/>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ascii="宋体" w:hAnsi="宋体" w:eastAsia="宋体" w:cs="宋体"/>
                <w:b/>
                <w:bCs/>
                <w:color w:val="auto"/>
                <w:spacing w:val="-12"/>
                <w:kern w:val="2"/>
                <w:sz w:val="24"/>
                <w:szCs w:val="24"/>
                <w:lang w:val="en-US" w:eastAsia="en-US" w:bidi="ar-SA"/>
              </w:rPr>
            </w:pPr>
            <w:r>
              <w:rPr>
                <w:rFonts w:ascii="宋体" w:hAnsi="宋体" w:eastAsia="宋体" w:cs="宋体"/>
                <w:b/>
                <w:bCs/>
                <w:color w:val="auto"/>
                <w:spacing w:val="-12"/>
                <w:kern w:val="2"/>
                <w:sz w:val="24"/>
                <w:szCs w:val="24"/>
                <w:lang w:val="en-US" w:eastAsia="en-US" w:bidi="ar-SA"/>
              </w:rPr>
              <w:t>合同包</w:t>
            </w:r>
          </w:p>
        </w:tc>
        <w:tc>
          <w:tcPr>
            <w:tcW w:w="1166" w:type="dxa"/>
            <w:tcBorders>
              <w:right w:val="single" w:color="auto" w:sz="4" w:space="0"/>
            </w:tcBorders>
            <w:vAlign w:val="center"/>
          </w:tcPr>
          <w:p w14:paraId="311AFFFD">
            <w:pPr>
              <w:keepNext w:val="0"/>
              <w:keepLines w:val="0"/>
              <w:pageBreakBefore w:val="0"/>
              <w:widowControl w:val="0"/>
              <w:kinsoku/>
              <w:wordWrap/>
              <w:overflowPunct/>
              <w:topLinePunct w:val="0"/>
              <w:autoSpaceDE/>
              <w:autoSpaceDN/>
              <w:bidi w:val="0"/>
              <w:adjustRightInd/>
              <w:snapToGrid/>
              <w:spacing w:line="360" w:lineRule="auto"/>
              <w:ind w:left="0" w:right="0"/>
              <w:jc w:val="center"/>
              <w:textAlignment w:val="auto"/>
              <w:rPr>
                <w:rFonts w:ascii="宋体" w:hAnsi="宋体" w:eastAsia="宋体" w:cs="宋体"/>
                <w:b/>
                <w:bCs/>
                <w:color w:val="auto"/>
                <w:spacing w:val="-12"/>
                <w:kern w:val="2"/>
                <w:sz w:val="24"/>
                <w:szCs w:val="24"/>
                <w:lang w:val="en-US" w:eastAsia="en-US" w:bidi="ar-SA"/>
              </w:rPr>
            </w:pPr>
            <w:r>
              <w:rPr>
                <w:rFonts w:ascii="宋体" w:hAnsi="宋体" w:eastAsia="宋体" w:cs="宋体"/>
                <w:b/>
                <w:bCs/>
                <w:color w:val="auto"/>
                <w:spacing w:val="-12"/>
                <w:kern w:val="2"/>
                <w:sz w:val="24"/>
                <w:szCs w:val="24"/>
                <w:lang w:val="en-US" w:eastAsia="en-US" w:bidi="ar-SA"/>
              </w:rPr>
              <w:t>标的名称</w:t>
            </w:r>
          </w:p>
        </w:tc>
        <w:tc>
          <w:tcPr>
            <w:tcW w:w="2592" w:type="dxa"/>
            <w:tcBorders>
              <w:left w:val="single" w:color="auto" w:sz="4" w:space="0"/>
            </w:tcBorders>
            <w:vAlign w:val="center"/>
          </w:tcPr>
          <w:p w14:paraId="3929D990">
            <w:pPr>
              <w:keepNext w:val="0"/>
              <w:keepLines w:val="0"/>
              <w:pageBreakBefore w:val="0"/>
              <w:widowControl w:val="0"/>
              <w:kinsoku/>
              <w:wordWrap/>
              <w:overflowPunct/>
              <w:topLinePunct w:val="0"/>
              <w:autoSpaceDE/>
              <w:autoSpaceDN/>
              <w:bidi w:val="0"/>
              <w:adjustRightInd/>
              <w:snapToGrid/>
              <w:spacing w:line="360" w:lineRule="auto"/>
              <w:ind w:left="0" w:right="0"/>
              <w:jc w:val="center"/>
              <w:textAlignment w:val="auto"/>
              <w:rPr>
                <w:rFonts w:ascii="宋体" w:hAnsi="宋体" w:eastAsia="宋体" w:cs="宋体"/>
                <w:color w:val="auto"/>
                <w:kern w:val="2"/>
                <w:sz w:val="24"/>
                <w:szCs w:val="24"/>
                <w:lang w:val="en-US" w:eastAsia="en-US" w:bidi="ar-SA"/>
              </w:rPr>
            </w:pPr>
            <w:r>
              <w:rPr>
                <w:rFonts w:hint="eastAsia" w:ascii="宋体" w:hAnsi="宋体" w:eastAsia="宋体" w:cs="宋体"/>
                <w:b/>
                <w:bCs/>
                <w:color w:val="auto"/>
                <w:spacing w:val="-6"/>
                <w:kern w:val="2"/>
                <w:sz w:val="24"/>
                <w:szCs w:val="24"/>
                <w:lang w:val="en-US" w:eastAsia="en-US" w:bidi="ar-SA"/>
              </w:rPr>
              <w:t>品目编码及品目名称</w:t>
            </w:r>
          </w:p>
        </w:tc>
        <w:tc>
          <w:tcPr>
            <w:tcW w:w="1480" w:type="dxa"/>
            <w:vAlign w:val="center"/>
          </w:tcPr>
          <w:p w14:paraId="3F8632F3">
            <w:pPr>
              <w:keepNext w:val="0"/>
              <w:keepLines w:val="0"/>
              <w:pageBreakBefore w:val="0"/>
              <w:widowControl w:val="0"/>
              <w:kinsoku/>
              <w:wordWrap/>
              <w:overflowPunct/>
              <w:topLinePunct w:val="0"/>
              <w:autoSpaceDE/>
              <w:autoSpaceDN/>
              <w:bidi w:val="0"/>
              <w:adjustRightInd/>
              <w:snapToGrid/>
              <w:spacing w:line="360" w:lineRule="auto"/>
              <w:ind w:left="0" w:right="0"/>
              <w:jc w:val="center"/>
              <w:textAlignment w:val="auto"/>
              <w:rPr>
                <w:rFonts w:ascii="宋体" w:hAnsi="宋体" w:eastAsia="宋体" w:cs="宋体"/>
                <w:color w:val="auto"/>
                <w:kern w:val="2"/>
                <w:sz w:val="24"/>
                <w:szCs w:val="24"/>
                <w:lang w:val="en-US" w:eastAsia="en-US" w:bidi="ar-SA"/>
              </w:rPr>
            </w:pPr>
            <w:r>
              <w:rPr>
                <w:rFonts w:ascii="宋体" w:hAnsi="宋体" w:eastAsia="宋体" w:cs="宋体"/>
                <w:b/>
                <w:bCs/>
                <w:color w:val="auto"/>
                <w:spacing w:val="-7"/>
                <w:kern w:val="2"/>
                <w:sz w:val="24"/>
                <w:szCs w:val="24"/>
                <w:lang w:val="en-US" w:eastAsia="en-US" w:bidi="ar-SA"/>
              </w:rPr>
              <w:t>是否允</w:t>
            </w:r>
            <w:r>
              <w:rPr>
                <w:rFonts w:ascii="宋体" w:hAnsi="宋体" w:eastAsia="宋体" w:cs="宋体"/>
                <w:b/>
                <w:bCs/>
                <w:color w:val="auto"/>
                <w:spacing w:val="-6"/>
                <w:kern w:val="2"/>
                <w:sz w:val="24"/>
                <w:szCs w:val="24"/>
                <w:lang w:val="en-US" w:eastAsia="en-US" w:bidi="ar-SA"/>
              </w:rPr>
              <w:t>许进口</w:t>
            </w:r>
          </w:p>
        </w:tc>
        <w:tc>
          <w:tcPr>
            <w:tcW w:w="928" w:type="dxa"/>
            <w:vAlign w:val="center"/>
          </w:tcPr>
          <w:p w14:paraId="78EC2EEE">
            <w:pPr>
              <w:keepNext w:val="0"/>
              <w:keepLines w:val="0"/>
              <w:pageBreakBefore w:val="0"/>
              <w:widowControl w:val="0"/>
              <w:kinsoku/>
              <w:wordWrap/>
              <w:overflowPunct/>
              <w:topLinePunct w:val="0"/>
              <w:autoSpaceDE/>
              <w:autoSpaceDN/>
              <w:bidi w:val="0"/>
              <w:adjustRightInd/>
              <w:snapToGrid/>
              <w:spacing w:line="360" w:lineRule="auto"/>
              <w:ind w:left="0" w:right="0" w:firstLine="0"/>
              <w:jc w:val="center"/>
              <w:textAlignment w:val="auto"/>
              <w:rPr>
                <w:rFonts w:ascii="宋体" w:hAnsi="宋体" w:eastAsia="宋体" w:cs="宋体"/>
                <w:color w:val="auto"/>
                <w:kern w:val="2"/>
                <w:sz w:val="24"/>
                <w:szCs w:val="24"/>
                <w:lang w:val="en-US" w:eastAsia="en-US" w:bidi="ar-SA"/>
              </w:rPr>
            </w:pPr>
            <w:r>
              <w:rPr>
                <w:rFonts w:ascii="宋体" w:hAnsi="宋体" w:eastAsia="宋体" w:cs="宋体"/>
                <w:b/>
                <w:bCs/>
                <w:color w:val="auto"/>
                <w:spacing w:val="-9"/>
                <w:kern w:val="2"/>
                <w:sz w:val="24"/>
                <w:szCs w:val="24"/>
                <w:lang w:val="en-US" w:eastAsia="en-US" w:bidi="ar-SA"/>
              </w:rPr>
              <w:t>数量</w:t>
            </w:r>
          </w:p>
        </w:tc>
        <w:tc>
          <w:tcPr>
            <w:tcW w:w="2222" w:type="dxa"/>
            <w:vAlign w:val="center"/>
          </w:tcPr>
          <w:p w14:paraId="1E32491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宋体" w:hAnsi="宋体" w:eastAsia="宋体" w:cs="宋体"/>
                <w:color w:val="auto"/>
                <w:kern w:val="2"/>
                <w:sz w:val="24"/>
                <w:szCs w:val="24"/>
                <w:lang w:val="en-US" w:eastAsia="en-US" w:bidi="ar-SA"/>
              </w:rPr>
            </w:pPr>
            <w:r>
              <w:rPr>
                <w:rFonts w:hint="eastAsia" w:ascii="宋体" w:hAnsi="宋体" w:cs="宋体"/>
                <w:b/>
                <w:bCs/>
                <w:color w:val="auto"/>
                <w:kern w:val="0"/>
                <w:sz w:val="24"/>
                <w:szCs w:val="24"/>
                <w:highlight w:val="none"/>
                <w:lang w:eastAsia="zh-CN"/>
              </w:rPr>
              <w:t>预算金额</w:t>
            </w:r>
            <w:r>
              <w:rPr>
                <w:rFonts w:hint="eastAsia" w:ascii="宋体" w:hAnsi="宋体" w:cs="宋体"/>
                <w:b/>
                <w:bCs/>
                <w:color w:val="auto"/>
                <w:kern w:val="0"/>
                <w:sz w:val="24"/>
                <w:szCs w:val="24"/>
                <w:highlight w:val="none"/>
                <w:lang w:val="en-US" w:eastAsia="zh-CN"/>
              </w:rPr>
              <w:t>/</w:t>
            </w:r>
            <w:r>
              <w:rPr>
                <w:rFonts w:hint="eastAsia" w:ascii="宋体" w:hAnsi="宋体" w:eastAsia="宋体" w:cs="宋体"/>
                <w:b/>
                <w:bCs/>
                <w:color w:val="auto"/>
                <w:kern w:val="0"/>
                <w:sz w:val="24"/>
                <w:szCs w:val="24"/>
                <w:highlight w:val="none"/>
                <w:lang w:eastAsia="zh-CN"/>
              </w:rPr>
              <w:t>最高限价（元）</w:t>
            </w:r>
          </w:p>
        </w:tc>
      </w:tr>
      <w:tr w14:paraId="127272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993" w:type="dxa"/>
            <w:vAlign w:val="center"/>
          </w:tcPr>
          <w:p w14:paraId="1E1AD062">
            <w:pPr>
              <w:keepNext w:val="0"/>
              <w:keepLines w:val="0"/>
              <w:pageBreakBefore w:val="0"/>
              <w:widowControl w:val="0"/>
              <w:kinsoku/>
              <w:wordWrap/>
              <w:overflowPunct/>
              <w:topLinePunct w:val="0"/>
              <w:autoSpaceDE/>
              <w:autoSpaceDN/>
              <w:bidi w:val="0"/>
              <w:adjustRightInd/>
              <w:snapToGrid/>
              <w:spacing w:line="360" w:lineRule="auto"/>
              <w:ind w:left="0" w:right="0"/>
              <w:jc w:val="center"/>
              <w:textAlignment w:val="auto"/>
              <w:rPr>
                <w:rFonts w:ascii="宋体" w:hAnsi="宋体" w:eastAsia="宋体" w:cs="宋体"/>
                <w:color w:val="auto"/>
                <w:spacing w:val="-2"/>
                <w:kern w:val="2"/>
                <w:sz w:val="24"/>
                <w:szCs w:val="24"/>
                <w:lang w:val="en-US" w:eastAsia="en-US" w:bidi="ar-SA"/>
              </w:rPr>
            </w:pPr>
            <w:r>
              <w:rPr>
                <w:rFonts w:ascii="宋体" w:hAnsi="宋体" w:eastAsia="宋体" w:cs="宋体"/>
                <w:color w:val="auto"/>
                <w:spacing w:val="-2"/>
                <w:kern w:val="2"/>
                <w:sz w:val="24"/>
                <w:szCs w:val="24"/>
                <w:lang w:val="en-US" w:eastAsia="en-US" w:bidi="ar-SA"/>
              </w:rPr>
              <w:t>1</w:t>
            </w:r>
          </w:p>
        </w:tc>
        <w:tc>
          <w:tcPr>
            <w:tcW w:w="1166" w:type="dxa"/>
            <w:tcBorders>
              <w:right w:val="single" w:color="auto" w:sz="4" w:space="0"/>
            </w:tcBorders>
            <w:vAlign w:val="center"/>
          </w:tcPr>
          <w:p w14:paraId="7D6085A1">
            <w:pPr>
              <w:keepNext w:val="0"/>
              <w:keepLines w:val="0"/>
              <w:pageBreakBefore w:val="0"/>
              <w:widowControl w:val="0"/>
              <w:kinsoku/>
              <w:wordWrap/>
              <w:overflowPunct/>
              <w:topLinePunct w:val="0"/>
              <w:autoSpaceDE/>
              <w:autoSpaceDN/>
              <w:bidi w:val="0"/>
              <w:adjustRightInd/>
              <w:snapToGrid/>
              <w:spacing w:line="360" w:lineRule="auto"/>
              <w:ind w:left="0" w:right="0"/>
              <w:jc w:val="center"/>
              <w:textAlignment w:val="auto"/>
              <w:rPr>
                <w:rFonts w:hint="default" w:ascii="宋体" w:hAnsi="宋体" w:eastAsia="宋体" w:cs="宋体"/>
                <w:color w:val="auto"/>
                <w:spacing w:val="-2"/>
                <w:kern w:val="2"/>
                <w:sz w:val="24"/>
                <w:szCs w:val="24"/>
                <w:lang w:val="en-US" w:eastAsia="zh-CN" w:bidi="ar-SA"/>
              </w:rPr>
            </w:pPr>
            <w:r>
              <w:rPr>
                <w:rFonts w:hint="eastAsia" w:ascii="宋体" w:hAnsi="宋体" w:eastAsia="宋体" w:cs="宋体"/>
                <w:color w:val="auto"/>
                <w:spacing w:val="-2"/>
                <w:kern w:val="2"/>
                <w:sz w:val="24"/>
                <w:szCs w:val="24"/>
                <w:lang w:val="en-US" w:eastAsia="zh-CN" w:bidi="ar-SA"/>
              </w:rPr>
              <w:t>苗木</w:t>
            </w:r>
          </w:p>
        </w:tc>
        <w:tc>
          <w:tcPr>
            <w:tcW w:w="2592" w:type="dxa"/>
            <w:tcBorders>
              <w:left w:val="single" w:color="auto" w:sz="4" w:space="0"/>
            </w:tcBorders>
            <w:vAlign w:val="center"/>
          </w:tcPr>
          <w:p w14:paraId="0015303C">
            <w:pPr>
              <w:keepNext w:val="0"/>
              <w:keepLines w:val="0"/>
              <w:pageBreakBefore w:val="0"/>
              <w:widowControl w:val="0"/>
              <w:kinsoku/>
              <w:wordWrap/>
              <w:overflowPunct/>
              <w:topLinePunct w:val="0"/>
              <w:autoSpaceDE/>
              <w:autoSpaceDN/>
              <w:bidi w:val="0"/>
              <w:adjustRightInd/>
              <w:snapToGrid/>
              <w:spacing w:line="360" w:lineRule="auto"/>
              <w:ind w:left="0" w:right="0"/>
              <w:jc w:val="center"/>
              <w:textAlignment w:val="auto"/>
              <w:rPr>
                <w:rFonts w:hint="eastAsia" w:ascii="宋体" w:hAnsi="宋体" w:eastAsia="宋体" w:cs="宋体"/>
                <w:color w:val="auto"/>
                <w:spacing w:val="-2"/>
                <w:kern w:val="2"/>
                <w:sz w:val="24"/>
                <w:szCs w:val="24"/>
                <w:lang w:val="en-US" w:eastAsia="en-US" w:bidi="ar-SA"/>
              </w:rPr>
            </w:pPr>
            <w:r>
              <w:rPr>
                <w:rFonts w:hint="eastAsia" w:ascii="宋体" w:hAnsi="宋体" w:eastAsia="宋体" w:cs="宋体"/>
                <w:color w:val="auto"/>
                <w:spacing w:val="-2"/>
                <w:kern w:val="2"/>
                <w:sz w:val="24"/>
                <w:szCs w:val="24"/>
                <w:lang w:val="en-US" w:eastAsia="en-US" w:bidi="ar-SA"/>
              </w:rPr>
              <w:t>A07031503</w:t>
            </w:r>
          </w:p>
          <w:p w14:paraId="1E6FEC40">
            <w:pPr>
              <w:keepNext w:val="0"/>
              <w:keepLines w:val="0"/>
              <w:pageBreakBefore w:val="0"/>
              <w:widowControl w:val="0"/>
              <w:kinsoku/>
              <w:wordWrap/>
              <w:overflowPunct/>
              <w:topLinePunct w:val="0"/>
              <w:autoSpaceDE/>
              <w:autoSpaceDN/>
              <w:bidi w:val="0"/>
              <w:adjustRightInd/>
              <w:snapToGrid/>
              <w:spacing w:line="360" w:lineRule="auto"/>
              <w:ind w:left="0" w:right="0"/>
              <w:jc w:val="center"/>
              <w:textAlignment w:val="auto"/>
              <w:rPr>
                <w:rFonts w:hint="default" w:ascii="宋体" w:hAnsi="宋体" w:eastAsia="宋体" w:cs="宋体"/>
                <w:color w:val="auto"/>
                <w:kern w:val="2"/>
                <w:sz w:val="24"/>
                <w:szCs w:val="24"/>
                <w:lang w:val="en-US" w:eastAsia="zh-CN" w:bidi="ar-SA"/>
              </w:rPr>
            </w:pPr>
            <w:r>
              <w:rPr>
                <w:rFonts w:hint="default" w:ascii="宋体" w:hAnsi="宋体" w:eastAsia="宋体" w:cs="宋体"/>
                <w:color w:val="auto"/>
                <w:kern w:val="2"/>
                <w:sz w:val="24"/>
                <w:szCs w:val="24"/>
                <w:lang w:val="en-US" w:eastAsia="zh-CN" w:bidi="ar-SA"/>
              </w:rPr>
              <w:t>苗木类</w:t>
            </w:r>
          </w:p>
        </w:tc>
        <w:tc>
          <w:tcPr>
            <w:tcW w:w="1480" w:type="dxa"/>
            <w:vAlign w:val="center"/>
          </w:tcPr>
          <w:p w14:paraId="753CE722">
            <w:pPr>
              <w:keepNext w:val="0"/>
              <w:keepLines w:val="0"/>
              <w:pageBreakBefore w:val="0"/>
              <w:widowControl w:val="0"/>
              <w:kinsoku/>
              <w:wordWrap/>
              <w:overflowPunct/>
              <w:topLinePunct w:val="0"/>
              <w:autoSpaceDE/>
              <w:autoSpaceDN/>
              <w:bidi w:val="0"/>
              <w:adjustRightInd/>
              <w:snapToGrid/>
              <w:spacing w:line="360" w:lineRule="auto"/>
              <w:ind w:left="0" w:right="0"/>
              <w:jc w:val="center"/>
              <w:textAlignment w:val="auto"/>
              <w:rPr>
                <w:rFonts w:ascii="宋体" w:hAnsi="宋体" w:eastAsia="宋体" w:cs="宋体"/>
                <w:color w:val="auto"/>
                <w:kern w:val="2"/>
                <w:sz w:val="24"/>
                <w:szCs w:val="24"/>
                <w:lang w:val="en-US" w:eastAsia="en-US" w:bidi="ar-SA"/>
              </w:rPr>
            </w:pPr>
            <w:r>
              <w:rPr>
                <w:rFonts w:ascii="宋体" w:hAnsi="宋体" w:eastAsia="宋体" w:cs="宋体"/>
                <w:color w:val="auto"/>
                <w:kern w:val="2"/>
                <w:sz w:val="24"/>
                <w:szCs w:val="24"/>
                <w:lang w:val="en-US" w:eastAsia="en-US" w:bidi="ar-SA"/>
              </w:rPr>
              <w:t>否</w:t>
            </w:r>
          </w:p>
        </w:tc>
        <w:tc>
          <w:tcPr>
            <w:tcW w:w="928" w:type="dxa"/>
            <w:vAlign w:val="center"/>
          </w:tcPr>
          <w:p w14:paraId="4EE5FE48">
            <w:pPr>
              <w:keepNext w:val="0"/>
              <w:keepLines w:val="0"/>
              <w:pageBreakBefore w:val="0"/>
              <w:widowControl w:val="0"/>
              <w:kinsoku/>
              <w:wordWrap/>
              <w:overflowPunct/>
              <w:topLinePunct w:val="0"/>
              <w:autoSpaceDE/>
              <w:autoSpaceDN/>
              <w:bidi w:val="0"/>
              <w:adjustRightInd/>
              <w:snapToGrid/>
              <w:spacing w:line="360" w:lineRule="auto"/>
              <w:ind w:left="0" w:right="0"/>
              <w:jc w:val="center"/>
              <w:textAlignment w:val="auto"/>
              <w:rPr>
                <w:rFonts w:ascii="宋体" w:hAnsi="宋体" w:eastAsia="宋体" w:cs="宋体"/>
                <w:color w:val="auto"/>
                <w:kern w:val="2"/>
                <w:sz w:val="24"/>
                <w:szCs w:val="24"/>
                <w:lang w:val="en-US" w:eastAsia="en-US" w:bidi="ar-SA"/>
              </w:rPr>
            </w:pPr>
            <w:r>
              <w:rPr>
                <w:rFonts w:ascii="宋体" w:hAnsi="宋体" w:eastAsia="宋体" w:cs="宋体"/>
                <w:color w:val="auto"/>
                <w:spacing w:val="-7"/>
                <w:kern w:val="2"/>
                <w:sz w:val="24"/>
                <w:szCs w:val="24"/>
                <w:highlight w:val="none"/>
                <w:lang w:val="en-US" w:eastAsia="en-US" w:bidi="ar-SA"/>
              </w:rPr>
              <w:t>一批</w:t>
            </w:r>
          </w:p>
        </w:tc>
        <w:tc>
          <w:tcPr>
            <w:tcW w:w="2222" w:type="dxa"/>
            <w:vAlign w:val="center"/>
          </w:tcPr>
          <w:p w14:paraId="36F1859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center"/>
              <w:textAlignment w:val="auto"/>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195401</w:t>
            </w:r>
          </w:p>
        </w:tc>
      </w:tr>
    </w:tbl>
    <w:p w14:paraId="313B3C23">
      <w:pPr>
        <w:keepNext w:val="0"/>
        <w:keepLines w:val="0"/>
        <w:pageBreakBefore w:val="0"/>
        <w:widowControl w:val="0"/>
        <w:kinsoku/>
        <w:wordWrap/>
        <w:overflowPunct/>
        <w:topLinePunct w:val="0"/>
        <w:autoSpaceDE/>
        <w:autoSpaceDN/>
        <w:bidi w:val="0"/>
        <w:adjustRightInd/>
        <w:snapToGrid/>
        <w:spacing w:line="360" w:lineRule="auto"/>
        <w:ind w:left="0" w:right="0" w:firstLine="460" w:firstLineChars="200"/>
        <w:jc w:val="both"/>
        <w:textAlignment w:val="auto"/>
        <w:rPr>
          <w:rFonts w:ascii="宋体" w:hAnsi="宋体" w:eastAsia="宋体" w:cs="宋体"/>
          <w:color w:val="auto"/>
          <w:kern w:val="2"/>
          <w:sz w:val="24"/>
          <w:szCs w:val="24"/>
          <w:lang w:val="en-US" w:eastAsia="en-US" w:bidi="ar-SA"/>
        </w:rPr>
      </w:pPr>
      <w:r>
        <w:rPr>
          <w:rFonts w:hint="eastAsia" w:ascii="宋体" w:hAnsi="宋体" w:eastAsia="宋体" w:cs="宋体"/>
          <w:color w:val="auto"/>
          <w:spacing w:val="-5"/>
          <w:kern w:val="2"/>
          <w:sz w:val="24"/>
          <w:szCs w:val="24"/>
          <w:lang w:val="en-US" w:eastAsia="zh-CN" w:bidi="ar-SA"/>
        </w:rPr>
        <w:t>注</w:t>
      </w:r>
      <w:r>
        <w:rPr>
          <w:rFonts w:ascii="宋体" w:hAnsi="宋体" w:eastAsia="宋体" w:cs="宋体"/>
          <w:color w:val="auto"/>
          <w:spacing w:val="-5"/>
          <w:kern w:val="2"/>
          <w:sz w:val="24"/>
          <w:szCs w:val="24"/>
          <w:lang w:val="en-US" w:eastAsia="en-US" w:bidi="ar-SA"/>
        </w:rPr>
        <w:t>：</w:t>
      </w:r>
    </w:p>
    <w:p w14:paraId="0B15EB85">
      <w:pPr>
        <w:keepNext w:val="0"/>
        <w:keepLines w:val="0"/>
        <w:pageBreakBefore w:val="0"/>
        <w:widowControl w:val="0"/>
        <w:numPr>
          <w:ilvl w:val="0"/>
          <w:numId w:val="0"/>
        </w:numPr>
        <w:kinsoku/>
        <w:wordWrap/>
        <w:overflowPunct/>
        <w:topLinePunct w:val="0"/>
        <w:autoSpaceDE/>
        <w:autoSpaceDN/>
        <w:bidi w:val="0"/>
        <w:adjustRightInd/>
        <w:spacing w:line="360" w:lineRule="auto"/>
        <w:ind w:firstLine="476" w:firstLineChars="200"/>
        <w:jc w:val="both"/>
        <w:textAlignment w:val="auto"/>
        <w:rPr>
          <w:rFonts w:hint="eastAsia" w:ascii="宋体" w:hAnsi="宋体" w:eastAsia="宋体" w:cs="宋体"/>
          <w:b w:val="0"/>
          <w:bCs w:val="0"/>
          <w:color w:val="auto"/>
          <w:spacing w:val="-1"/>
          <w:kern w:val="2"/>
          <w:sz w:val="24"/>
          <w:szCs w:val="24"/>
          <w:lang w:val="en-US" w:eastAsia="en-US" w:bidi="ar-SA"/>
        </w:rPr>
      </w:pPr>
      <w:r>
        <w:rPr>
          <w:rFonts w:hint="eastAsia" w:ascii="宋体" w:hAnsi="宋体" w:eastAsia="宋体" w:cs="宋体"/>
          <w:b w:val="0"/>
          <w:bCs w:val="0"/>
          <w:color w:val="auto"/>
          <w:spacing w:val="-1"/>
          <w:kern w:val="2"/>
          <w:sz w:val="24"/>
          <w:szCs w:val="24"/>
          <w:lang w:val="en-US" w:eastAsia="en-US" w:bidi="ar-SA"/>
        </w:rPr>
        <w:t>1.</w:t>
      </w:r>
      <w:r>
        <w:rPr>
          <w:rFonts w:hint="eastAsia" w:ascii="宋体" w:hAnsi="宋体" w:cs="宋体"/>
          <w:b w:val="0"/>
          <w:bCs w:val="0"/>
          <w:color w:val="auto"/>
          <w:kern w:val="2"/>
          <w:sz w:val="24"/>
          <w:szCs w:val="24"/>
          <w:highlight w:val="none"/>
          <w:lang w:val="en-US" w:eastAsia="zh-CN" w:bidi="ar-SA"/>
        </w:rPr>
        <w:t>本项目报价总价即为合同金额，按实际验收的数量（实际货物）结算费用</w:t>
      </w:r>
      <w:r>
        <w:rPr>
          <w:rFonts w:hint="eastAsia" w:ascii="宋体" w:hAnsi="宋体" w:eastAsia="宋体" w:cs="宋体"/>
          <w:b w:val="0"/>
          <w:bCs w:val="0"/>
          <w:color w:val="auto"/>
          <w:spacing w:val="-1"/>
          <w:kern w:val="2"/>
          <w:sz w:val="24"/>
          <w:szCs w:val="24"/>
          <w:lang w:val="en-US" w:eastAsia="en-US" w:bidi="ar-SA"/>
        </w:rPr>
        <w:t>。</w:t>
      </w:r>
    </w:p>
    <w:p w14:paraId="4DA420DA">
      <w:pPr>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jc w:val="both"/>
        <w:textAlignment w:val="auto"/>
        <w:rPr>
          <w:rFonts w:hint="eastAsia" w:ascii="宋体" w:hAnsi="宋体" w:eastAsia="宋体" w:cs="宋体"/>
          <w:b w:val="0"/>
          <w:bCs w:val="0"/>
          <w:color w:val="auto"/>
          <w:kern w:val="2"/>
          <w:sz w:val="24"/>
          <w:szCs w:val="24"/>
          <w:highlight w:val="none"/>
          <w:lang w:val="en-US" w:eastAsia="en-US" w:bidi="ar-SA"/>
        </w:rPr>
      </w:pPr>
      <w:r>
        <w:rPr>
          <w:rFonts w:hint="eastAsia" w:ascii="宋体" w:hAnsi="宋体" w:eastAsia="宋体" w:cs="宋体"/>
          <w:b w:val="0"/>
          <w:bCs w:val="0"/>
          <w:color w:val="auto"/>
          <w:kern w:val="2"/>
          <w:sz w:val="24"/>
          <w:szCs w:val="24"/>
          <w:highlight w:val="none"/>
          <w:lang w:val="en-US" w:eastAsia="en-US" w:bidi="ar-SA"/>
        </w:rPr>
        <w:t>2.本项目合同包成交候选人数量：1名。</w:t>
      </w:r>
    </w:p>
    <w:p w14:paraId="6383B142">
      <w:pPr>
        <w:keepNext w:val="0"/>
        <w:keepLines w:val="0"/>
        <w:pageBreakBefore w:val="0"/>
        <w:widowControl w:val="0"/>
        <w:kinsoku/>
        <w:wordWrap/>
        <w:overflowPunct/>
        <w:topLinePunct w:val="0"/>
        <w:autoSpaceDE/>
        <w:autoSpaceDN/>
        <w:bidi w:val="0"/>
        <w:adjustRightInd/>
        <w:spacing w:line="360" w:lineRule="auto"/>
        <w:ind w:firstLine="482" w:firstLineChars="200"/>
        <w:jc w:val="both"/>
        <w:textAlignment w:val="auto"/>
        <w:rPr>
          <w:rFonts w:hint="eastAsia" w:ascii="宋体" w:hAnsi="宋体" w:cs="宋体"/>
          <w:b/>
          <w:bCs/>
          <w:color w:val="auto"/>
          <w:kern w:val="2"/>
          <w:sz w:val="24"/>
          <w:szCs w:val="24"/>
          <w:highlight w:val="none"/>
          <w:lang w:val="en-US" w:eastAsia="zh-CN" w:bidi="ar-SA"/>
        </w:rPr>
      </w:pPr>
      <w:r>
        <w:rPr>
          <w:rFonts w:hint="eastAsia" w:ascii="宋体" w:hAnsi="宋体" w:cs="宋体"/>
          <w:b/>
          <w:bCs/>
          <w:color w:val="auto"/>
          <w:kern w:val="2"/>
          <w:sz w:val="24"/>
          <w:szCs w:val="24"/>
          <w:highlight w:val="none"/>
          <w:lang w:val="en-US" w:eastAsia="zh-CN" w:bidi="ar-SA"/>
        </w:rPr>
        <w:t>3.报价要求</w:t>
      </w:r>
    </w:p>
    <w:p w14:paraId="2E4DB0A2">
      <w:pPr>
        <w:keepNext w:val="0"/>
        <w:keepLines w:val="0"/>
        <w:pageBreakBefore w:val="0"/>
        <w:widowControl w:val="0"/>
        <w:kinsoku/>
        <w:wordWrap/>
        <w:overflowPunct/>
        <w:topLinePunct w:val="0"/>
        <w:autoSpaceDE/>
        <w:autoSpaceDN/>
        <w:bidi w:val="0"/>
        <w:adjustRightInd/>
        <w:spacing w:line="360" w:lineRule="auto"/>
        <w:ind w:firstLine="480" w:firstLineChars="200"/>
        <w:jc w:val="both"/>
        <w:textAlignment w:val="auto"/>
        <w:rPr>
          <w:rFonts w:hint="eastAsia" w:ascii="宋体" w:hAnsi="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3.1</w:t>
      </w:r>
      <w:r>
        <w:rPr>
          <w:rFonts w:hint="eastAsia" w:ascii="宋体" w:hAnsi="宋体" w:eastAsia="宋体" w:cs="宋体"/>
          <w:b w:val="0"/>
          <w:bCs w:val="0"/>
          <w:color w:val="auto"/>
          <w:sz w:val="24"/>
          <w:szCs w:val="24"/>
          <w:u w:val="none"/>
          <w:shd w:val="clear" w:fill="FFFFFF"/>
        </w:rPr>
        <w:t>本项目的报价采用折扣系数报价方式，</w:t>
      </w:r>
      <w:r>
        <w:rPr>
          <w:rFonts w:hint="eastAsia" w:ascii="宋体" w:hAnsi="宋体" w:cs="宋体"/>
          <w:b w:val="0"/>
          <w:bCs w:val="0"/>
          <w:color w:val="auto"/>
          <w:kern w:val="2"/>
          <w:sz w:val="24"/>
          <w:szCs w:val="24"/>
          <w:highlight w:val="none"/>
          <w:lang w:val="en-US" w:eastAsia="zh-CN" w:bidi="ar-SA"/>
        </w:rPr>
        <w:t>供应商须对所投合同包内的所有货物进行报统一的折扣系数（即供应商所投所有货物只能有唯一一个折扣系数），0＜供应商所报折扣系数≤1.00且保留至小数点后两位数（如0.95、0.90等）。</w:t>
      </w:r>
      <w:r>
        <w:rPr>
          <w:rFonts w:hint="eastAsia" w:ascii="宋体" w:hAnsi="宋体" w:eastAsia="宋体" w:cs="宋体"/>
          <w:b w:val="0"/>
          <w:bCs w:val="0"/>
          <w:color w:val="auto"/>
          <w:sz w:val="24"/>
          <w:szCs w:val="24"/>
          <w:lang w:val="en-US" w:eastAsia="zh-CN"/>
        </w:rPr>
        <w:t>因网上竞价平台无法直接</w:t>
      </w:r>
      <w:r>
        <w:rPr>
          <w:rFonts w:hint="eastAsia" w:cs="宋体"/>
          <w:b w:val="0"/>
          <w:bCs w:val="0"/>
          <w:color w:val="auto"/>
          <w:sz w:val="24"/>
          <w:szCs w:val="24"/>
          <w:lang w:val="en-US" w:eastAsia="zh-CN"/>
        </w:rPr>
        <w:t>填写</w:t>
      </w:r>
      <w:r>
        <w:rPr>
          <w:rFonts w:hint="eastAsia" w:ascii="宋体" w:hAnsi="宋体" w:eastAsia="宋体" w:cs="宋体"/>
          <w:b w:val="0"/>
          <w:bCs w:val="0"/>
          <w:color w:val="auto"/>
          <w:sz w:val="24"/>
          <w:szCs w:val="24"/>
          <w:lang w:val="en-US" w:eastAsia="zh-CN"/>
        </w:rPr>
        <w:t>折扣系数，故各供应商在网上竞价平台上填写的合同包报价总价</w:t>
      </w:r>
      <w:r>
        <w:rPr>
          <w:rFonts w:hint="eastAsia" w:ascii="宋体" w:hAnsi="宋体" w:cs="宋体"/>
          <w:b w:val="0"/>
          <w:bCs w:val="0"/>
          <w:color w:val="auto"/>
          <w:kern w:val="2"/>
          <w:sz w:val="24"/>
          <w:szCs w:val="24"/>
          <w:highlight w:val="none"/>
          <w:lang w:val="en-US" w:eastAsia="zh-CN" w:bidi="ar-SA"/>
        </w:rPr>
        <w:t>=指预算金额（</w:t>
      </w:r>
      <w:r>
        <w:rPr>
          <w:rFonts w:hint="eastAsia" w:ascii="宋体" w:hAnsi="宋体" w:eastAsia="宋体" w:cs="宋体"/>
          <w:b w:val="0"/>
          <w:bCs w:val="0"/>
          <w:color w:val="auto"/>
          <w:kern w:val="2"/>
          <w:sz w:val="24"/>
          <w:szCs w:val="24"/>
          <w:lang w:val="en-US" w:eastAsia="zh-CN" w:bidi="ar-SA"/>
        </w:rPr>
        <w:t>195401</w:t>
      </w:r>
      <w:r>
        <w:rPr>
          <w:rFonts w:hint="eastAsia" w:ascii="宋体" w:hAnsi="宋体" w:cs="宋体"/>
          <w:b w:val="0"/>
          <w:bCs w:val="0"/>
          <w:color w:val="auto"/>
          <w:kern w:val="2"/>
          <w:sz w:val="24"/>
          <w:szCs w:val="24"/>
          <w:highlight w:val="none"/>
          <w:lang w:val="en-US" w:eastAsia="zh-CN" w:bidi="ar-SA"/>
        </w:rPr>
        <w:t>元）×所报折扣系数。例如：</w:t>
      </w:r>
      <w:r>
        <w:rPr>
          <w:rFonts w:hint="eastAsia" w:ascii="宋体" w:hAnsi="宋体" w:eastAsia="宋体" w:cs="宋体"/>
          <w:b w:val="0"/>
          <w:bCs w:val="0"/>
          <w:color w:val="auto"/>
          <w:sz w:val="24"/>
          <w:szCs w:val="24"/>
          <w:lang w:val="en-US" w:eastAsia="zh-CN"/>
        </w:rPr>
        <w:t>供应商所报折扣为9折，则折扣系数为0.90，</w:t>
      </w:r>
      <w:r>
        <w:rPr>
          <w:rFonts w:hint="eastAsia" w:ascii="宋体" w:hAnsi="宋体" w:cs="宋体"/>
          <w:b w:val="0"/>
          <w:bCs w:val="0"/>
          <w:color w:val="auto"/>
          <w:kern w:val="2"/>
          <w:sz w:val="24"/>
          <w:szCs w:val="24"/>
          <w:highlight w:val="none"/>
          <w:lang w:val="en-US" w:eastAsia="zh-CN" w:bidi="ar-SA"/>
        </w:rPr>
        <w:t>则网上竞价平台上填写的报价总价为</w:t>
      </w:r>
      <w:r>
        <w:rPr>
          <w:rFonts w:hint="eastAsia" w:ascii="宋体" w:hAnsi="宋体" w:eastAsia="宋体" w:cs="宋体"/>
          <w:b w:val="0"/>
          <w:bCs w:val="0"/>
          <w:color w:val="auto"/>
          <w:kern w:val="2"/>
          <w:sz w:val="24"/>
          <w:szCs w:val="24"/>
          <w:lang w:val="en-US" w:eastAsia="zh-CN" w:bidi="ar-SA"/>
        </w:rPr>
        <w:t>195401</w:t>
      </w:r>
      <w:r>
        <w:rPr>
          <w:rFonts w:hint="eastAsia" w:ascii="宋体" w:hAnsi="宋体" w:cs="宋体"/>
          <w:b w:val="0"/>
          <w:bCs w:val="0"/>
          <w:color w:val="auto"/>
          <w:kern w:val="2"/>
          <w:sz w:val="24"/>
          <w:szCs w:val="24"/>
          <w:highlight w:val="none"/>
          <w:lang w:val="en-US" w:eastAsia="zh-CN" w:bidi="ar-SA"/>
        </w:rPr>
        <w:t>元×0.90=175860.90元（以四舍五入取小数点后两位），成交供应商报价总价即为合同金额。</w:t>
      </w:r>
      <w:r>
        <w:rPr>
          <w:rFonts w:hint="eastAsia" w:cs="宋体"/>
          <w:b w:val="0"/>
          <w:bCs w:val="0"/>
          <w:color w:val="auto"/>
          <w:sz w:val="24"/>
          <w:szCs w:val="24"/>
          <w:lang w:val="en-US" w:eastAsia="zh-CN"/>
        </w:rPr>
        <w:t>未按前述要求进行报价的，视为无效报价。</w:t>
      </w:r>
      <w:r>
        <w:rPr>
          <w:rFonts w:hint="eastAsia" w:ascii="宋体" w:hAnsi="宋体" w:cs="宋体"/>
          <w:b w:val="0"/>
          <w:bCs w:val="0"/>
          <w:color w:val="auto"/>
          <w:kern w:val="2"/>
          <w:sz w:val="24"/>
          <w:szCs w:val="24"/>
          <w:highlight w:val="none"/>
          <w:lang w:val="en-US" w:eastAsia="zh-CN" w:bidi="ar-SA"/>
        </w:rPr>
        <w:t>报价需涵盖完成本项目的全部费用，包括但不限于人工费、苗木费、起苗、包装、运输、栽植、肥料、药品、工具、耗材、养护、验收、售后服务、机械使用费、垃圾清运费、税金以及所有不可预见的费用等。</w:t>
      </w:r>
    </w:p>
    <w:p w14:paraId="04EC3A11">
      <w:pPr>
        <w:keepNext w:val="0"/>
        <w:keepLines w:val="0"/>
        <w:pageBreakBefore w:val="0"/>
        <w:widowControl w:val="0"/>
        <w:kinsoku/>
        <w:wordWrap/>
        <w:overflowPunct/>
        <w:topLinePunct w:val="0"/>
        <w:autoSpaceDE/>
        <w:autoSpaceDN/>
        <w:bidi w:val="0"/>
        <w:adjustRightInd/>
        <w:spacing w:line="360" w:lineRule="auto"/>
        <w:ind w:firstLine="480" w:firstLineChars="200"/>
        <w:jc w:val="both"/>
        <w:textAlignment w:val="auto"/>
        <w:rPr>
          <w:rFonts w:hint="eastAsia" w:ascii="宋体" w:hAnsi="宋体" w:cs="宋体"/>
          <w:b w:val="0"/>
          <w:bCs w:val="0"/>
          <w:color w:val="auto"/>
          <w:kern w:val="2"/>
          <w:sz w:val="24"/>
          <w:szCs w:val="24"/>
          <w:highlight w:val="none"/>
          <w:lang w:val="en-US" w:eastAsia="zh-CN" w:bidi="ar-SA"/>
        </w:rPr>
      </w:pPr>
      <w:r>
        <w:rPr>
          <w:rFonts w:hint="eastAsia" w:ascii="宋体" w:hAnsi="宋体" w:cs="宋体"/>
          <w:b w:val="0"/>
          <w:bCs w:val="0"/>
          <w:color w:val="auto"/>
          <w:kern w:val="2"/>
          <w:sz w:val="24"/>
          <w:szCs w:val="24"/>
          <w:highlight w:val="none"/>
          <w:lang w:val="en-US" w:eastAsia="zh-CN" w:bidi="ar-SA"/>
        </w:rPr>
        <w:t>本项目依据实际验收情况据实结算，实际结算金额=基准单价×成交折扣系数×实际数量（实际数量以通过验收合格的数量为准），实际结算金额以四舍五入取小数点后两位。</w:t>
      </w:r>
    </w:p>
    <w:p w14:paraId="4C1B0BB7">
      <w:pPr>
        <w:keepNext w:val="0"/>
        <w:keepLines w:val="0"/>
        <w:pageBreakBefore w:val="0"/>
        <w:widowControl w:val="0"/>
        <w:kinsoku/>
        <w:wordWrap/>
        <w:overflowPunct/>
        <w:topLinePunct w:val="0"/>
        <w:autoSpaceDE/>
        <w:autoSpaceDN/>
        <w:bidi w:val="0"/>
        <w:adjustRightInd/>
        <w:spacing w:line="360" w:lineRule="auto"/>
        <w:ind w:firstLine="480" w:firstLineChars="200"/>
        <w:jc w:val="both"/>
        <w:textAlignment w:val="auto"/>
        <w:rPr>
          <w:rFonts w:hint="eastAsia" w:ascii="宋体" w:hAnsi="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3.2供应商第一次竞价必须低于最高限价的0.97(不含)，否则视为无效竞价。在符合采购需求且报价有效的前提下，报价最低者成交（报价相同的，以报价时间优先者成交）。</w:t>
      </w:r>
    </w:p>
    <w:p w14:paraId="5E01C3A3">
      <w:pPr>
        <w:keepNext w:val="0"/>
        <w:keepLines w:val="0"/>
        <w:pageBreakBefore w:val="0"/>
        <w:widowControl w:val="0"/>
        <w:kinsoku/>
        <w:wordWrap/>
        <w:overflowPunct/>
        <w:topLinePunct w:val="0"/>
        <w:autoSpaceDE/>
        <w:autoSpaceDN/>
        <w:bidi w:val="0"/>
        <w:adjustRightInd/>
        <w:spacing w:line="360" w:lineRule="auto"/>
        <w:ind w:firstLine="480" w:firstLineChars="200"/>
        <w:jc w:val="both"/>
        <w:textAlignment w:val="auto"/>
        <w:rPr>
          <w:rFonts w:hint="eastAsia" w:ascii="宋体" w:hAnsi="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3.3符合以上相关要求的报价，每个供应商可以在竞价时限内不限次数报价，直到竞价截止时间为止，以最后一次生成为准。竞价过程中，报价人每次报价必须比自己上次的报价低，否则按无效报价处理。</w:t>
      </w:r>
    </w:p>
    <w:p w14:paraId="4C2540D3">
      <w:pPr>
        <w:keepNext w:val="0"/>
        <w:keepLines w:val="0"/>
        <w:pageBreakBefore w:val="0"/>
        <w:widowControl w:val="0"/>
        <w:kinsoku/>
        <w:wordWrap/>
        <w:overflowPunct/>
        <w:topLinePunct w:val="0"/>
        <w:autoSpaceDE/>
        <w:autoSpaceDN/>
        <w:bidi w:val="0"/>
        <w:adjustRightInd/>
        <w:spacing w:line="360" w:lineRule="auto"/>
        <w:ind w:firstLine="480" w:firstLineChars="200"/>
        <w:jc w:val="both"/>
        <w:textAlignment w:val="auto"/>
        <w:rPr>
          <w:rFonts w:ascii="宋体" w:hAnsi="宋体" w:eastAsia="宋体" w:cs="宋体"/>
          <w:color w:val="auto"/>
          <w:sz w:val="24"/>
          <w:szCs w:val="24"/>
        </w:rPr>
      </w:pPr>
      <w:r>
        <w:rPr>
          <w:rFonts w:hint="eastAsia" w:ascii="宋体" w:hAnsi="宋体" w:eastAsia="宋体" w:cs="宋体"/>
          <w:b w:val="0"/>
          <w:bCs w:val="0"/>
          <w:color w:val="auto"/>
          <w:kern w:val="2"/>
          <w:sz w:val="24"/>
          <w:szCs w:val="24"/>
          <w:highlight w:val="none"/>
          <w:lang w:val="en-US" w:eastAsia="zh-CN" w:bidi="ar-SA"/>
        </w:rPr>
        <w:t>4</w:t>
      </w:r>
      <w:r>
        <w:rPr>
          <w:rFonts w:hint="eastAsia" w:ascii="宋体" w:hAnsi="宋体" w:eastAsia="宋体" w:cs="宋体"/>
          <w:b w:val="0"/>
          <w:bCs w:val="0"/>
          <w:color w:val="auto"/>
          <w:kern w:val="2"/>
          <w:sz w:val="24"/>
          <w:szCs w:val="24"/>
          <w:highlight w:val="none"/>
          <w:lang w:val="en-US" w:eastAsia="en-US" w:bidi="ar-SA"/>
        </w:rPr>
        <w:t>.是否组织现场考察或召开开标前答疑会：</w:t>
      </w:r>
      <w:r>
        <w:rPr>
          <w:rFonts w:hint="eastAsia" w:ascii="宋体" w:hAnsi="宋体" w:eastAsia="宋体" w:cs="宋体"/>
          <w:color w:val="auto"/>
          <w:kern w:val="2"/>
          <w:sz w:val="24"/>
          <w:szCs w:val="24"/>
          <w:highlight w:val="none"/>
          <w:lang w:val="en-US" w:eastAsia="en-US" w:bidi="ar-SA"/>
        </w:rPr>
        <w:t>本项目有组织统一现场考察。各潜在供应商</w:t>
      </w:r>
      <w:r>
        <w:rPr>
          <w:rFonts w:hint="eastAsia" w:ascii="宋体" w:hAnsi="宋体" w:eastAsia="宋体" w:cs="宋体"/>
          <w:color w:val="auto"/>
          <w:spacing w:val="-1"/>
          <w:sz w:val="24"/>
          <w:szCs w:val="24"/>
          <w:highlight w:val="none"/>
          <w:lang w:eastAsia="en-US"/>
        </w:rPr>
        <w:t>可与采购人联系，对现场进行实地考察，对本项目地理位置、环境情况等方面进行了解，以便获取编制响应文件所需的资料，同时因现场的各种风险因素造成费用增加时，各供应商应自行提前加入成本列支，并考虑在报价内,今后在履行合同过程中存在此原因不再调整。考察现场所发生的费用及发生的意外均由供应商自行承担。采购人对供应商实地考察后做出的任何推论、理解和结论均不负责任。供应商可自行决定是否前往考察，因供应商未进行现场考察造成的不利后果由供应商自行承担。本项目统一现场考察集合时间为202</w:t>
      </w:r>
      <w:r>
        <w:rPr>
          <w:rFonts w:hint="eastAsia" w:ascii="宋体" w:hAnsi="宋体" w:eastAsia="宋体" w:cs="宋体"/>
          <w:color w:val="auto"/>
          <w:spacing w:val="-1"/>
          <w:sz w:val="24"/>
          <w:szCs w:val="24"/>
          <w:highlight w:val="none"/>
          <w:lang w:val="en-US" w:eastAsia="en-US"/>
        </w:rPr>
        <w:t>5</w:t>
      </w:r>
      <w:r>
        <w:rPr>
          <w:rFonts w:hint="eastAsia" w:ascii="宋体" w:hAnsi="宋体" w:eastAsia="宋体" w:cs="宋体"/>
          <w:color w:val="auto"/>
          <w:spacing w:val="-1"/>
          <w:sz w:val="24"/>
          <w:szCs w:val="24"/>
          <w:highlight w:val="none"/>
          <w:lang w:eastAsia="en-US"/>
        </w:rPr>
        <w:t>年</w:t>
      </w:r>
      <w:r>
        <w:rPr>
          <w:rFonts w:hint="eastAsia" w:ascii="宋体" w:hAnsi="宋体" w:cs="宋体"/>
          <w:color w:val="auto"/>
          <w:kern w:val="0"/>
          <w:sz w:val="24"/>
          <w:highlight w:val="none"/>
          <w:lang w:val="en-US" w:eastAsia="zh-CN"/>
        </w:rPr>
        <w:t>12</w:t>
      </w:r>
      <w:r>
        <w:rPr>
          <w:rFonts w:hint="eastAsia" w:ascii="宋体" w:hAnsi="宋体" w:cs="宋体"/>
          <w:color w:val="auto"/>
          <w:kern w:val="0"/>
          <w:sz w:val="24"/>
          <w:highlight w:val="none"/>
          <w:lang w:eastAsia="en-US"/>
        </w:rPr>
        <w:t>月</w:t>
      </w:r>
      <w:r>
        <w:rPr>
          <w:rFonts w:hint="eastAsia" w:ascii="宋体" w:hAnsi="宋体" w:cs="宋体"/>
          <w:color w:val="auto"/>
          <w:kern w:val="0"/>
          <w:sz w:val="24"/>
          <w:highlight w:val="none"/>
          <w:lang w:val="en-US" w:eastAsia="zh-CN"/>
        </w:rPr>
        <w:t>19</w:t>
      </w:r>
      <w:r>
        <w:rPr>
          <w:rFonts w:hint="eastAsia" w:ascii="宋体" w:hAnsi="宋体" w:cs="宋体"/>
          <w:color w:val="auto"/>
          <w:kern w:val="0"/>
          <w:sz w:val="24"/>
          <w:highlight w:val="none"/>
          <w:lang w:eastAsia="en-US"/>
        </w:rPr>
        <w:t>日</w:t>
      </w:r>
      <w:r>
        <w:rPr>
          <w:rFonts w:hint="eastAsia" w:ascii="宋体" w:hAnsi="宋体" w:eastAsia="宋体" w:cs="宋体"/>
          <w:color w:val="auto"/>
          <w:spacing w:val="-1"/>
          <w:sz w:val="24"/>
          <w:szCs w:val="24"/>
          <w:highlight w:val="none"/>
          <w:lang w:eastAsia="en-US"/>
        </w:rPr>
        <w:t>上午9:00（北京时间），考察地点：福建省福州市晋安区前横路127号。供应商应在统一现场考察当天的集合时间前到达考察地点，逾期不予接待。各潜在供应商可事先联系现场考察事宜。联系人：小余，联系电话：</w:t>
      </w:r>
      <w:r>
        <w:rPr>
          <w:rFonts w:hint="eastAsia" w:ascii="宋体" w:hAnsi="宋体" w:eastAsia="宋体" w:cs="宋体"/>
          <w:color w:val="auto"/>
          <w:spacing w:val="-1"/>
          <w:sz w:val="24"/>
          <w:szCs w:val="24"/>
          <w:highlight w:val="none"/>
          <w:lang w:val="en-US" w:eastAsia="en-US"/>
        </w:rPr>
        <w:t xml:space="preserve">15260957526 </w:t>
      </w:r>
      <w:r>
        <w:rPr>
          <w:rFonts w:hint="eastAsia" w:ascii="宋体" w:hAnsi="宋体" w:eastAsia="宋体" w:cs="宋体"/>
          <w:color w:val="auto"/>
          <w:spacing w:val="-1"/>
          <w:sz w:val="24"/>
          <w:szCs w:val="24"/>
          <w:highlight w:val="none"/>
          <w:lang w:eastAsia="en-US"/>
        </w:rPr>
        <w:t>。潜在供应商进行现场考</w:t>
      </w:r>
      <w:r>
        <w:rPr>
          <w:rFonts w:ascii="宋体" w:hAnsi="宋体" w:eastAsia="宋体" w:cs="宋体"/>
          <w:color w:val="auto"/>
          <w:spacing w:val="-2"/>
          <w:sz w:val="24"/>
          <w:szCs w:val="24"/>
        </w:rPr>
        <w:t>察时须携带</w:t>
      </w:r>
      <w:r>
        <w:rPr>
          <w:rFonts w:ascii="宋体" w:hAnsi="宋体" w:eastAsia="宋体" w:cs="宋体"/>
          <w:color w:val="auto"/>
          <w:spacing w:val="-3"/>
          <w:sz w:val="24"/>
          <w:szCs w:val="24"/>
        </w:rPr>
        <w:t>考察人员的</w:t>
      </w:r>
      <w:r>
        <w:rPr>
          <w:rFonts w:ascii="宋体" w:hAnsi="宋体" w:eastAsia="宋体" w:cs="宋体"/>
          <w:color w:val="auto"/>
          <w:spacing w:val="-1"/>
          <w:sz w:val="24"/>
          <w:szCs w:val="24"/>
        </w:rPr>
        <w:t>身份证原件并配合采购人门岗登记工作。</w:t>
      </w:r>
    </w:p>
    <w:p w14:paraId="6CCB4B68">
      <w:pPr>
        <w:keepNext w:val="0"/>
        <w:keepLines w:val="0"/>
        <w:pageBreakBefore w:val="0"/>
        <w:kinsoku/>
        <w:wordWrap/>
        <w:overflowPunct/>
        <w:topLinePunct w:val="0"/>
        <w:autoSpaceDE/>
        <w:autoSpaceDN/>
        <w:bidi w:val="0"/>
        <w:adjustRightInd/>
        <w:spacing w:before="0" w:line="360" w:lineRule="auto"/>
        <w:ind w:left="0" w:right="0" w:firstLine="480" w:firstLineChars="200"/>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r>
        <w:rPr>
          <w:rFonts w:ascii="宋体" w:hAnsi="宋体" w:eastAsia="宋体" w:cs="宋体"/>
          <w:color w:val="auto"/>
          <w:sz w:val="24"/>
          <w:szCs w:val="24"/>
        </w:rPr>
        <w:t>.供应商须保证提供的所有</w:t>
      </w:r>
      <w:r>
        <w:rPr>
          <w:rFonts w:hint="eastAsia" w:ascii="宋体" w:hAnsi="宋体" w:cs="宋体"/>
          <w:color w:val="auto"/>
          <w:sz w:val="24"/>
          <w:szCs w:val="24"/>
          <w:lang w:val="en-US" w:eastAsia="zh-CN"/>
        </w:rPr>
        <w:t>货物</w:t>
      </w:r>
      <w:r>
        <w:rPr>
          <w:rFonts w:hint="eastAsia" w:ascii="宋体" w:hAnsi="宋体" w:cs="宋体"/>
          <w:color w:val="auto"/>
          <w:spacing w:val="-1"/>
          <w:sz w:val="24"/>
          <w:szCs w:val="24"/>
          <w:lang w:val="en-US" w:eastAsia="zh-CN"/>
        </w:rPr>
        <w:t>符合国家绿化绿植相关要求</w:t>
      </w:r>
      <w:r>
        <w:rPr>
          <w:rFonts w:hint="eastAsia" w:ascii="宋体" w:hAnsi="宋体" w:cs="宋体"/>
          <w:color w:val="auto"/>
          <w:sz w:val="24"/>
          <w:szCs w:val="24"/>
          <w:lang w:eastAsia="zh-CN"/>
        </w:rPr>
        <w:t>。</w:t>
      </w:r>
    </w:p>
    <w:p w14:paraId="15FBF1B6">
      <w:pPr>
        <w:keepNext w:val="0"/>
        <w:keepLines w:val="0"/>
        <w:pageBreakBefore w:val="0"/>
        <w:kinsoku/>
        <w:wordWrap/>
        <w:overflowPunct/>
        <w:topLinePunct w:val="0"/>
        <w:autoSpaceDE/>
        <w:autoSpaceDN/>
        <w:bidi w:val="0"/>
        <w:adjustRightInd/>
        <w:snapToGrid w:val="0"/>
        <w:spacing w:line="360" w:lineRule="auto"/>
        <w:ind w:firstLine="482" w:firstLineChars="200"/>
        <w:textAlignment w:val="auto"/>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二、技术和服务要求（以下均为不允许负偏离的实质性要求）</w:t>
      </w:r>
    </w:p>
    <w:p w14:paraId="1051D221">
      <w:pPr>
        <w:keepNext w:val="0"/>
        <w:keepLines w:val="0"/>
        <w:pageBreakBefore w:val="0"/>
        <w:kinsoku/>
        <w:wordWrap/>
        <w:overflowPunct/>
        <w:topLinePunct w:val="0"/>
        <w:autoSpaceDE/>
        <w:autoSpaceDN/>
        <w:bidi w:val="0"/>
        <w:adjustRightInd/>
        <w:spacing w:before="0" w:line="360" w:lineRule="auto"/>
        <w:ind w:left="0" w:right="0" w:firstLine="482" w:firstLineChars="200"/>
        <w:jc w:val="center"/>
        <w:textAlignment w:val="auto"/>
        <w:rPr>
          <w:rFonts w:hint="default" w:ascii="宋体" w:hAnsi="宋体" w:eastAsia="宋体" w:cs="宋体"/>
          <w:color w:val="auto"/>
          <w:sz w:val="24"/>
          <w:szCs w:val="24"/>
          <w:lang w:val="en-US" w:eastAsia="zh-CN"/>
        </w:rPr>
      </w:pPr>
      <w:r>
        <w:rPr>
          <w:rFonts w:hint="eastAsia" w:ascii="宋体" w:hAnsi="宋体" w:cs="宋体"/>
          <w:b/>
          <w:bCs/>
          <w:color w:val="auto"/>
          <w:sz w:val="24"/>
          <w:szCs w:val="24"/>
          <w:lang w:val="en-US" w:eastAsia="zh-CN"/>
        </w:rPr>
        <w:t>（一）</w:t>
      </w:r>
      <w:r>
        <w:rPr>
          <w:rFonts w:hint="eastAsia" w:ascii="宋体" w:hAnsi="宋体" w:eastAsia="宋体" w:cs="宋体"/>
          <w:b/>
          <w:bCs/>
          <w:color w:val="auto"/>
          <w:sz w:val="24"/>
          <w:szCs w:val="24"/>
          <w:lang w:val="en-US" w:eastAsia="zh-CN"/>
        </w:rPr>
        <w:t>采购清单</w:t>
      </w:r>
    </w:p>
    <w:tbl>
      <w:tblPr>
        <w:tblStyle w:val="45"/>
        <w:tblW w:w="10223"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94"/>
        <w:gridCol w:w="1009"/>
        <w:gridCol w:w="4886"/>
        <w:gridCol w:w="806"/>
        <w:gridCol w:w="718"/>
        <w:gridCol w:w="1305"/>
        <w:gridCol w:w="1005"/>
      </w:tblGrid>
      <w:tr w14:paraId="04082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AC0E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07B6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苗木名称</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28F6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auto"/>
                <w:sz w:val="24"/>
                <w:szCs w:val="24"/>
                <w:u w:val="none"/>
                <w:lang w:val="en-US"/>
              </w:rPr>
            </w:pPr>
            <w:r>
              <w:rPr>
                <w:rFonts w:hint="eastAsia" w:ascii="宋体" w:hAnsi="宋体" w:eastAsia="宋体" w:cs="宋体"/>
                <w:b/>
                <w:bCs/>
                <w:i w:val="0"/>
                <w:iCs w:val="0"/>
                <w:color w:val="auto"/>
                <w:sz w:val="24"/>
                <w:szCs w:val="24"/>
                <w:u w:val="none"/>
                <w:lang w:val="en-US" w:eastAsia="zh-CN"/>
              </w:rPr>
              <w:t>技术参数要求</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1847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数量</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1CF4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单位</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E320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cs="宋体"/>
                <w:b/>
                <w:bCs/>
                <w:i w:val="0"/>
                <w:iCs w:val="0"/>
                <w:color w:val="auto"/>
                <w:kern w:val="0"/>
                <w:sz w:val="24"/>
                <w:szCs w:val="24"/>
                <w:u w:val="none"/>
                <w:lang w:val="en-US" w:eastAsia="zh-CN" w:bidi="ar"/>
              </w:rPr>
              <w:t>基准单价</w:t>
            </w:r>
            <w:r>
              <w:rPr>
                <w:rFonts w:hint="eastAsia" w:ascii="宋体" w:hAnsi="宋体" w:eastAsia="宋体" w:cs="宋体"/>
                <w:b/>
                <w:bCs/>
                <w:i w:val="0"/>
                <w:iCs w:val="0"/>
                <w:color w:val="auto"/>
                <w:kern w:val="0"/>
                <w:sz w:val="24"/>
                <w:szCs w:val="24"/>
                <w:u w:val="none"/>
                <w:lang w:val="en-US" w:eastAsia="zh-CN" w:bidi="ar"/>
              </w:rPr>
              <w:t>（元）</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EA54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cs="宋体"/>
                <w:b/>
                <w:bCs/>
                <w:i w:val="0"/>
                <w:iCs w:val="0"/>
                <w:color w:val="auto"/>
                <w:kern w:val="0"/>
                <w:sz w:val="24"/>
                <w:szCs w:val="24"/>
                <w:u w:val="none"/>
                <w:lang w:val="en-US" w:eastAsia="zh-CN" w:bidi="ar"/>
              </w:rPr>
              <w:t>小计</w:t>
            </w:r>
            <w:r>
              <w:rPr>
                <w:rFonts w:hint="eastAsia" w:ascii="宋体" w:hAnsi="宋体" w:eastAsia="宋体" w:cs="宋体"/>
                <w:b/>
                <w:bCs/>
                <w:i w:val="0"/>
                <w:iCs w:val="0"/>
                <w:color w:val="auto"/>
                <w:kern w:val="0"/>
                <w:sz w:val="24"/>
                <w:szCs w:val="24"/>
                <w:u w:val="none"/>
                <w:lang w:val="en-US" w:eastAsia="zh-CN" w:bidi="ar"/>
              </w:rPr>
              <w:t>（元）</w:t>
            </w:r>
          </w:p>
        </w:tc>
      </w:tr>
      <w:tr w14:paraId="3FE41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8"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7189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69C4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红花檵木球</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96C5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(1)起挖方式:</w:t>
            </w:r>
            <w:r>
              <w:rPr>
                <w:rFonts w:hint="eastAsia" w:ascii="宋体" w:hAnsi="宋体" w:cs="宋体"/>
                <w:i w:val="0"/>
                <w:iCs w:val="0"/>
                <w:color w:val="auto"/>
                <w:kern w:val="0"/>
                <w:sz w:val="24"/>
                <w:szCs w:val="24"/>
                <w:u w:val="none"/>
                <w:lang w:val="en-US" w:eastAsia="zh-CN" w:bidi="ar"/>
              </w:rPr>
              <w:t>容器苗</w:t>
            </w: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高:高度≥150厘米。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(3)冠径:冠幅≥150厘米。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(4)修剪后为</w:t>
            </w:r>
            <w:r>
              <w:rPr>
                <w:rFonts w:hint="eastAsia" w:ascii="宋体" w:hAnsi="宋体" w:cs="宋体"/>
                <w:i w:val="0"/>
                <w:iCs w:val="0"/>
                <w:color w:val="auto"/>
                <w:kern w:val="0"/>
                <w:sz w:val="24"/>
                <w:szCs w:val="24"/>
                <w:u w:val="none"/>
                <w:lang w:val="en-US" w:eastAsia="zh-CN" w:bidi="ar"/>
              </w:rPr>
              <w:t>球形</w:t>
            </w:r>
            <w:r>
              <w:rPr>
                <w:rFonts w:hint="eastAsia" w:ascii="宋体" w:hAnsi="宋体" w:eastAsia="宋体" w:cs="宋体"/>
                <w:i w:val="0"/>
                <w:iCs w:val="0"/>
                <w:color w:val="auto"/>
                <w:kern w:val="0"/>
                <w:sz w:val="24"/>
                <w:szCs w:val="24"/>
                <w:u w:val="none"/>
                <w:lang w:val="en-US" w:eastAsia="zh-CN" w:bidi="ar"/>
              </w:rPr>
              <w:t>规格,冠形饱满、不脱脚。</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943B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D4CF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棵</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2906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F236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1000</w:t>
            </w:r>
          </w:p>
        </w:tc>
      </w:tr>
      <w:tr w14:paraId="624D8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9"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3B52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AF0D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丹桂</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1A4A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(1)胸径:≥10厘米。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高:高度≥300厘米。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(3)冠径:冠幅≥250厘米。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(4)起挖方式:</w:t>
            </w:r>
            <w:r>
              <w:rPr>
                <w:rFonts w:hint="eastAsia" w:ascii="宋体" w:hAnsi="宋体" w:cs="宋体"/>
                <w:i w:val="0"/>
                <w:iCs w:val="0"/>
                <w:color w:val="auto"/>
                <w:kern w:val="0"/>
                <w:sz w:val="24"/>
                <w:szCs w:val="24"/>
                <w:u w:val="none"/>
                <w:lang w:val="en-US" w:eastAsia="zh-CN" w:bidi="ar"/>
              </w:rPr>
              <w:t>容器苗。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(5)支撑类型:井字架支撑。</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(6)支撑材质:杉木。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(7)全冠移植要求:全冠移植前应采取冠部修剪与根系预处理并重。通过修剪减少水分流失，需保留核心冠型。且要求保留具有三级及以上分枝。</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(8)植</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整体生长要求：健壮、无病虫害、无机械损伤，枝条表皮光滑、无疤痕，枝下高度为≥12</w:t>
            </w:r>
            <w:r>
              <w:rPr>
                <w:rFonts w:hint="eastAsia" w:ascii="宋体" w:hAnsi="宋体" w:cs="宋体"/>
                <w:i w:val="0"/>
                <w:iCs w:val="0"/>
                <w:color w:val="auto"/>
                <w:kern w:val="0"/>
                <w:sz w:val="24"/>
                <w:szCs w:val="24"/>
                <w:u w:val="none"/>
                <w:lang w:val="en-US" w:eastAsia="zh-CN" w:bidi="ar"/>
              </w:rPr>
              <w:t>0厘米</w:t>
            </w: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(9)树穴换填种植土。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D6F9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9AC0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棵</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0319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2300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AFC4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2300</w:t>
            </w:r>
          </w:p>
        </w:tc>
      </w:tr>
      <w:tr w14:paraId="533B8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6"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1EEE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9E46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造型罗汉松</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2488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(1)地径:≥12厘米。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高:高度≥200厘米。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(3)冠径:冠幅≥250厘米。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(4)起挖方式:容器苗。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(5)全冠移植要求:全冠移植前应采取冠部修剪与根系预处理并重。通过修剪减少水分流失，需保留核心冠型。且要求保留具有三级及以上分枝。</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(6)植</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整体生长要求：健壮、无病虫害、无机械损伤，枝条表皮光滑、无疤痕，枝下高度为≥</w:t>
            </w:r>
            <w:r>
              <w:rPr>
                <w:rFonts w:hint="eastAsia" w:ascii="宋体" w:hAnsi="宋体" w:cs="宋体"/>
                <w:i w:val="0"/>
                <w:iCs w:val="0"/>
                <w:color w:val="auto"/>
                <w:kern w:val="0"/>
                <w:sz w:val="24"/>
                <w:szCs w:val="24"/>
                <w:u w:val="none"/>
                <w:lang w:val="en-US" w:eastAsia="zh-CN" w:bidi="ar"/>
              </w:rPr>
              <w:t>60厘米</w:t>
            </w: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(7)支撑类型:井字架支撑。</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(8)支撑材质:杉木。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(9)树穴换填种植土。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2353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534E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棵</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A3CC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27520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8077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27520</w:t>
            </w:r>
          </w:p>
        </w:tc>
      </w:tr>
      <w:tr w14:paraId="548B7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45"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0B37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642B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红枫</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B0E9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(1)胸径:≥6厘米。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高:高度≥200厘米。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(3)冠径:冠幅≥200厘米。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(4)起挖方式:容器苗。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(5)全冠移植要求:全冠移植前应采取冠部修剪与根系预处理并重。通过修剪减少水分流失，需保留核心冠型。且要求保留具有三级及以上分枝。</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(6)植</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整体生长要求：健壮、无病虫害、无机械损伤，枝条表皮光滑、无疤痕，枝下高度≥1</w:t>
            </w:r>
            <w:r>
              <w:rPr>
                <w:rFonts w:hint="eastAsia" w:ascii="宋体" w:hAnsi="宋体" w:cs="宋体"/>
                <w:i w:val="0"/>
                <w:iCs w:val="0"/>
                <w:color w:val="auto"/>
                <w:kern w:val="0"/>
                <w:sz w:val="24"/>
                <w:szCs w:val="24"/>
                <w:u w:val="none"/>
                <w:lang w:val="en-US" w:eastAsia="zh-CN" w:bidi="ar"/>
              </w:rPr>
              <w:t>00厘米</w:t>
            </w: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(7)支撑类型:井字架支撑。</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(8)支撑材质:杉木。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(9)树穴换填种植土。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16CE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0C95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棵</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FE45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900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DCF7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2700</w:t>
            </w:r>
          </w:p>
        </w:tc>
      </w:tr>
      <w:tr w14:paraId="6EF47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B3F8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BD00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造型红花檵木</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2D88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(1)地径:≥5厘米。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高:高度≥90厘米。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(3)冠径:冠幅≥100厘米。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(4)起挖方式:容器苗。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(5)全冠移植要求:全冠移植前应采取冠部修剪与根系预处理并重。通过修剪减少水分流失，需保留核心冠型。且要求保留具有三级及以上分枝。</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(6)植</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整体生长要求：健壮、无病虫害、无机械损伤，枝条表皮光滑、无疤痕，枝下高度为≥</w:t>
            </w:r>
            <w:r>
              <w:rPr>
                <w:rFonts w:hint="eastAsia" w:ascii="宋体" w:hAnsi="宋体" w:cs="宋体"/>
                <w:i w:val="0"/>
                <w:iCs w:val="0"/>
                <w:color w:val="auto"/>
                <w:kern w:val="0"/>
                <w:sz w:val="24"/>
                <w:szCs w:val="24"/>
                <w:u w:val="none"/>
                <w:lang w:val="en-US" w:eastAsia="zh-CN" w:bidi="ar"/>
              </w:rPr>
              <w:t>30厘米</w:t>
            </w: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(7)支撑类型:井字架支撑。</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(8)支撑材质:杉木。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(9)树穴换填种植土。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FEFF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FEF4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棵</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8017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2000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064E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2000</w:t>
            </w:r>
          </w:p>
        </w:tc>
      </w:tr>
      <w:tr w14:paraId="484DF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8"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43A1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5E06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三角梅</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14CA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(1)起挖方式:容器苗。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高:高度≥150厘米。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(3)冠径:冠幅≥120厘米。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(4)假植苗,全冠,丛生状,分枝多且分枝均匀、冠幅饱满、树形优美、不脱脚。</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D3B0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19AF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棵</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B2C0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380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348D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1520</w:t>
            </w:r>
          </w:p>
        </w:tc>
      </w:tr>
      <w:tr w14:paraId="67665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9"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7613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8967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茶花</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6B09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(1)起挖方式:容器苗。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高:高度≥130厘米。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(3)冠径:冠幅≥100厘米。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(4)全冠移植要求:全冠移植前应采取冠部修剪与根系预处理并重。通过修剪减少水分流失，需保留核心冠型。且要求保留具有三级及以上分枝。</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(5)植</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整体生长要求：健壮、无病虫害、无机械损伤，枝条表皮光滑、无疤痕，枝下高度</w:t>
            </w:r>
            <w:r>
              <w:rPr>
                <w:rFonts w:hint="eastAsia" w:ascii="宋体" w:hAnsi="宋体" w:cs="宋体"/>
                <w:i w:val="0"/>
                <w:iCs w:val="0"/>
                <w:color w:val="auto"/>
                <w:kern w:val="0"/>
                <w:sz w:val="24"/>
                <w:szCs w:val="24"/>
                <w:u w:val="none"/>
                <w:lang w:val="en-US" w:eastAsia="zh-CN" w:bidi="ar"/>
              </w:rPr>
              <w:t>120厘米</w:t>
            </w: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449F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E5BF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棵</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70DD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0D48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5500</w:t>
            </w:r>
          </w:p>
        </w:tc>
      </w:tr>
      <w:tr w14:paraId="40639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93"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5705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5E7D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红叶石楠球</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93E5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(1)起挖方式:容器苗。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高:高度≥150厘米。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(3)冠径:冠幅≥150厘米。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(4)修剪后为</w:t>
            </w:r>
            <w:r>
              <w:rPr>
                <w:rFonts w:hint="eastAsia" w:ascii="宋体" w:hAnsi="宋体" w:cs="宋体"/>
                <w:i w:val="0"/>
                <w:iCs w:val="0"/>
                <w:color w:val="auto"/>
                <w:kern w:val="0"/>
                <w:sz w:val="24"/>
                <w:szCs w:val="24"/>
                <w:u w:val="none"/>
                <w:lang w:val="en-US" w:eastAsia="zh-CN" w:bidi="ar"/>
              </w:rPr>
              <w:t>球形</w:t>
            </w:r>
            <w:r>
              <w:rPr>
                <w:rFonts w:hint="eastAsia" w:ascii="宋体" w:hAnsi="宋体" w:eastAsia="宋体" w:cs="宋体"/>
                <w:i w:val="0"/>
                <w:iCs w:val="0"/>
                <w:color w:val="auto"/>
                <w:kern w:val="0"/>
                <w:sz w:val="24"/>
                <w:szCs w:val="24"/>
                <w:u w:val="none"/>
                <w:lang w:val="en-US" w:eastAsia="zh-CN" w:bidi="ar"/>
              </w:rPr>
              <w:t>规格,冠形饱满、不脱脚。</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F56F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2ECC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棵</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5C2F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200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865E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2400</w:t>
            </w:r>
          </w:p>
        </w:tc>
      </w:tr>
      <w:tr w14:paraId="03729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93"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C724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9677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霸王树</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BCDA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(1)起挖方式:容器苗。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高:高度≥100厘米。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(3)冠径:冠幅≥40厘米。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(4)盆苗,自然状,冠幅饱满,以密植不露土。</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3AAB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BAD5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棵</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B347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280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3122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280</w:t>
            </w:r>
          </w:p>
        </w:tc>
      </w:tr>
      <w:tr w14:paraId="2C5E3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5"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0FF5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80FB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杜鹃球</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0085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(1)起挖方式:容器苗。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高:高度≥80厘米。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(3)冠径:冠幅≥80厘米。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(4)修剪后为</w:t>
            </w:r>
            <w:r>
              <w:rPr>
                <w:rFonts w:hint="eastAsia" w:ascii="宋体" w:hAnsi="宋体" w:cs="宋体"/>
                <w:i w:val="0"/>
                <w:iCs w:val="0"/>
                <w:color w:val="auto"/>
                <w:kern w:val="0"/>
                <w:sz w:val="24"/>
                <w:szCs w:val="24"/>
                <w:u w:val="none"/>
                <w:lang w:val="en-US" w:eastAsia="zh-CN" w:bidi="ar"/>
              </w:rPr>
              <w:t>球形</w:t>
            </w:r>
            <w:r>
              <w:rPr>
                <w:rFonts w:hint="eastAsia" w:ascii="宋体" w:hAnsi="宋体" w:eastAsia="宋体" w:cs="宋体"/>
                <w:i w:val="0"/>
                <w:iCs w:val="0"/>
                <w:color w:val="auto"/>
                <w:kern w:val="0"/>
                <w:sz w:val="24"/>
                <w:szCs w:val="24"/>
                <w:u w:val="none"/>
                <w:lang w:val="en-US" w:eastAsia="zh-CN" w:bidi="ar"/>
              </w:rPr>
              <w:t>规格,冠形饱满、不脱脚。</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7BC9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98CA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棵</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2825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480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8221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960</w:t>
            </w:r>
          </w:p>
        </w:tc>
      </w:tr>
      <w:tr w14:paraId="69820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2"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921A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11</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5CCB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金边黄杨球</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E698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(1)起挖方式:容器苗。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高:高度≥80厘米。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(3)冠径:冠幅≥80厘米。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(4)修剪后为</w:t>
            </w:r>
            <w:r>
              <w:rPr>
                <w:rFonts w:hint="eastAsia" w:ascii="宋体" w:hAnsi="宋体" w:cs="宋体"/>
                <w:i w:val="0"/>
                <w:iCs w:val="0"/>
                <w:color w:val="auto"/>
                <w:kern w:val="0"/>
                <w:sz w:val="24"/>
                <w:szCs w:val="24"/>
                <w:u w:val="none"/>
                <w:lang w:val="en-US" w:eastAsia="zh-CN" w:bidi="ar"/>
              </w:rPr>
              <w:t>球形</w:t>
            </w:r>
            <w:r>
              <w:rPr>
                <w:rFonts w:hint="eastAsia" w:ascii="宋体" w:hAnsi="宋体" w:eastAsia="宋体" w:cs="宋体"/>
                <w:i w:val="0"/>
                <w:iCs w:val="0"/>
                <w:color w:val="auto"/>
                <w:kern w:val="0"/>
                <w:sz w:val="24"/>
                <w:szCs w:val="24"/>
                <w:u w:val="none"/>
                <w:lang w:val="en-US" w:eastAsia="zh-CN" w:bidi="ar"/>
              </w:rPr>
              <w:t>规格,冠形饱满、不脱脚。</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10E5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499C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棵</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D039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280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7DE4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840</w:t>
            </w:r>
          </w:p>
        </w:tc>
      </w:tr>
      <w:tr w14:paraId="06A0B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3"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FE77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776D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龟甲冬青球</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B15A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(1)起挖方式:容器苗。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高:高度≥80厘米。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(3)冠径:冠幅≥80厘米。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(4)修剪后为</w:t>
            </w:r>
            <w:r>
              <w:rPr>
                <w:rFonts w:hint="eastAsia" w:ascii="宋体" w:hAnsi="宋体" w:cs="宋体"/>
                <w:i w:val="0"/>
                <w:iCs w:val="0"/>
                <w:color w:val="auto"/>
                <w:kern w:val="0"/>
                <w:sz w:val="24"/>
                <w:szCs w:val="24"/>
                <w:u w:val="none"/>
                <w:lang w:val="en-US" w:eastAsia="zh-CN" w:bidi="ar"/>
              </w:rPr>
              <w:t>球形</w:t>
            </w:r>
            <w:r>
              <w:rPr>
                <w:rFonts w:hint="eastAsia" w:ascii="宋体" w:hAnsi="宋体" w:eastAsia="宋体" w:cs="宋体"/>
                <w:i w:val="0"/>
                <w:iCs w:val="0"/>
                <w:color w:val="auto"/>
                <w:kern w:val="0"/>
                <w:sz w:val="24"/>
                <w:szCs w:val="24"/>
                <w:u w:val="none"/>
                <w:lang w:val="en-US" w:eastAsia="zh-CN" w:bidi="ar"/>
              </w:rPr>
              <w:t>规格,冠形饱满、不脱脚。</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F92A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BF5B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棵</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EAA4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280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9CF3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1960</w:t>
            </w:r>
          </w:p>
        </w:tc>
      </w:tr>
      <w:tr w14:paraId="3672C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7A42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3F2E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金叶女贞球</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B80B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(1)起挖方式:容器苗。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高:高度≥100厘米。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(3)冠径:冠幅≥100厘米。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(4)修剪后为</w:t>
            </w:r>
            <w:r>
              <w:rPr>
                <w:rFonts w:hint="eastAsia" w:ascii="宋体" w:hAnsi="宋体" w:cs="宋体"/>
                <w:i w:val="0"/>
                <w:iCs w:val="0"/>
                <w:color w:val="auto"/>
                <w:kern w:val="0"/>
                <w:sz w:val="24"/>
                <w:szCs w:val="24"/>
                <w:u w:val="none"/>
                <w:lang w:val="en-US" w:eastAsia="zh-CN" w:bidi="ar"/>
              </w:rPr>
              <w:t>球形</w:t>
            </w:r>
            <w:r>
              <w:rPr>
                <w:rFonts w:hint="eastAsia" w:ascii="宋体" w:hAnsi="宋体" w:eastAsia="宋体" w:cs="宋体"/>
                <w:i w:val="0"/>
                <w:iCs w:val="0"/>
                <w:color w:val="auto"/>
                <w:kern w:val="0"/>
                <w:sz w:val="24"/>
                <w:szCs w:val="24"/>
                <w:u w:val="none"/>
                <w:lang w:val="en-US" w:eastAsia="zh-CN" w:bidi="ar"/>
              </w:rPr>
              <w:t>规格,冠形饱满、不脱脚。</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89B4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7</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4EF2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棵</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1030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320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0A98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2240</w:t>
            </w:r>
          </w:p>
        </w:tc>
      </w:tr>
      <w:tr w14:paraId="1B174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63"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7CEC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AD8B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球柏</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C707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(1)起挖方式:容器苗。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高:高度≥60厘米。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(3)冠径:冠幅≥50厘米。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(4)修剪后为</w:t>
            </w:r>
            <w:r>
              <w:rPr>
                <w:rFonts w:hint="eastAsia" w:ascii="宋体" w:hAnsi="宋体" w:cs="宋体"/>
                <w:i w:val="0"/>
                <w:iCs w:val="0"/>
                <w:color w:val="auto"/>
                <w:kern w:val="0"/>
                <w:sz w:val="24"/>
                <w:szCs w:val="24"/>
                <w:u w:val="none"/>
                <w:lang w:val="en-US" w:eastAsia="zh-CN" w:bidi="ar"/>
              </w:rPr>
              <w:t>球形</w:t>
            </w:r>
            <w:r>
              <w:rPr>
                <w:rFonts w:hint="eastAsia" w:ascii="宋体" w:hAnsi="宋体" w:eastAsia="宋体" w:cs="宋体"/>
                <w:i w:val="0"/>
                <w:iCs w:val="0"/>
                <w:color w:val="auto"/>
                <w:kern w:val="0"/>
                <w:sz w:val="24"/>
                <w:szCs w:val="24"/>
                <w:u w:val="none"/>
                <w:lang w:val="en-US" w:eastAsia="zh-CN" w:bidi="ar"/>
              </w:rPr>
              <w:t>规格,冠形饱满、不脱脚。</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9469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5EA5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棵</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F518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156</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335F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156</w:t>
            </w:r>
          </w:p>
        </w:tc>
      </w:tr>
      <w:tr w14:paraId="53068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4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7234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15</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972F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鸡爪槭</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A0D4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(1)起挖方式:容器苗。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高:高度≥200厘米。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(3)冠径:冠幅≥180厘米。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(4)全冠移植要求:全冠移植前应采取冠部修剪与根系预处理并重。通过修剪减少水分流失，需保留核心冠型。且要求保留具有三级及以上分枝。</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w:t>
            </w:r>
            <w:r>
              <w:rPr>
                <w:rFonts w:ascii="宋体" w:hAnsi="宋体" w:eastAsia="宋体" w:cs="宋体"/>
                <w:color w:val="auto"/>
                <w:spacing w:val="-6"/>
                <w:sz w:val="24"/>
                <w:szCs w:val="24"/>
              </w:rPr>
              <w:t>植棵整体生长要求：健壮、无病虫害、无</w:t>
            </w:r>
            <w:r>
              <w:rPr>
                <w:rFonts w:ascii="宋体" w:hAnsi="宋体" w:eastAsia="宋体" w:cs="宋体"/>
                <w:color w:val="auto"/>
                <w:spacing w:val="-2"/>
                <w:sz w:val="24"/>
                <w:szCs w:val="24"/>
              </w:rPr>
              <w:t>机械损伤，枝条表皮光滑、无疤痕</w:t>
            </w: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(6)支撑类型:井字架支撑。</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(7)支撑材质:杉木。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(8)树穴换填种植土。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F36E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30CB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棵</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B81B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1485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2E38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2970</w:t>
            </w:r>
          </w:p>
        </w:tc>
      </w:tr>
      <w:tr w14:paraId="7B347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6"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5FA2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1BE8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银姬小蜡球</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62CB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(1)起挖方式:容器苗。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高:高度≥100厘米。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(3)冠径:冠幅≥100厘米。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(4)修剪后为</w:t>
            </w:r>
            <w:r>
              <w:rPr>
                <w:rFonts w:hint="eastAsia" w:ascii="宋体" w:hAnsi="宋体" w:cs="宋体"/>
                <w:i w:val="0"/>
                <w:iCs w:val="0"/>
                <w:color w:val="auto"/>
                <w:kern w:val="0"/>
                <w:sz w:val="24"/>
                <w:szCs w:val="24"/>
                <w:u w:val="none"/>
                <w:lang w:val="en-US" w:eastAsia="zh-CN" w:bidi="ar"/>
              </w:rPr>
              <w:t>球形</w:t>
            </w:r>
            <w:r>
              <w:rPr>
                <w:rFonts w:hint="eastAsia" w:ascii="宋体" w:hAnsi="宋体" w:eastAsia="宋体" w:cs="宋体"/>
                <w:i w:val="0"/>
                <w:iCs w:val="0"/>
                <w:color w:val="auto"/>
                <w:kern w:val="0"/>
                <w:sz w:val="24"/>
                <w:szCs w:val="24"/>
                <w:u w:val="none"/>
                <w:lang w:val="en-US" w:eastAsia="zh-CN" w:bidi="ar"/>
              </w:rPr>
              <w:t>规格,冠形饱满、不脱脚。</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5B8C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16</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240A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棵</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5554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265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12D5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4240</w:t>
            </w:r>
          </w:p>
        </w:tc>
      </w:tr>
      <w:tr w14:paraId="620CD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5"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4AD5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17</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912F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仙人掌</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BF32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起挖方式:容器苗。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(2)冠径:冠幅≥40厘米。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(3)盆苗,自然状,冠幅饱满。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C6F2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951B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棵</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78A4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180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8EA3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180</w:t>
            </w:r>
          </w:p>
        </w:tc>
      </w:tr>
      <w:tr w14:paraId="11F65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5"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EBFF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18</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B162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巨人柱</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939D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起挖方式:容器苗。</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(2)冠径:冠幅≥30厘米。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(3)盆苗,自然状,冠幅饱满。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5674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B1B8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棵</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2957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245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E5D0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245</w:t>
            </w:r>
          </w:p>
        </w:tc>
      </w:tr>
      <w:tr w14:paraId="76DF9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CBB9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19</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AA61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毛杜鹃</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01E0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每平方米棵</w:t>
            </w:r>
            <w:r>
              <w:rPr>
                <w:rFonts w:hint="eastAsia" w:ascii="宋体" w:hAnsi="宋体" w:eastAsia="宋体" w:cs="宋体"/>
                <w:i w:val="0"/>
                <w:iCs w:val="0"/>
                <w:color w:val="auto"/>
                <w:kern w:val="0"/>
                <w:sz w:val="24"/>
                <w:szCs w:val="24"/>
                <w:u w:val="none"/>
                <w:lang w:val="en-US" w:eastAsia="zh-CN" w:bidi="ar"/>
              </w:rPr>
              <w:t>数:64棵。</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棵高</w:t>
            </w:r>
            <w:r>
              <w:rPr>
                <w:rFonts w:hint="eastAsia" w:ascii="宋体" w:hAnsi="宋体" w:eastAsia="宋体" w:cs="宋体"/>
                <w:i w:val="0"/>
                <w:iCs w:val="0"/>
                <w:color w:val="auto"/>
                <w:kern w:val="0"/>
                <w:sz w:val="24"/>
                <w:szCs w:val="24"/>
                <w:u w:val="none"/>
                <w:lang w:val="en-US" w:eastAsia="zh-CN" w:bidi="ar"/>
              </w:rPr>
              <w:t>:高度≥25厘米。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(3)冠径:冠幅≥15厘米。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(4)袋苗,5分枝以上,修剪后规格:冠幅饱满。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7393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2664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4B1D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118</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DBBE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2360</w:t>
            </w:r>
          </w:p>
        </w:tc>
      </w:tr>
      <w:tr w14:paraId="47A09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6"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9431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83B1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细叶麦冬</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BC7A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每平方米棵</w:t>
            </w:r>
            <w:r>
              <w:rPr>
                <w:rFonts w:hint="eastAsia" w:ascii="宋体" w:hAnsi="宋体" w:eastAsia="宋体" w:cs="宋体"/>
                <w:i w:val="0"/>
                <w:iCs w:val="0"/>
                <w:color w:val="auto"/>
                <w:kern w:val="0"/>
                <w:sz w:val="24"/>
                <w:szCs w:val="24"/>
                <w:u w:val="none"/>
                <w:lang w:val="en-US" w:eastAsia="zh-CN" w:bidi="ar"/>
              </w:rPr>
              <w:t>数:100棵。</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棵高</w:t>
            </w:r>
            <w:r>
              <w:rPr>
                <w:rFonts w:hint="eastAsia" w:ascii="宋体" w:hAnsi="宋体" w:eastAsia="宋体" w:cs="宋体"/>
                <w:i w:val="0"/>
                <w:iCs w:val="0"/>
                <w:color w:val="auto"/>
                <w:kern w:val="0"/>
                <w:sz w:val="24"/>
                <w:szCs w:val="24"/>
                <w:u w:val="none"/>
                <w:lang w:val="en-US" w:eastAsia="zh-CN" w:bidi="ar"/>
              </w:rPr>
              <w:t>:高度≥10厘米。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(3)冠径:冠幅≥5厘米。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(4)密度:满铺。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2B43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137</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922A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2078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99</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79F4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13563</w:t>
            </w:r>
          </w:p>
        </w:tc>
      </w:tr>
      <w:tr w14:paraId="2F4CA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0A44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21</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2B01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金叶假连翘</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B19C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每平方米棵</w:t>
            </w:r>
            <w:r>
              <w:rPr>
                <w:rFonts w:hint="eastAsia" w:ascii="宋体" w:hAnsi="宋体" w:eastAsia="宋体" w:cs="宋体"/>
                <w:i w:val="0"/>
                <w:iCs w:val="0"/>
                <w:color w:val="auto"/>
                <w:kern w:val="0"/>
                <w:sz w:val="24"/>
                <w:szCs w:val="24"/>
                <w:u w:val="none"/>
                <w:lang w:val="en-US" w:eastAsia="zh-CN" w:bidi="ar"/>
              </w:rPr>
              <w:t>数:64棵。</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棵高</w:t>
            </w:r>
            <w:r>
              <w:rPr>
                <w:rFonts w:hint="eastAsia" w:ascii="宋体" w:hAnsi="宋体" w:eastAsia="宋体" w:cs="宋体"/>
                <w:i w:val="0"/>
                <w:iCs w:val="0"/>
                <w:color w:val="auto"/>
                <w:kern w:val="0"/>
                <w:sz w:val="24"/>
                <w:szCs w:val="24"/>
                <w:u w:val="none"/>
                <w:lang w:val="en-US" w:eastAsia="zh-CN" w:bidi="ar"/>
              </w:rPr>
              <w:t>:高度≥15厘米。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(3)冠径:冠幅≥15厘米。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(4)袋苗,5分枝以上,修剪后规格:冠幅饱满。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DEC8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50</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A175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7D3C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95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668B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4750</w:t>
            </w:r>
          </w:p>
        </w:tc>
      </w:tr>
      <w:tr w14:paraId="0692D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2"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6187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3669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肾蕨</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23F3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每平方米棵</w:t>
            </w:r>
            <w:r>
              <w:rPr>
                <w:rFonts w:hint="eastAsia" w:ascii="宋体" w:hAnsi="宋体" w:eastAsia="宋体" w:cs="宋体"/>
                <w:i w:val="0"/>
                <w:iCs w:val="0"/>
                <w:color w:val="auto"/>
                <w:kern w:val="0"/>
                <w:sz w:val="24"/>
                <w:szCs w:val="24"/>
                <w:u w:val="none"/>
                <w:lang w:val="en-US" w:eastAsia="zh-CN" w:bidi="ar"/>
              </w:rPr>
              <w:t>数:64棵。</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棵高</w:t>
            </w:r>
            <w:r>
              <w:rPr>
                <w:rFonts w:hint="eastAsia" w:ascii="宋体" w:hAnsi="宋体" w:eastAsia="宋体" w:cs="宋体"/>
                <w:i w:val="0"/>
                <w:iCs w:val="0"/>
                <w:color w:val="auto"/>
                <w:kern w:val="0"/>
                <w:sz w:val="24"/>
                <w:szCs w:val="24"/>
                <w:u w:val="none"/>
                <w:lang w:val="en-US" w:eastAsia="zh-CN" w:bidi="ar"/>
              </w:rPr>
              <w:t>:高度≥20厘米。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(3)冠径:冠幅≥15厘米。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(4)袋苗,修剪后规格:冠幅饱满。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3DD6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042B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2C72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116</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EDFE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232</w:t>
            </w:r>
          </w:p>
        </w:tc>
      </w:tr>
      <w:tr w14:paraId="290E6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5"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AA0A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23</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7246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玉龙草</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83F03">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(1)铺种方式:满铺。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(2)密度:满铺。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169F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14</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F692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76B1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110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28F2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1540</w:t>
            </w:r>
          </w:p>
        </w:tc>
      </w:tr>
      <w:tr w14:paraId="3D0BC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8721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9CE7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马尼拉草</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5C26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(1)铺种方式:满铺。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(2)密度:满铺。</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C571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530</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DCA7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5668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E092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13250</w:t>
            </w:r>
          </w:p>
        </w:tc>
      </w:tr>
      <w:tr w14:paraId="12786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8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27C3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25</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A17B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小叶黄杨</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17F9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每平方米棵</w:t>
            </w:r>
            <w:r>
              <w:rPr>
                <w:rFonts w:hint="eastAsia" w:ascii="宋体" w:hAnsi="宋体" w:eastAsia="宋体" w:cs="宋体"/>
                <w:i w:val="0"/>
                <w:iCs w:val="0"/>
                <w:color w:val="auto"/>
                <w:kern w:val="0"/>
                <w:sz w:val="24"/>
                <w:szCs w:val="24"/>
                <w:u w:val="none"/>
                <w:lang w:val="en-US" w:eastAsia="zh-CN" w:bidi="ar"/>
              </w:rPr>
              <w:t>数:64棵。</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棵高</w:t>
            </w:r>
            <w:r>
              <w:rPr>
                <w:rFonts w:hint="eastAsia" w:ascii="宋体" w:hAnsi="宋体" w:eastAsia="宋体" w:cs="宋体"/>
                <w:i w:val="0"/>
                <w:iCs w:val="0"/>
                <w:color w:val="auto"/>
                <w:kern w:val="0"/>
                <w:sz w:val="24"/>
                <w:szCs w:val="24"/>
                <w:u w:val="none"/>
                <w:lang w:val="en-US" w:eastAsia="zh-CN" w:bidi="ar"/>
              </w:rPr>
              <w:t>:高度≥25厘米。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(3)冠径:冠幅≥20厘米。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(4)袋苗,5分枝以上,修剪后规格:冠幅饱满。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7097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44</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1C58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C215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130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2359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5720</w:t>
            </w:r>
          </w:p>
        </w:tc>
      </w:tr>
      <w:tr w14:paraId="02954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5"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1078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0F43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八角金盘</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8F85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每平方米棵</w:t>
            </w:r>
            <w:r>
              <w:rPr>
                <w:rFonts w:hint="eastAsia" w:ascii="宋体" w:hAnsi="宋体" w:eastAsia="宋体" w:cs="宋体"/>
                <w:i w:val="0"/>
                <w:iCs w:val="0"/>
                <w:color w:val="auto"/>
                <w:kern w:val="0"/>
                <w:sz w:val="24"/>
                <w:szCs w:val="24"/>
                <w:u w:val="none"/>
                <w:lang w:val="en-US" w:eastAsia="zh-CN" w:bidi="ar"/>
              </w:rPr>
              <w:t>数:64棵。</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棵高</w:t>
            </w:r>
            <w:r>
              <w:rPr>
                <w:rFonts w:hint="eastAsia" w:ascii="宋体" w:hAnsi="宋体" w:eastAsia="宋体" w:cs="宋体"/>
                <w:i w:val="0"/>
                <w:iCs w:val="0"/>
                <w:color w:val="auto"/>
                <w:kern w:val="0"/>
                <w:sz w:val="24"/>
                <w:szCs w:val="24"/>
                <w:u w:val="none"/>
                <w:lang w:val="en-US" w:eastAsia="zh-CN" w:bidi="ar"/>
              </w:rPr>
              <w:t>:高度≥30厘米。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(3)冠径:冠幅≥20厘米。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(4)袋苗,5分枝以上,修剪后规格:冠幅饱满。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2DCB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87</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D9AA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A30D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130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0FFE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11310</w:t>
            </w:r>
          </w:p>
        </w:tc>
      </w:tr>
      <w:tr w14:paraId="040F4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3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6F0D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27</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062A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金边黄杨</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B302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每平方米棵</w:t>
            </w:r>
            <w:r>
              <w:rPr>
                <w:rFonts w:hint="eastAsia" w:ascii="宋体" w:hAnsi="宋体" w:eastAsia="宋体" w:cs="宋体"/>
                <w:i w:val="0"/>
                <w:iCs w:val="0"/>
                <w:color w:val="auto"/>
                <w:kern w:val="0"/>
                <w:sz w:val="24"/>
                <w:szCs w:val="24"/>
                <w:u w:val="none"/>
                <w:lang w:val="en-US" w:eastAsia="zh-CN" w:bidi="ar"/>
              </w:rPr>
              <w:t>数:64棵。</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棵高</w:t>
            </w:r>
            <w:r>
              <w:rPr>
                <w:rFonts w:hint="eastAsia" w:ascii="宋体" w:hAnsi="宋体" w:eastAsia="宋体" w:cs="宋体"/>
                <w:i w:val="0"/>
                <w:iCs w:val="0"/>
                <w:color w:val="auto"/>
                <w:kern w:val="0"/>
                <w:sz w:val="24"/>
                <w:szCs w:val="24"/>
                <w:u w:val="none"/>
                <w:lang w:val="en-US" w:eastAsia="zh-CN" w:bidi="ar"/>
              </w:rPr>
              <w:t>:高度≥25厘米。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(3)冠径:冠幅≥15厘米。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(4)袋苗,5分枝以上,修剪后规格:冠幅饱满。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B15B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60</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B258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6E97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115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93CC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6900</w:t>
            </w:r>
          </w:p>
        </w:tc>
      </w:tr>
      <w:tr w14:paraId="365AB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5"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6A56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28</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D5B8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蓝雪花</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2600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每平方米棵</w:t>
            </w:r>
            <w:r>
              <w:rPr>
                <w:rFonts w:hint="eastAsia" w:ascii="宋体" w:hAnsi="宋体" w:eastAsia="宋体" w:cs="宋体"/>
                <w:i w:val="0"/>
                <w:iCs w:val="0"/>
                <w:color w:val="auto"/>
                <w:kern w:val="0"/>
                <w:sz w:val="24"/>
                <w:szCs w:val="24"/>
                <w:u w:val="none"/>
                <w:lang w:val="en-US" w:eastAsia="zh-CN" w:bidi="ar"/>
              </w:rPr>
              <w:t>数:12</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棵高</w:t>
            </w:r>
            <w:r>
              <w:rPr>
                <w:rFonts w:hint="eastAsia" w:ascii="宋体" w:hAnsi="宋体" w:eastAsia="宋体" w:cs="宋体"/>
                <w:i w:val="0"/>
                <w:iCs w:val="0"/>
                <w:color w:val="auto"/>
                <w:kern w:val="0"/>
                <w:sz w:val="24"/>
                <w:szCs w:val="24"/>
                <w:u w:val="none"/>
                <w:lang w:val="en-US" w:eastAsia="zh-CN" w:bidi="ar"/>
              </w:rPr>
              <w:t>:高度≥30厘米。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(3)冠径:冠幅≥15厘米。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(4)修剪后规格:冠幅饱满。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3D9E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20</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DEF5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1D5D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130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1C0A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2600</w:t>
            </w:r>
          </w:p>
        </w:tc>
      </w:tr>
      <w:tr w14:paraId="6EA9E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3"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39A4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29</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8EAB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菖蒲</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33CE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每平方米棵</w:t>
            </w:r>
            <w:r>
              <w:rPr>
                <w:rFonts w:hint="eastAsia" w:ascii="宋体" w:hAnsi="宋体" w:eastAsia="宋体" w:cs="宋体"/>
                <w:i w:val="0"/>
                <w:iCs w:val="0"/>
                <w:color w:val="auto"/>
                <w:kern w:val="0"/>
                <w:sz w:val="24"/>
                <w:szCs w:val="24"/>
                <w:u w:val="none"/>
                <w:lang w:val="en-US" w:eastAsia="zh-CN" w:bidi="ar"/>
              </w:rPr>
              <w:t>数:64棵。</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棵高</w:t>
            </w:r>
            <w:r>
              <w:rPr>
                <w:rFonts w:hint="eastAsia" w:ascii="宋体" w:hAnsi="宋体" w:eastAsia="宋体" w:cs="宋体"/>
                <w:i w:val="0"/>
                <w:iCs w:val="0"/>
                <w:color w:val="auto"/>
                <w:kern w:val="0"/>
                <w:sz w:val="24"/>
                <w:szCs w:val="24"/>
                <w:u w:val="none"/>
                <w:lang w:val="en-US" w:eastAsia="zh-CN" w:bidi="ar"/>
              </w:rPr>
              <w:t>:高度≥25厘米。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(3)冠径:冠幅≥15厘米。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(4)袋苗,5分枝以上,修剪后规格:冠幅饱满。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241B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19</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924B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7D4F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135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DAF6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2565</w:t>
            </w:r>
          </w:p>
        </w:tc>
      </w:tr>
      <w:tr w14:paraId="3678E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8"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962E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9151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绣球</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D6490">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每平方米棵</w:t>
            </w:r>
            <w:r>
              <w:rPr>
                <w:rFonts w:hint="eastAsia" w:ascii="宋体" w:hAnsi="宋体" w:eastAsia="宋体" w:cs="宋体"/>
                <w:i w:val="0"/>
                <w:iCs w:val="0"/>
                <w:color w:val="auto"/>
                <w:kern w:val="0"/>
                <w:sz w:val="24"/>
                <w:szCs w:val="24"/>
                <w:u w:val="none"/>
                <w:lang w:val="en-US" w:eastAsia="zh-CN" w:bidi="ar"/>
              </w:rPr>
              <w:t>数:64棵。</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棵高</w:t>
            </w:r>
            <w:r>
              <w:rPr>
                <w:rFonts w:hint="eastAsia" w:ascii="宋体" w:hAnsi="宋体" w:eastAsia="宋体" w:cs="宋体"/>
                <w:i w:val="0"/>
                <w:iCs w:val="0"/>
                <w:color w:val="auto"/>
                <w:kern w:val="0"/>
                <w:sz w:val="24"/>
                <w:szCs w:val="24"/>
                <w:u w:val="none"/>
                <w:lang w:val="en-US" w:eastAsia="zh-CN" w:bidi="ar"/>
              </w:rPr>
              <w:t>:高度≥25厘米。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(3)冠径:冠幅15≥厘米。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(4)袋苗,5分枝以上,修剪后规格:冠幅饱满。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F0AA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AE3A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48BA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385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7349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1540</w:t>
            </w:r>
          </w:p>
        </w:tc>
      </w:tr>
      <w:tr w14:paraId="039BE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27DB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31</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C74B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变叶木</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BAEEA">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cs="宋体"/>
                <w:i w:val="0"/>
                <w:iCs w:val="0"/>
                <w:color w:val="auto"/>
                <w:kern w:val="0"/>
                <w:sz w:val="24"/>
                <w:szCs w:val="24"/>
                <w:u w:val="none"/>
                <w:lang w:val="en-US" w:eastAsia="zh-CN" w:bidi="ar"/>
              </w:rPr>
              <w:t>1</w:t>
            </w:r>
            <w:r>
              <w:rPr>
                <w:rFonts w:hint="eastAsia" w:ascii="宋体" w:hAnsi="宋体" w:eastAsia="宋体" w:cs="宋体"/>
                <w:i w:val="0"/>
                <w:iCs w:val="0"/>
                <w:color w:val="auto"/>
                <w:kern w:val="0"/>
                <w:sz w:val="24"/>
                <w:szCs w:val="24"/>
                <w:u w:val="none"/>
                <w:lang w:val="en-US" w:eastAsia="zh-CN" w:bidi="ar"/>
              </w:rPr>
              <w:t>)</w:t>
            </w:r>
            <w:r>
              <w:rPr>
                <w:rFonts w:hint="eastAsia" w:ascii="宋体" w:hAnsi="宋体" w:cs="宋体"/>
                <w:i w:val="0"/>
                <w:iCs w:val="0"/>
                <w:color w:val="auto"/>
                <w:kern w:val="0"/>
                <w:sz w:val="24"/>
                <w:szCs w:val="24"/>
                <w:u w:val="none"/>
                <w:lang w:val="en-US" w:eastAsia="zh-CN" w:bidi="ar"/>
              </w:rPr>
              <w:t>棵高</w:t>
            </w:r>
            <w:r>
              <w:rPr>
                <w:rFonts w:hint="eastAsia" w:ascii="宋体" w:hAnsi="宋体" w:eastAsia="宋体" w:cs="宋体"/>
                <w:i w:val="0"/>
                <w:iCs w:val="0"/>
                <w:color w:val="auto"/>
                <w:kern w:val="0"/>
                <w:sz w:val="24"/>
                <w:szCs w:val="24"/>
                <w:u w:val="none"/>
                <w:lang w:val="en-US" w:eastAsia="zh-CN" w:bidi="ar"/>
              </w:rPr>
              <w:t>:高度≥25厘米。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w:t>
            </w:r>
            <w:r>
              <w:rPr>
                <w:rFonts w:hint="eastAsia" w:ascii="宋体" w:hAnsi="宋体" w:cs="宋体"/>
                <w:i w:val="0"/>
                <w:iCs w:val="0"/>
                <w:color w:val="auto"/>
                <w:kern w:val="0"/>
                <w:sz w:val="24"/>
                <w:szCs w:val="24"/>
                <w:u w:val="none"/>
                <w:lang w:val="en-US" w:eastAsia="zh-CN" w:bidi="ar"/>
              </w:rPr>
              <w:t>2</w:t>
            </w:r>
            <w:r>
              <w:rPr>
                <w:rFonts w:hint="eastAsia" w:ascii="宋体" w:hAnsi="宋体" w:eastAsia="宋体" w:cs="宋体"/>
                <w:i w:val="0"/>
                <w:iCs w:val="0"/>
                <w:color w:val="auto"/>
                <w:kern w:val="0"/>
                <w:sz w:val="24"/>
                <w:szCs w:val="24"/>
                <w:u w:val="none"/>
                <w:lang w:val="en-US" w:eastAsia="zh-CN" w:bidi="ar"/>
              </w:rPr>
              <w:t>)冠径:冠幅≥15厘米。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w:t>
            </w:r>
            <w:r>
              <w:rPr>
                <w:rFonts w:hint="eastAsia" w:ascii="宋体" w:hAnsi="宋体" w:cs="宋体"/>
                <w:i w:val="0"/>
                <w:iCs w:val="0"/>
                <w:color w:val="auto"/>
                <w:kern w:val="0"/>
                <w:sz w:val="24"/>
                <w:szCs w:val="24"/>
                <w:u w:val="none"/>
                <w:lang w:val="en-US" w:eastAsia="zh-CN" w:bidi="ar"/>
              </w:rPr>
              <w:t>3</w:t>
            </w:r>
            <w:r>
              <w:rPr>
                <w:rFonts w:hint="eastAsia" w:ascii="宋体" w:hAnsi="宋体" w:eastAsia="宋体" w:cs="宋体"/>
                <w:i w:val="0"/>
                <w:iCs w:val="0"/>
                <w:color w:val="auto"/>
                <w:kern w:val="0"/>
                <w:sz w:val="24"/>
                <w:szCs w:val="24"/>
                <w:u w:val="none"/>
                <w:lang w:val="en-US" w:eastAsia="zh-CN" w:bidi="ar"/>
              </w:rPr>
              <w:t>)袋苗,5分枝以上,修剪后规格:冠幅饱满。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w:t>
            </w:r>
            <w:r>
              <w:rPr>
                <w:rFonts w:hint="eastAsia" w:ascii="宋体" w:hAnsi="宋体" w:cs="宋体"/>
                <w:i w:val="0"/>
                <w:iCs w:val="0"/>
                <w:color w:val="auto"/>
                <w:kern w:val="0"/>
                <w:sz w:val="24"/>
                <w:szCs w:val="24"/>
                <w:u w:val="none"/>
                <w:lang w:val="en-US" w:eastAsia="zh-CN" w:bidi="ar"/>
              </w:rPr>
              <w:t>4</w:t>
            </w:r>
            <w:r>
              <w:rPr>
                <w:rFonts w:hint="eastAsia" w:ascii="宋体" w:hAnsi="宋体" w:eastAsia="宋体" w:cs="宋体"/>
                <w:i w:val="0"/>
                <w:iCs w:val="0"/>
                <w:color w:val="auto"/>
                <w:kern w:val="0"/>
                <w:sz w:val="24"/>
                <w:szCs w:val="24"/>
                <w:u w:val="none"/>
                <w:lang w:val="en-US" w:eastAsia="zh-CN" w:bidi="ar"/>
              </w:rPr>
              <w:t>)树穴换填种植土。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F605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22</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F1C2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05C1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7445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660</w:t>
            </w:r>
          </w:p>
        </w:tc>
      </w:tr>
      <w:tr w14:paraId="14A46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7399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32</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C7BA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睡莲</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8376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每平方米棵</w:t>
            </w:r>
            <w:r>
              <w:rPr>
                <w:rFonts w:hint="eastAsia" w:ascii="宋体" w:hAnsi="宋体" w:eastAsia="宋体" w:cs="宋体"/>
                <w:i w:val="0"/>
                <w:iCs w:val="0"/>
                <w:color w:val="auto"/>
                <w:kern w:val="0"/>
                <w:sz w:val="24"/>
                <w:szCs w:val="24"/>
                <w:u w:val="none"/>
                <w:lang w:val="en-US" w:eastAsia="zh-CN" w:bidi="ar"/>
              </w:rPr>
              <w:t>数:64棵。</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棵高</w:t>
            </w:r>
            <w:r>
              <w:rPr>
                <w:rFonts w:hint="eastAsia" w:ascii="宋体" w:hAnsi="宋体" w:eastAsia="宋体" w:cs="宋体"/>
                <w:i w:val="0"/>
                <w:iCs w:val="0"/>
                <w:color w:val="auto"/>
                <w:kern w:val="0"/>
                <w:sz w:val="24"/>
                <w:szCs w:val="24"/>
                <w:u w:val="none"/>
                <w:lang w:val="en-US" w:eastAsia="zh-CN" w:bidi="ar"/>
              </w:rPr>
              <w:t>:高度≥25厘米。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(3)冠径:冠幅≥15厘米。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(4)袋苗,3分枝以上,修剪后规格:冠幅饱满。</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61FB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0726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6660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115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9CCE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690</w:t>
            </w:r>
          </w:p>
        </w:tc>
      </w:tr>
      <w:tr w14:paraId="5966D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3"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9809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33</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9CB6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金鱼藻</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93125">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(1)浮叶植物。</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(2)袋苗,5分枝以上,修剪后规格:冠幅饱满。</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0603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3BBB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12CF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230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D062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2300</w:t>
            </w:r>
          </w:p>
        </w:tc>
      </w:tr>
      <w:tr w14:paraId="0AA94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5"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F1A0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34</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9D29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百日草</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9E2F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每平方米棵</w:t>
            </w:r>
            <w:r>
              <w:rPr>
                <w:rFonts w:hint="eastAsia" w:ascii="宋体" w:hAnsi="宋体" w:eastAsia="宋体" w:cs="宋体"/>
                <w:i w:val="0"/>
                <w:iCs w:val="0"/>
                <w:color w:val="auto"/>
                <w:kern w:val="0"/>
                <w:sz w:val="24"/>
                <w:szCs w:val="24"/>
                <w:u w:val="none"/>
                <w:lang w:val="en-US" w:eastAsia="zh-CN" w:bidi="ar"/>
              </w:rPr>
              <w:t>数:64棵。</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棵高</w:t>
            </w:r>
            <w:r>
              <w:rPr>
                <w:rFonts w:hint="eastAsia" w:ascii="宋体" w:hAnsi="宋体" w:eastAsia="宋体" w:cs="宋体"/>
                <w:i w:val="0"/>
                <w:iCs w:val="0"/>
                <w:color w:val="auto"/>
                <w:kern w:val="0"/>
                <w:sz w:val="24"/>
                <w:szCs w:val="24"/>
                <w:u w:val="none"/>
                <w:lang w:val="en-US" w:eastAsia="zh-CN" w:bidi="ar"/>
              </w:rPr>
              <w:t>:高度≥10厘米。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(3)冠径:冠幅≥10厘米。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(4)袋苗,3分枝以上,修剪后规格:冠幅饱满。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6A51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6C2D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9684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260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2D6F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3120</w:t>
            </w:r>
          </w:p>
        </w:tc>
      </w:tr>
      <w:tr w14:paraId="5DECE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8"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EAB2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35</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66AC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木茼蒿</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94C0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每平方米棵</w:t>
            </w:r>
            <w:r>
              <w:rPr>
                <w:rFonts w:hint="eastAsia" w:ascii="宋体" w:hAnsi="宋体" w:eastAsia="宋体" w:cs="宋体"/>
                <w:i w:val="0"/>
                <w:iCs w:val="0"/>
                <w:color w:val="auto"/>
                <w:kern w:val="0"/>
                <w:sz w:val="24"/>
                <w:szCs w:val="24"/>
                <w:u w:val="none"/>
                <w:lang w:val="en-US" w:eastAsia="zh-CN" w:bidi="ar"/>
              </w:rPr>
              <w:t>数:64棵。</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棵高</w:t>
            </w:r>
            <w:r>
              <w:rPr>
                <w:rFonts w:hint="eastAsia" w:ascii="宋体" w:hAnsi="宋体" w:eastAsia="宋体" w:cs="宋体"/>
                <w:i w:val="0"/>
                <w:iCs w:val="0"/>
                <w:color w:val="auto"/>
                <w:kern w:val="0"/>
                <w:sz w:val="24"/>
                <w:szCs w:val="24"/>
                <w:u w:val="none"/>
                <w:lang w:val="en-US" w:eastAsia="zh-CN" w:bidi="ar"/>
              </w:rPr>
              <w:t>:高度≥10厘米。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(3)冠径:冠幅≥10厘米。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(4)袋苗,3分枝以上,修剪后规格:冠幅饱满。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8206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17</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6A18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F50D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165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991B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2805</w:t>
            </w:r>
          </w:p>
        </w:tc>
      </w:tr>
      <w:tr w14:paraId="41ADA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6A6A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36</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79DD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鸢尾</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83BC9">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r>
              <w:rPr>
                <w:rFonts w:hint="eastAsia" w:ascii="宋体" w:hAnsi="宋体" w:cs="宋体"/>
                <w:i w:val="0"/>
                <w:iCs w:val="0"/>
                <w:color w:val="auto"/>
                <w:kern w:val="0"/>
                <w:sz w:val="24"/>
                <w:szCs w:val="24"/>
                <w:u w:val="none"/>
                <w:lang w:val="en-US" w:eastAsia="zh-CN" w:bidi="ar"/>
              </w:rPr>
              <w:t>每平方米棵</w:t>
            </w:r>
            <w:r>
              <w:rPr>
                <w:rFonts w:hint="eastAsia" w:ascii="宋体" w:hAnsi="宋体" w:eastAsia="宋体" w:cs="宋体"/>
                <w:i w:val="0"/>
                <w:iCs w:val="0"/>
                <w:color w:val="auto"/>
                <w:kern w:val="0"/>
                <w:sz w:val="24"/>
                <w:szCs w:val="24"/>
                <w:u w:val="none"/>
                <w:lang w:val="en-US" w:eastAsia="zh-CN" w:bidi="ar"/>
              </w:rPr>
              <w:t>数:64棵。</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hint="eastAsia" w:ascii="宋体" w:hAnsi="宋体" w:cs="宋体"/>
                <w:i w:val="0"/>
                <w:iCs w:val="0"/>
                <w:color w:val="auto"/>
                <w:kern w:val="0"/>
                <w:sz w:val="24"/>
                <w:szCs w:val="24"/>
                <w:u w:val="none"/>
                <w:lang w:val="en-US" w:eastAsia="zh-CN" w:bidi="ar"/>
              </w:rPr>
              <w:t>棵高</w:t>
            </w:r>
            <w:r>
              <w:rPr>
                <w:rFonts w:hint="eastAsia" w:ascii="宋体" w:hAnsi="宋体" w:eastAsia="宋体" w:cs="宋体"/>
                <w:i w:val="0"/>
                <w:iCs w:val="0"/>
                <w:color w:val="auto"/>
                <w:kern w:val="0"/>
                <w:sz w:val="24"/>
                <w:szCs w:val="24"/>
                <w:u w:val="none"/>
                <w:lang w:val="en-US" w:eastAsia="zh-CN" w:bidi="ar"/>
              </w:rPr>
              <w:t>:高度≥10厘米。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(3)冠径:冠幅≥10厘米。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(4)袋苗,3分枝以上,修剪后规格:冠幅饱满。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(5)树穴换填种植土。</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53B1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48</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CE27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F315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150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415C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7200</w:t>
            </w:r>
          </w:p>
        </w:tc>
      </w:tr>
      <w:tr w14:paraId="49FBF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4F7E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37</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A05F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成品景观栅栏</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2F36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(1)安装方式:串联。</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(2)密度:无断连。</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09D8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75F5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DB52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96D3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300</w:t>
            </w:r>
          </w:p>
        </w:tc>
      </w:tr>
      <w:tr w14:paraId="786B8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A4A6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38</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top"/>
          </w:tcPr>
          <w:p w14:paraId="4288B74E">
            <w:pPr>
              <w:spacing w:before="125" w:line="199" w:lineRule="auto"/>
              <w:jc w:val="center"/>
              <w:rPr>
                <w:rFonts w:hint="eastAsia" w:ascii="宋体" w:hAnsi="宋体" w:eastAsia="宋体" w:cs="宋体"/>
                <w:i w:val="0"/>
                <w:iCs w:val="0"/>
                <w:color w:val="auto"/>
                <w:sz w:val="24"/>
                <w:szCs w:val="24"/>
                <w:u w:val="none"/>
                <w:lang w:val="en-US" w:eastAsia="zh-CN"/>
              </w:rPr>
            </w:pPr>
            <w:r>
              <w:rPr>
                <w:rFonts w:ascii="宋体" w:hAnsi="宋体" w:eastAsia="宋体" w:cs="宋体"/>
                <w:color w:val="auto"/>
                <w:spacing w:val="-7"/>
                <w:sz w:val="24"/>
                <w:szCs w:val="24"/>
              </w:rPr>
              <w:t>景观覆</w:t>
            </w:r>
            <w:r>
              <w:rPr>
                <w:rFonts w:ascii="宋体" w:hAnsi="宋体" w:eastAsia="宋体" w:cs="宋体"/>
                <w:color w:val="auto"/>
                <w:spacing w:val="-6"/>
                <w:sz w:val="24"/>
                <w:szCs w:val="24"/>
              </w:rPr>
              <w:t>盖料</w:t>
            </w:r>
            <w:r>
              <w:rPr>
                <w:rFonts w:hint="eastAsia" w:ascii="宋体" w:hAnsi="宋体" w:cs="宋体"/>
                <w:color w:val="auto"/>
                <w:spacing w:val="-6"/>
                <w:sz w:val="24"/>
                <w:szCs w:val="24"/>
                <w:lang w:val="en-US" w:eastAsia="zh-CN"/>
              </w:rPr>
              <w:t>1</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3E55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r>
              <w:rPr>
                <w:rFonts w:ascii="宋体" w:hAnsi="宋体" w:eastAsia="宋体" w:cs="宋体"/>
                <w:color w:val="auto"/>
                <w:spacing w:val="-9"/>
                <w:sz w:val="24"/>
                <w:szCs w:val="24"/>
              </w:rPr>
              <w:t>铺种材料:砾石</w:t>
            </w: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w:t>
            </w:r>
            <w:r>
              <w:rPr>
                <w:rFonts w:ascii="宋体" w:hAnsi="宋体" w:eastAsia="宋体" w:cs="宋体"/>
                <w:color w:val="auto"/>
                <w:spacing w:val="-11"/>
                <w:sz w:val="24"/>
                <w:szCs w:val="24"/>
              </w:rPr>
              <w:t>密度:满铺</w:t>
            </w:r>
            <w:r>
              <w:rPr>
                <w:rFonts w:hint="eastAsia" w:ascii="宋体" w:hAnsi="宋体" w:eastAsia="宋体" w:cs="宋体"/>
                <w:i w:val="0"/>
                <w:iCs w:val="0"/>
                <w:color w:val="auto"/>
                <w:kern w:val="0"/>
                <w:sz w:val="24"/>
                <w:szCs w:val="24"/>
                <w:u w:val="none"/>
                <w:lang w:val="en-US" w:eastAsia="zh-CN" w:bidi="ar"/>
              </w:rPr>
              <w:t>。</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3DA1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51</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A03F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9EFB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24</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3E17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1224</w:t>
            </w:r>
          </w:p>
        </w:tc>
      </w:tr>
      <w:tr w14:paraId="52E69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1424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39</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top"/>
          </w:tcPr>
          <w:p w14:paraId="51FFEBB1">
            <w:pPr>
              <w:spacing w:line="220" w:lineRule="auto"/>
              <w:jc w:val="center"/>
              <w:rPr>
                <w:rFonts w:hint="eastAsia" w:ascii="宋体" w:hAnsi="宋体" w:eastAsia="宋体" w:cs="宋体"/>
                <w:i w:val="0"/>
                <w:iCs w:val="0"/>
                <w:color w:val="auto"/>
                <w:sz w:val="24"/>
                <w:szCs w:val="24"/>
                <w:u w:val="none"/>
                <w:lang w:val="en-US" w:eastAsia="zh-CN"/>
              </w:rPr>
            </w:pPr>
            <w:r>
              <w:rPr>
                <w:rFonts w:ascii="宋体" w:hAnsi="宋体" w:eastAsia="宋体" w:cs="宋体"/>
                <w:color w:val="auto"/>
                <w:spacing w:val="-7"/>
                <w:sz w:val="24"/>
                <w:szCs w:val="24"/>
              </w:rPr>
              <w:t>景观覆</w:t>
            </w:r>
            <w:r>
              <w:rPr>
                <w:rFonts w:ascii="宋体" w:hAnsi="宋体" w:eastAsia="宋体" w:cs="宋体"/>
                <w:color w:val="auto"/>
                <w:spacing w:val="-6"/>
                <w:sz w:val="24"/>
                <w:szCs w:val="24"/>
              </w:rPr>
              <w:t>盖料</w:t>
            </w:r>
            <w:r>
              <w:rPr>
                <w:rFonts w:hint="eastAsia" w:ascii="宋体" w:hAnsi="宋体" w:cs="宋体"/>
                <w:color w:val="auto"/>
                <w:spacing w:val="-6"/>
                <w:sz w:val="24"/>
                <w:szCs w:val="24"/>
                <w:lang w:val="en-US" w:eastAsia="zh-CN"/>
              </w:rPr>
              <w:t>2</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80EB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(1)铺种方式:</w:t>
            </w:r>
            <w:r>
              <w:rPr>
                <w:rFonts w:ascii="宋体" w:hAnsi="宋体" w:eastAsia="宋体" w:cs="宋体"/>
                <w:color w:val="auto"/>
                <w:spacing w:val="-9"/>
                <w:sz w:val="24"/>
                <w:szCs w:val="24"/>
              </w:rPr>
              <w:t>火山石</w:t>
            </w:r>
            <w:r>
              <w:rPr>
                <w:rFonts w:hint="eastAsia" w:ascii="宋体" w:hAnsi="宋体" w:eastAsia="宋体" w:cs="宋体"/>
                <w:i w:val="0"/>
                <w:iCs w:val="0"/>
                <w:color w:val="auto"/>
                <w:kern w:val="0"/>
                <w:sz w:val="24"/>
                <w:szCs w:val="24"/>
                <w:u w:val="none"/>
                <w:lang w:val="en-US" w:eastAsia="zh-CN" w:bidi="ar"/>
              </w:rPr>
              <w:t>。</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(2)密度:满铺。</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AB29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42</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39AD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B034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80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99DC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3360</w:t>
            </w:r>
          </w:p>
        </w:tc>
      </w:tr>
      <w:tr w14:paraId="7CE5F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408A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9CC6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四脚杉木支架</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4280B">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(1)材质:杉木支撑、无节疤、无腐朽。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(2)支撑材料规格:直径≥ 4厘米。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(3)单</w:t>
            </w:r>
            <w:r>
              <w:rPr>
                <w:rFonts w:hint="eastAsia" w:ascii="宋体" w:hAnsi="宋体" w:cs="宋体"/>
                <w:i w:val="0"/>
                <w:iCs w:val="0"/>
                <w:color w:val="auto"/>
                <w:kern w:val="0"/>
                <w:sz w:val="24"/>
                <w:szCs w:val="24"/>
                <w:u w:val="none"/>
                <w:lang w:val="en-US" w:eastAsia="zh-CN" w:bidi="ar"/>
              </w:rPr>
              <w:t>棵</w:t>
            </w:r>
            <w:r>
              <w:rPr>
                <w:rFonts w:hint="eastAsia" w:ascii="宋体" w:hAnsi="宋体" w:eastAsia="宋体" w:cs="宋体"/>
                <w:i w:val="0"/>
                <w:iCs w:val="0"/>
                <w:color w:val="auto"/>
                <w:kern w:val="0"/>
                <w:sz w:val="24"/>
                <w:szCs w:val="24"/>
                <w:u w:val="none"/>
                <w:lang w:val="en-US" w:eastAsia="zh-CN" w:bidi="ar"/>
              </w:rPr>
              <w:t>支撑材料数量:4根。</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08B8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8AE3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EF8F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140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80C0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1680</w:t>
            </w:r>
          </w:p>
        </w:tc>
      </w:tr>
      <w:tr w14:paraId="28C5F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0995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41</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4609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清表并外运</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2FCD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(1)建筑垃圾:包含：直径＞5厘米的石块，混凝土块，砖块，以人工清理为主配合小型工具或机械等进行彻底清除。</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(2)无病虫害杂草:就地转化利用，通过集中收集后的枯枝、落叶混合进行堆肥处理或者粉碎覆盖。</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(3)废弃物处理：清理出的杂物需分类堆放，可回收建筑垃圾（如砖块、混凝土）破碎后可用于盲沟填充；其余废弃物运至指定消纳场进行处理，禁止就地掩埋。</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ECEF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3000</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AF54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平方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9790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3.7</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3C15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11100</w:t>
            </w:r>
          </w:p>
        </w:tc>
      </w:tr>
      <w:tr w14:paraId="64953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142A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42</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F127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种植土</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44D16">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(1)土壤类型:砂壤土或轻壤土。</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(2)粒径控制:回填土前对素土进行机械或人工筛分；并通过分层摊铺，碾压夯实。要求其中不得含有直径＞10厘米 的石块、砖块等硬物，防止压实过程中出现“架空”现象。</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9133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877</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4FB6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立方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8CD0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28</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8409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24556</w:t>
            </w:r>
          </w:p>
        </w:tc>
      </w:tr>
      <w:tr w14:paraId="43F63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C6D9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43</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719D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置外土外运</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3505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按种植土的量计算</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C89B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877</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8528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立方</w:t>
            </w:r>
            <w:r>
              <w:rPr>
                <w:rFonts w:hint="eastAsia" w:ascii="宋体" w:hAnsi="宋体" w:cs="宋体"/>
                <w:i w:val="0"/>
                <w:iCs w:val="0"/>
                <w:color w:val="auto"/>
                <w:kern w:val="0"/>
                <w:sz w:val="24"/>
                <w:szCs w:val="24"/>
                <w:u w:val="none"/>
                <w:lang w:val="en-US" w:eastAsia="zh-CN" w:bidi="ar"/>
              </w:rPr>
              <w:t>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2E64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28D6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8770</w:t>
            </w:r>
          </w:p>
        </w:tc>
      </w:tr>
      <w:tr w14:paraId="723CC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C84C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44</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EA58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假山</w:t>
            </w:r>
          </w:p>
        </w:tc>
        <w:tc>
          <w:tcPr>
            <w:tcW w:w="48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9DE4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造型摆设：</w:t>
            </w:r>
          </w:p>
          <w:p w14:paraId="7700E607">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长度：≥</w:t>
            </w:r>
            <w:r>
              <w:rPr>
                <w:rFonts w:hint="eastAsia" w:ascii="宋体" w:hAnsi="宋体" w:eastAsia="宋体" w:cs="宋体"/>
                <w:i w:val="0"/>
                <w:iCs w:val="0"/>
                <w:color w:val="auto"/>
                <w:kern w:val="0"/>
                <w:sz w:val="24"/>
                <w:szCs w:val="24"/>
                <w:u w:val="none"/>
                <w:lang w:val="en-US" w:eastAsia="zh-CN" w:bidi="ar"/>
              </w:rPr>
              <w:t>60</w:t>
            </w:r>
            <w:r>
              <w:rPr>
                <w:rFonts w:hint="eastAsia" w:ascii="宋体" w:hAnsi="宋体" w:cs="宋体"/>
                <w:i w:val="0"/>
                <w:iCs w:val="0"/>
                <w:color w:val="auto"/>
                <w:kern w:val="0"/>
                <w:sz w:val="24"/>
                <w:szCs w:val="24"/>
                <w:u w:val="none"/>
                <w:lang w:val="en-US" w:eastAsia="zh-CN" w:bidi="ar"/>
              </w:rPr>
              <w:t>厘米，</w:t>
            </w:r>
          </w:p>
          <w:p w14:paraId="327E9B0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宽度：≥</w:t>
            </w:r>
            <w:r>
              <w:rPr>
                <w:rFonts w:hint="eastAsia" w:ascii="宋体" w:hAnsi="宋体" w:eastAsia="宋体" w:cs="宋体"/>
                <w:i w:val="0"/>
                <w:iCs w:val="0"/>
                <w:color w:val="auto"/>
                <w:kern w:val="0"/>
                <w:sz w:val="24"/>
                <w:szCs w:val="24"/>
                <w:u w:val="none"/>
                <w:lang w:val="en-US" w:eastAsia="zh-CN" w:bidi="ar"/>
              </w:rPr>
              <w:t>30</w:t>
            </w:r>
            <w:r>
              <w:rPr>
                <w:rFonts w:hint="eastAsia" w:ascii="宋体" w:hAnsi="宋体" w:cs="宋体"/>
                <w:i w:val="0"/>
                <w:iCs w:val="0"/>
                <w:color w:val="auto"/>
                <w:kern w:val="0"/>
                <w:sz w:val="24"/>
                <w:szCs w:val="24"/>
                <w:u w:val="none"/>
                <w:lang w:val="en-US" w:eastAsia="zh-CN" w:bidi="ar"/>
              </w:rPr>
              <w:t>厘米</w:t>
            </w:r>
          </w:p>
          <w:p w14:paraId="1B6ED97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厚</w:t>
            </w:r>
            <w:r>
              <w:rPr>
                <w:rFonts w:hint="eastAsia" w:ascii="宋体" w:hAnsi="宋体" w:cs="宋体"/>
                <w:i w:val="0"/>
                <w:iCs w:val="0"/>
                <w:color w:val="auto"/>
                <w:kern w:val="0"/>
                <w:sz w:val="24"/>
                <w:szCs w:val="24"/>
                <w:u w:val="none"/>
                <w:lang w:val="en-US" w:eastAsia="zh-CN" w:bidi="ar"/>
              </w:rPr>
              <w:t>度：≥</w:t>
            </w:r>
            <w:r>
              <w:rPr>
                <w:rFonts w:hint="eastAsia" w:ascii="宋体" w:hAnsi="宋体" w:eastAsia="宋体" w:cs="宋体"/>
                <w:i w:val="0"/>
                <w:iCs w:val="0"/>
                <w:color w:val="auto"/>
                <w:kern w:val="0"/>
                <w:sz w:val="24"/>
                <w:szCs w:val="24"/>
                <w:u w:val="none"/>
                <w:lang w:val="en-US" w:eastAsia="zh-CN" w:bidi="ar"/>
              </w:rPr>
              <w:t>50</w:t>
            </w:r>
            <w:r>
              <w:rPr>
                <w:rFonts w:hint="eastAsia" w:ascii="宋体" w:hAnsi="宋体" w:cs="宋体"/>
                <w:i w:val="0"/>
                <w:iCs w:val="0"/>
                <w:color w:val="auto"/>
                <w:kern w:val="0"/>
                <w:sz w:val="24"/>
                <w:szCs w:val="24"/>
                <w:u w:val="none"/>
                <w:lang w:val="en-US" w:eastAsia="zh-CN" w:bidi="ar"/>
              </w:rPr>
              <w:t>厘米</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2428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9</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BD20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个</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B7A7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255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30BA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2295</w:t>
            </w:r>
          </w:p>
        </w:tc>
      </w:tr>
      <w:tr w14:paraId="62253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92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2E4555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总价最高限价：</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C6A3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195401</w:t>
            </w:r>
          </w:p>
        </w:tc>
      </w:tr>
    </w:tbl>
    <w:p w14:paraId="3C3087C7">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2"/>
        <w:rPr>
          <w:rFonts w:hint="eastAsia" w:ascii="宋体" w:hAnsi="宋体" w:eastAsia="宋体" w:cs="宋体"/>
          <w:b/>
          <w:bCs/>
          <w:color w:val="auto"/>
          <w:sz w:val="24"/>
          <w:szCs w:val="24"/>
          <w:shd w:val="clear" w:color="auto" w:fill="FFFFFF"/>
          <w:lang w:val="en-US" w:eastAsia="zh-CN"/>
        </w:rPr>
      </w:pPr>
      <w:r>
        <w:rPr>
          <w:rFonts w:hint="eastAsia" w:ascii="宋体" w:hAnsi="宋体" w:eastAsia="宋体" w:cs="宋体"/>
          <w:b/>
          <w:bCs/>
          <w:color w:val="auto"/>
          <w:sz w:val="24"/>
          <w:szCs w:val="24"/>
          <w:shd w:val="clear" w:color="auto" w:fill="FFFFFF"/>
          <w:lang w:val="en-US" w:eastAsia="zh-CN"/>
        </w:rPr>
        <w:t>（</w:t>
      </w:r>
      <w:r>
        <w:rPr>
          <w:rFonts w:hint="eastAsia" w:ascii="宋体" w:hAnsi="宋体" w:cs="宋体"/>
          <w:b/>
          <w:bCs/>
          <w:color w:val="auto"/>
          <w:sz w:val="24"/>
          <w:szCs w:val="24"/>
          <w:shd w:val="clear" w:color="auto" w:fill="FFFFFF"/>
          <w:lang w:val="en-US" w:eastAsia="zh-CN"/>
        </w:rPr>
        <w:t>一</w:t>
      </w:r>
      <w:r>
        <w:rPr>
          <w:rFonts w:hint="eastAsia" w:ascii="宋体" w:hAnsi="宋体" w:eastAsia="宋体" w:cs="宋体"/>
          <w:b/>
          <w:bCs/>
          <w:color w:val="auto"/>
          <w:sz w:val="24"/>
          <w:szCs w:val="24"/>
          <w:shd w:val="clear" w:color="auto" w:fill="FFFFFF"/>
          <w:lang w:val="en-US" w:eastAsia="zh-CN"/>
        </w:rPr>
        <w:t>）质量保障</w:t>
      </w:r>
    </w:p>
    <w:p w14:paraId="0FE6914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1.成交人</w:t>
      </w:r>
      <w:r>
        <w:rPr>
          <w:rFonts w:hint="eastAsia" w:ascii="宋体" w:hAnsi="宋体" w:eastAsia="宋体" w:cs="宋体"/>
          <w:color w:val="auto"/>
          <w:kern w:val="0"/>
          <w:sz w:val="24"/>
          <w:highlight w:val="none"/>
          <w:lang w:val="en-US" w:eastAsia="zh-CN"/>
        </w:rPr>
        <w:t>必须确保所有进场植物符合植物检疫法律法规，并对苗木的健康与安全负全部责任。</w:t>
      </w:r>
    </w:p>
    <w:p w14:paraId="73837FB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2.</w:t>
      </w:r>
      <w:r>
        <w:rPr>
          <w:rFonts w:hint="eastAsia" w:ascii="宋体" w:hAnsi="宋体" w:eastAsia="宋体" w:cs="宋体"/>
          <w:color w:val="auto"/>
          <w:kern w:val="0"/>
          <w:sz w:val="24"/>
          <w:highlight w:val="none"/>
          <w:lang w:val="en-US" w:eastAsia="zh-CN"/>
        </w:rPr>
        <w:t>对于从福建省外调运的所有苗木，必须提供由调出地县级及以上林业植物检疫机构出具的《植物检疫证书》原件</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该证书签发日期距离该批次苗木进场日期不得超过15日，且对于从福建省内调运的所有苗木，</w:t>
      </w:r>
      <w:r>
        <w:rPr>
          <w:rFonts w:hint="eastAsia" w:ascii="宋体" w:hAnsi="宋体" w:cs="宋体"/>
          <w:color w:val="auto"/>
          <w:kern w:val="0"/>
          <w:sz w:val="24"/>
          <w:highlight w:val="none"/>
          <w:lang w:val="en-US" w:eastAsia="zh-CN"/>
        </w:rPr>
        <w:t>成交人</w:t>
      </w:r>
      <w:r>
        <w:rPr>
          <w:rFonts w:hint="eastAsia" w:ascii="宋体" w:hAnsi="宋体" w:eastAsia="宋体" w:cs="宋体"/>
          <w:color w:val="auto"/>
          <w:kern w:val="0"/>
          <w:sz w:val="24"/>
          <w:highlight w:val="none"/>
          <w:lang w:val="en-US" w:eastAsia="zh-CN"/>
        </w:rPr>
        <w:t>必须随货提交一份加盖公章的《植物检疫与质量安全承诺书》。</w:t>
      </w:r>
    </w:p>
    <w:p w14:paraId="2CE8FA3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3.</w:t>
      </w:r>
      <w:r>
        <w:rPr>
          <w:rFonts w:hint="eastAsia" w:ascii="宋体" w:hAnsi="宋体" w:eastAsia="宋体" w:cs="宋体"/>
          <w:color w:val="auto"/>
          <w:kern w:val="0"/>
          <w:sz w:val="24"/>
          <w:highlight w:val="none"/>
          <w:lang w:val="en-US" w:eastAsia="zh-CN"/>
        </w:rPr>
        <w:t>所供应的苗木应无病虫害、无机械损伤。</w:t>
      </w:r>
    </w:p>
    <w:p w14:paraId="06349ED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4.</w:t>
      </w:r>
      <w:r>
        <w:rPr>
          <w:rFonts w:hint="eastAsia" w:ascii="宋体" w:hAnsi="宋体" w:eastAsia="宋体" w:cs="宋体"/>
          <w:color w:val="auto"/>
          <w:kern w:val="0"/>
          <w:sz w:val="24"/>
          <w:highlight w:val="none"/>
          <w:lang w:val="en-US" w:eastAsia="zh-CN"/>
        </w:rPr>
        <w:t>苗木冠幅应饱满，土球应完好，全冠移植苗木的枝叶应完整。</w:t>
      </w:r>
    </w:p>
    <w:p w14:paraId="51C9DEC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5.成交人</w:t>
      </w:r>
      <w:r>
        <w:rPr>
          <w:rFonts w:hint="eastAsia" w:ascii="宋体" w:hAnsi="宋体" w:eastAsia="宋体" w:cs="宋体"/>
          <w:color w:val="auto"/>
          <w:kern w:val="0"/>
          <w:sz w:val="24"/>
          <w:highlight w:val="none"/>
          <w:lang w:val="en-US" w:eastAsia="zh-CN"/>
        </w:rPr>
        <w:t>需提交《货物进场验收表》，表中应包含品名、数量、规格、检疫证号（或承诺书编号）、到场时间等信息，经</w:t>
      </w:r>
      <w:r>
        <w:rPr>
          <w:rFonts w:hint="eastAsia" w:ascii="宋体" w:hAnsi="宋体" w:cs="宋体"/>
          <w:color w:val="auto"/>
          <w:kern w:val="0"/>
          <w:sz w:val="24"/>
          <w:highlight w:val="none"/>
          <w:lang w:val="en-US" w:eastAsia="zh-CN"/>
        </w:rPr>
        <w:t>采购人</w:t>
      </w:r>
      <w:r>
        <w:rPr>
          <w:rFonts w:hint="eastAsia" w:ascii="宋体" w:hAnsi="宋体" w:eastAsia="宋体" w:cs="宋体"/>
          <w:color w:val="auto"/>
          <w:kern w:val="0"/>
          <w:sz w:val="24"/>
          <w:highlight w:val="none"/>
          <w:lang w:val="en-US" w:eastAsia="zh-CN"/>
        </w:rPr>
        <w:t>签字确认后方可进行栽植。</w:t>
      </w:r>
    </w:p>
    <w:p w14:paraId="7F6A11E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6.</w:t>
      </w:r>
      <w:r>
        <w:rPr>
          <w:rFonts w:hint="eastAsia" w:ascii="宋体" w:hAnsi="宋体" w:eastAsia="宋体" w:cs="宋体"/>
          <w:color w:val="auto"/>
          <w:kern w:val="0"/>
          <w:sz w:val="24"/>
          <w:highlight w:val="none"/>
          <w:lang w:val="en-US" w:eastAsia="zh-CN"/>
        </w:rPr>
        <w:t>若未经确认的苗木种植后被判定为不合格，</w:t>
      </w:r>
      <w:r>
        <w:rPr>
          <w:rFonts w:hint="eastAsia" w:ascii="宋体" w:hAnsi="宋体" w:cs="宋体"/>
          <w:color w:val="auto"/>
          <w:kern w:val="0"/>
          <w:sz w:val="24"/>
          <w:highlight w:val="none"/>
          <w:lang w:val="en-US" w:eastAsia="zh-CN"/>
        </w:rPr>
        <w:t>成交人</w:t>
      </w:r>
      <w:r>
        <w:rPr>
          <w:rFonts w:hint="eastAsia" w:ascii="宋体" w:hAnsi="宋体" w:eastAsia="宋体" w:cs="宋体"/>
          <w:color w:val="auto"/>
          <w:kern w:val="0"/>
          <w:sz w:val="24"/>
          <w:highlight w:val="none"/>
          <w:lang w:val="en-US" w:eastAsia="zh-CN"/>
        </w:rPr>
        <w:t>应无条件更换并承担相应损失。</w:t>
      </w:r>
    </w:p>
    <w:p w14:paraId="2879346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7.</w:t>
      </w:r>
      <w:r>
        <w:rPr>
          <w:rFonts w:hint="eastAsia" w:ascii="宋体" w:hAnsi="宋体" w:eastAsia="宋体" w:cs="宋体"/>
          <w:color w:val="auto"/>
          <w:kern w:val="0"/>
          <w:sz w:val="24"/>
          <w:highlight w:val="none"/>
          <w:lang w:val="en-US" w:eastAsia="zh-CN"/>
        </w:rPr>
        <w:t>特殊造型苗木（如造型罗汉松）在进场前需经</w:t>
      </w:r>
      <w:r>
        <w:rPr>
          <w:rFonts w:hint="eastAsia" w:ascii="宋体" w:hAnsi="宋体" w:cs="宋体"/>
          <w:color w:val="auto"/>
          <w:kern w:val="0"/>
          <w:sz w:val="24"/>
          <w:highlight w:val="none"/>
          <w:lang w:val="en-US" w:eastAsia="zh-CN"/>
        </w:rPr>
        <w:t>采购人</w:t>
      </w:r>
      <w:r>
        <w:rPr>
          <w:rFonts w:hint="eastAsia" w:ascii="宋体" w:hAnsi="宋体" w:eastAsia="宋体" w:cs="宋体"/>
          <w:color w:val="auto"/>
          <w:kern w:val="0"/>
          <w:sz w:val="24"/>
          <w:highlight w:val="none"/>
          <w:lang w:val="en-US" w:eastAsia="zh-CN"/>
        </w:rPr>
        <w:t>实地确认。</w:t>
      </w:r>
    </w:p>
    <w:p w14:paraId="5996691A">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2"/>
        <w:rPr>
          <w:rFonts w:hint="eastAsia" w:ascii="宋体" w:hAnsi="宋体" w:eastAsia="宋体" w:cs="宋体"/>
          <w:b/>
          <w:bCs/>
          <w:color w:val="auto"/>
          <w:sz w:val="24"/>
          <w:szCs w:val="24"/>
          <w:shd w:val="clear" w:color="auto" w:fill="FFFFFF"/>
          <w:lang w:val="en-US" w:eastAsia="zh-CN"/>
        </w:rPr>
      </w:pPr>
      <w:r>
        <w:rPr>
          <w:rFonts w:hint="eastAsia" w:ascii="宋体" w:hAnsi="宋体" w:eastAsia="宋体" w:cs="宋体"/>
          <w:b/>
          <w:bCs/>
          <w:color w:val="auto"/>
          <w:sz w:val="24"/>
          <w:szCs w:val="24"/>
          <w:shd w:val="clear" w:color="auto" w:fill="FFFFFF"/>
          <w:lang w:val="en-US" w:eastAsia="zh-CN"/>
        </w:rPr>
        <w:t>（</w:t>
      </w:r>
      <w:r>
        <w:rPr>
          <w:rFonts w:hint="eastAsia" w:ascii="宋体" w:hAnsi="宋体" w:cs="宋体"/>
          <w:b/>
          <w:bCs/>
          <w:color w:val="auto"/>
          <w:sz w:val="24"/>
          <w:szCs w:val="24"/>
          <w:shd w:val="clear" w:color="auto" w:fill="FFFFFF"/>
          <w:lang w:val="en-US" w:eastAsia="zh-CN"/>
        </w:rPr>
        <w:t>二</w:t>
      </w:r>
      <w:r>
        <w:rPr>
          <w:rFonts w:hint="eastAsia" w:ascii="宋体" w:hAnsi="宋体" w:eastAsia="宋体" w:cs="宋体"/>
          <w:b/>
          <w:bCs/>
          <w:color w:val="auto"/>
          <w:sz w:val="24"/>
          <w:szCs w:val="24"/>
          <w:shd w:val="clear" w:color="auto" w:fill="FFFFFF"/>
          <w:lang w:val="en-US" w:eastAsia="zh-CN"/>
        </w:rPr>
        <w:t>）现场维护</w:t>
      </w:r>
    </w:p>
    <w:p w14:paraId="50C27F2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highlight w:val="none"/>
          <w:lang w:val="en-US" w:eastAsia="zh-CN"/>
        </w:rPr>
        <w:t>1.</w:t>
      </w:r>
      <w:r>
        <w:rPr>
          <w:rFonts w:hint="eastAsia" w:ascii="宋体" w:hAnsi="宋体" w:cs="宋体"/>
          <w:color w:val="auto"/>
          <w:kern w:val="0"/>
          <w:sz w:val="24"/>
          <w:szCs w:val="24"/>
          <w:highlight w:val="none"/>
          <w:lang w:val="en-US" w:eastAsia="zh-CN"/>
        </w:rPr>
        <w:t>需对采购人现场设施、设备进行维护，种植</w:t>
      </w:r>
      <w:r>
        <w:rPr>
          <w:rFonts w:hint="eastAsia" w:ascii="宋体" w:hAnsi="宋体" w:eastAsia="宋体" w:cs="宋体"/>
          <w:color w:val="auto"/>
          <w:kern w:val="0"/>
          <w:sz w:val="24"/>
          <w:szCs w:val="24"/>
          <w:highlight w:val="none"/>
          <w:lang w:val="en-US" w:eastAsia="zh-CN"/>
        </w:rPr>
        <w:t>过程中产生的污染须及时清理</w:t>
      </w:r>
      <w:r>
        <w:rPr>
          <w:rFonts w:hint="eastAsia" w:ascii="宋体" w:hAnsi="宋体" w:cs="宋体"/>
          <w:color w:val="auto"/>
          <w:kern w:val="0"/>
          <w:sz w:val="24"/>
          <w:szCs w:val="24"/>
          <w:highlight w:val="none"/>
          <w:lang w:val="en-US" w:eastAsia="zh-CN"/>
        </w:rPr>
        <w:t>。</w:t>
      </w:r>
    </w:p>
    <w:p w14:paraId="3557D8C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highlight w:val="none"/>
          <w:lang w:val="en-US" w:eastAsia="zh-CN"/>
        </w:rPr>
        <w:t>2.</w:t>
      </w:r>
      <w:r>
        <w:rPr>
          <w:rFonts w:hint="eastAsia" w:ascii="宋体" w:hAnsi="宋体" w:eastAsia="宋体" w:cs="宋体"/>
          <w:color w:val="auto"/>
          <w:kern w:val="0"/>
          <w:sz w:val="24"/>
          <w:szCs w:val="24"/>
          <w:highlight w:val="none"/>
          <w:lang w:val="en-US" w:eastAsia="zh-CN"/>
        </w:rPr>
        <w:t>苗木的装卸、堆放应服从采购人的安排，相关费用已包含在总价之中。</w:t>
      </w:r>
    </w:p>
    <w:p w14:paraId="0E7AB42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cs="宋体"/>
          <w:color w:val="auto"/>
          <w:kern w:val="0"/>
          <w:sz w:val="24"/>
          <w:highlight w:val="none"/>
          <w:lang w:val="en-US" w:eastAsia="zh-CN"/>
        </w:rPr>
        <w:t>3.</w:t>
      </w:r>
      <w:r>
        <w:rPr>
          <w:rFonts w:hint="eastAsia" w:ascii="宋体" w:hAnsi="宋体" w:eastAsia="宋体" w:cs="宋体"/>
          <w:color w:val="auto"/>
          <w:kern w:val="0"/>
          <w:sz w:val="24"/>
          <w:szCs w:val="24"/>
          <w:highlight w:val="none"/>
          <w:lang w:val="en-US" w:eastAsia="zh-CN"/>
        </w:rPr>
        <w:t>运输及施工全流程的风险由成交人</w:t>
      </w:r>
      <w:r>
        <w:rPr>
          <w:rFonts w:hint="eastAsia" w:ascii="宋体" w:hAnsi="宋体" w:cs="宋体"/>
          <w:color w:val="auto"/>
          <w:kern w:val="0"/>
          <w:sz w:val="24"/>
          <w:szCs w:val="24"/>
          <w:highlight w:val="none"/>
          <w:lang w:val="en-US" w:eastAsia="zh-CN"/>
        </w:rPr>
        <w:t>自行</w:t>
      </w:r>
      <w:r>
        <w:rPr>
          <w:rFonts w:hint="eastAsia" w:ascii="宋体" w:hAnsi="宋体" w:eastAsia="宋体" w:cs="宋体"/>
          <w:color w:val="auto"/>
          <w:kern w:val="0"/>
          <w:sz w:val="24"/>
          <w:szCs w:val="24"/>
          <w:highlight w:val="none"/>
          <w:lang w:val="en-US" w:eastAsia="zh-CN"/>
        </w:rPr>
        <w:t xml:space="preserve">承担。 </w:t>
      </w:r>
    </w:p>
    <w:p w14:paraId="067270CA">
      <w:pPr>
        <w:keepNext w:val="0"/>
        <w:keepLines w:val="0"/>
        <w:pageBreakBefore w:val="0"/>
        <w:numPr>
          <w:ilvl w:val="0"/>
          <w:numId w:val="0"/>
        </w:numPr>
        <w:kinsoku/>
        <w:wordWrap/>
        <w:overflowPunct/>
        <w:topLinePunct w:val="0"/>
        <w:autoSpaceDE/>
        <w:autoSpaceDN/>
        <w:bidi w:val="0"/>
        <w:adjustRightInd/>
        <w:snapToGrid w:val="0"/>
        <w:spacing w:line="360" w:lineRule="auto"/>
        <w:ind w:firstLine="482" w:firstLineChars="200"/>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kern w:val="2"/>
          <w:sz w:val="24"/>
          <w:szCs w:val="24"/>
          <w:lang w:val="en-US" w:eastAsia="zh-CN" w:bidi="ar-SA"/>
        </w:rPr>
        <w:t>三、</w:t>
      </w:r>
      <w:r>
        <w:rPr>
          <w:rFonts w:hint="eastAsia" w:ascii="宋体" w:hAnsi="宋体" w:eastAsia="宋体" w:cs="宋体"/>
          <w:b/>
          <w:color w:val="auto"/>
          <w:sz w:val="24"/>
          <w:szCs w:val="24"/>
          <w:highlight w:val="none"/>
          <w:lang w:val="en-US" w:eastAsia="zh-CN"/>
        </w:rPr>
        <w:t>商务要求（下述所有要求均为不允许偏离的实质性要求，若负偏离则按无效响应处理。）</w:t>
      </w:r>
    </w:p>
    <w:p w14:paraId="2C4179DC">
      <w:pPr>
        <w:keepNext w:val="0"/>
        <w:keepLines w:val="0"/>
        <w:pageBreakBefore w:val="0"/>
        <w:widowControl w:val="0"/>
        <w:kinsoku/>
        <w:wordWrap/>
        <w:overflowPunct/>
        <w:topLinePunct w:val="0"/>
        <w:autoSpaceDE/>
        <w:autoSpaceDN/>
        <w:bidi w:val="0"/>
        <w:adjustRightInd/>
        <w:snapToGrid/>
        <w:spacing w:line="360" w:lineRule="auto"/>
        <w:ind w:left="0" w:right="0" w:firstLine="458"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pacing w:val="-6"/>
          <w:sz w:val="24"/>
          <w:szCs w:val="24"/>
          <w:highlight w:val="none"/>
        </w:rPr>
        <w:t>1.交付时间</w:t>
      </w:r>
      <w:r>
        <w:rPr>
          <w:rFonts w:hint="eastAsia" w:ascii="宋体" w:hAnsi="宋体" w:cs="宋体"/>
          <w:b/>
          <w:bCs/>
          <w:color w:val="auto"/>
          <w:spacing w:val="-6"/>
          <w:sz w:val="24"/>
          <w:szCs w:val="24"/>
          <w:highlight w:val="none"/>
          <w:lang w:eastAsia="zh-CN"/>
        </w:rPr>
        <w:t>：</w:t>
      </w:r>
      <w:r>
        <w:rPr>
          <w:rFonts w:hint="eastAsia" w:ascii="宋体" w:hAnsi="宋体" w:cs="宋体"/>
          <w:b w:val="0"/>
          <w:bCs w:val="0"/>
          <w:color w:val="auto"/>
          <w:spacing w:val="-6"/>
          <w:sz w:val="24"/>
          <w:szCs w:val="24"/>
          <w:highlight w:val="none"/>
          <w:lang w:val="en-US" w:eastAsia="zh-CN"/>
        </w:rPr>
        <w:t>合同签订之日起30日内交付</w:t>
      </w:r>
      <w:r>
        <w:rPr>
          <w:rFonts w:hint="eastAsia" w:ascii="宋体" w:hAnsi="宋体" w:eastAsia="宋体" w:cs="宋体"/>
          <w:b w:val="0"/>
          <w:bCs w:val="0"/>
          <w:color w:val="auto"/>
          <w:spacing w:val="-6"/>
          <w:sz w:val="24"/>
          <w:szCs w:val="24"/>
          <w:highlight w:val="none"/>
          <w:lang w:eastAsia="zh-CN"/>
        </w:rPr>
        <w:t>。</w:t>
      </w:r>
    </w:p>
    <w:p w14:paraId="3343FA77">
      <w:pPr>
        <w:keepNext w:val="0"/>
        <w:keepLines w:val="0"/>
        <w:pageBreakBefore w:val="0"/>
        <w:widowControl w:val="0"/>
        <w:kinsoku/>
        <w:wordWrap/>
        <w:overflowPunct/>
        <w:topLinePunct w:val="0"/>
        <w:autoSpaceDE/>
        <w:autoSpaceDN/>
        <w:bidi w:val="0"/>
        <w:adjustRightInd/>
        <w:snapToGrid/>
        <w:spacing w:line="360" w:lineRule="auto"/>
        <w:ind w:left="0" w:right="0" w:firstLine="470"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pacing w:val="-3"/>
          <w:sz w:val="24"/>
          <w:szCs w:val="24"/>
          <w:highlight w:val="none"/>
        </w:rPr>
        <w:t>2.交付地点：</w:t>
      </w:r>
      <w:r>
        <w:rPr>
          <w:rFonts w:hint="eastAsia" w:ascii="宋体" w:hAnsi="宋体" w:eastAsia="宋体" w:cs="宋体"/>
          <w:color w:val="auto"/>
          <w:spacing w:val="-3"/>
          <w:sz w:val="24"/>
          <w:szCs w:val="24"/>
          <w:highlight w:val="none"/>
        </w:rPr>
        <w:t>福建省福州市晋安区前横路127号。</w:t>
      </w:r>
    </w:p>
    <w:p w14:paraId="52E61E51">
      <w:pPr>
        <w:keepNext w:val="0"/>
        <w:keepLines w:val="0"/>
        <w:pageBreakBefore w:val="0"/>
        <w:widowControl w:val="0"/>
        <w:kinsoku/>
        <w:wordWrap/>
        <w:overflowPunct/>
        <w:topLinePunct w:val="0"/>
        <w:autoSpaceDE/>
        <w:autoSpaceDN/>
        <w:bidi w:val="0"/>
        <w:adjustRightInd/>
        <w:snapToGrid/>
        <w:spacing w:line="360" w:lineRule="auto"/>
        <w:ind w:left="0" w:right="0" w:firstLine="474" w:firstLineChars="200"/>
        <w:textAlignment w:val="auto"/>
        <w:rPr>
          <w:rFonts w:hint="eastAsia" w:ascii="宋体" w:hAnsi="宋体" w:eastAsia="宋体" w:cs="宋体"/>
          <w:color w:val="auto"/>
          <w:spacing w:val="-3"/>
          <w:sz w:val="24"/>
          <w:szCs w:val="24"/>
          <w:highlight w:val="none"/>
        </w:rPr>
      </w:pPr>
      <w:r>
        <w:rPr>
          <w:rFonts w:hint="eastAsia" w:ascii="宋体" w:hAnsi="宋体" w:eastAsia="宋体" w:cs="宋体"/>
          <w:b/>
          <w:bCs/>
          <w:color w:val="auto"/>
          <w:spacing w:val="-2"/>
          <w:sz w:val="24"/>
          <w:szCs w:val="24"/>
          <w:highlight w:val="none"/>
        </w:rPr>
        <w:t>3.交付条件</w:t>
      </w:r>
      <w:r>
        <w:rPr>
          <w:rFonts w:hint="eastAsia" w:ascii="宋体" w:hAnsi="宋体" w:eastAsia="宋体" w:cs="宋体"/>
          <w:color w:val="auto"/>
          <w:spacing w:val="-2"/>
          <w:sz w:val="24"/>
          <w:szCs w:val="24"/>
          <w:highlight w:val="none"/>
        </w:rPr>
        <w:t>：</w:t>
      </w: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lang w:val="en-US" w:eastAsia="zh-CN"/>
        </w:rPr>
        <w:t>采购文件</w:t>
      </w:r>
      <w:r>
        <w:rPr>
          <w:rFonts w:hint="eastAsia" w:ascii="宋体" w:hAnsi="宋体" w:eastAsia="宋体" w:cs="宋体"/>
          <w:color w:val="auto"/>
          <w:sz w:val="24"/>
          <w:szCs w:val="24"/>
          <w:highlight w:val="none"/>
        </w:rPr>
        <w:t>要求和</w:t>
      </w:r>
      <w:r>
        <w:rPr>
          <w:rFonts w:hint="eastAsia" w:ascii="宋体" w:hAnsi="宋体" w:cs="宋体"/>
          <w:color w:val="auto"/>
          <w:sz w:val="24"/>
          <w:szCs w:val="24"/>
          <w:highlight w:val="none"/>
          <w:lang w:val="en-US" w:eastAsia="zh-CN"/>
        </w:rPr>
        <w:t>响应文件以及</w:t>
      </w:r>
      <w:r>
        <w:rPr>
          <w:rFonts w:hint="eastAsia" w:ascii="宋体" w:hAnsi="宋体" w:eastAsia="宋体" w:cs="宋体"/>
          <w:color w:val="auto"/>
          <w:sz w:val="24"/>
          <w:szCs w:val="24"/>
          <w:highlight w:val="none"/>
        </w:rPr>
        <w:t>合同约定完成相关工作，经采购人验收合格。</w:t>
      </w:r>
    </w:p>
    <w:p w14:paraId="323316C3">
      <w:pPr>
        <w:keepNext w:val="0"/>
        <w:keepLines w:val="0"/>
        <w:pageBreakBefore w:val="0"/>
        <w:widowControl w:val="0"/>
        <w:kinsoku/>
        <w:wordWrap/>
        <w:overflowPunct/>
        <w:topLinePunct w:val="0"/>
        <w:autoSpaceDE/>
        <w:autoSpaceDN/>
        <w:bidi w:val="0"/>
        <w:adjustRightInd/>
        <w:snapToGrid/>
        <w:spacing w:line="360" w:lineRule="auto"/>
        <w:ind w:left="0" w:right="0" w:firstLine="474" w:firstLineChars="200"/>
        <w:textAlignment w:val="auto"/>
        <w:rPr>
          <w:rFonts w:hint="eastAsia" w:ascii="宋体" w:hAnsi="宋体" w:eastAsia="宋体" w:cs="宋体"/>
          <w:b w:val="0"/>
          <w:bCs w:val="0"/>
          <w:color w:val="auto"/>
          <w:spacing w:val="-3"/>
          <w:sz w:val="24"/>
          <w:szCs w:val="24"/>
          <w:highlight w:val="none"/>
        </w:rPr>
      </w:pPr>
      <w:r>
        <w:rPr>
          <w:rFonts w:hint="eastAsia" w:ascii="宋体" w:hAnsi="宋体" w:eastAsia="宋体" w:cs="宋体"/>
          <w:b/>
          <w:bCs/>
          <w:color w:val="auto"/>
          <w:spacing w:val="-2"/>
          <w:sz w:val="24"/>
          <w:szCs w:val="24"/>
          <w:highlight w:val="none"/>
          <w:lang w:val="en-US" w:eastAsia="zh-CN"/>
        </w:rPr>
        <w:t>4.验收方式：</w:t>
      </w:r>
      <w:r>
        <w:rPr>
          <w:rFonts w:hint="eastAsia" w:ascii="宋体" w:hAnsi="宋体" w:eastAsia="宋体" w:cs="宋体"/>
          <w:b w:val="0"/>
          <w:bCs w:val="0"/>
          <w:color w:val="auto"/>
          <w:spacing w:val="-2"/>
          <w:sz w:val="24"/>
          <w:szCs w:val="24"/>
          <w:highlight w:val="none"/>
          <w:lang w:val="en-US" w:eastAsia="zh-CN"/>
        </w:rPr>
        <w:t>按照国家或行业标准、</w:t>
      </w:r>
      <w:r>
        <w:rPr>
          <w:rFonts w:hint="eastAsia" w:ascii="宋体" w:hAnsi="宋体" w:cs="宋体"/>
          <w:b w:val="0"/>
          <w:bCs w:val="0"/>
          <w:color w:val="auto"/>
          <w:spacing w:val="-2"/>
          <w:sz w:val="24"/>
          <w:szCs w:val="24"/>
          <w:highlight w:val="none"/>
          <w:lang w:val="en-US" w:eastAsia="zh-CN"/>
        </w:rPr>
        <w:t>采购</w:t>
      </w:r>
      <w:r>
        <w:rPr>
          <w:rFonts w:hint="eastAsia" w:ascii="宋体" w:hAnsi="宋体" w:eastAsia="宋体" w:cs="宋体"/>
          <w:b w:val="0"/>
          <w:bCs w:val="0"/>
          <w:color w:val="auto"/>
          <w:spacing w:val="-2"/>
          <w:sz w:val="24"/>
          <w:szCs w:val="24"/>
          <w:highlight w:val="none"/>
          <w:lang w:val="en-US" w:eastAsia="zh-CN"/>
        </w:rPr>
        <w:t>文件及采购合同要求验收。</w:t>
      </w:r>
    </w:p>
    <w:p w14:paraId="29E12768">
      <w:pPr>
        <w:keepNext w:val="0"/>
        <w:keepLines w:val="0"/>
        <w:pageBreakBefore w:val="0"/>
        <w:widowControl w:val="0"/>
        <w:kinsoku/>
        <w:wordWrap/>
        <w:overflowPunct/>
        <w:topLinePunct w:val="0"/>
        <w:autoSpaceDE/>
        <w:autoSpaceDN/>
        <w:bidi w:val="0"/>
        <w:adjustRightInd/>
        <w:snapToGrid/>
        <w:spacing w:line="360" w:lineRule="auto"/>
        <w:ind w:left="0" w:right="0" w:firstLine="474" w:firstLineChars="200"/>
        <w:textAlignment w:val="auto"/>
        <w:rPr>
          <w:rFonts w:hint="eastAsia" w:ascii="宋体" w:hAnsi="宋体" w:eastAsia="宋体" w:cs="宋体"/>
          <w:color w:val="auto"/>
          <w:sz w:val="24"/>
          <w:szCs w:val="24"/>
          <w:highlight w:val="none"/>
        </w:rPr>
      </w:pPr>
      <w:r>
        <w:rPr>
          <w:rFonts w:hint="eastAsia" w:ascii="宋体" w:hAnsi="宋体" w:cs="宋体"/>
          <w:b/>
          <w:bCs/>
          <w:color w:val="auto"/>
          <w:spacing w:val="-2"/>
          <w:sz w:val="24"/>
          <w:szCs w:val="24"/>
          <w:highlight w:val="none"/>
          <w:lang w:val="en-US" w:eastAsia="zh-CN"/>
        </w:rPr>
        <w:t>5</w:t>
      </w:r>
      <w:r>
        <w:rPr>
          <w:rFonts w:hint="eastAsia" w:ascii="宋体" w:hAnsi="宋体" w:eastAsia="宋体" w:cs="宋体"/>
          <w:b/>
          <w:bCs/>
          <w:color w:val="auto"/>
          <w:spacing w:val="-2"/>
          <w:sz w:val="24"/>
          <w:szCs w:val="24"/>
          <w:highlight w:val="none"/>
        </w:rPr>
        <w:t>.是否收取履约保证金：</w:t>
      </w:r>
      <w:r>
        <w:rPr>
          <w:rFonts w:hint="eastAsia" w:ascii="宋体" w:hAnsi="宋体" w:eastAsia="宋体" w:cs="宋体"/>
          <w:color w:val="auto"/>
          <w:spacing w:val="-2"/>
          <w:sz w:val="24"/>
          <w:szCs w:val="24"/>
          <w:highlight w:val="none"/>
        </w:rPr>
        <w:t>是。</w:t>
      </w:r>
      <w:r>
        <w:rPr>
          <w:rFonts w:hint="eastAsia" w:ascii="宋体" w:hAnsi="宋体" w:eastAsia="宋体" w:cs="宋体"/>
          <w:color w:val="auto"/>
          <w:spacing w:val="-2"/>
          <w:sz w:val="24"/>
          <w:szCs w:val="24"/>
          <w:highlight w:val="none"/>
          <w:lang w:eastAsia="zh-CN"/>
        </w:rPr>
        <w:t>成交人</w:t>
      </w:r>
      <w:r>
        <w:rPr>
          <w:rFonts w:hint="eastAsia" w:ascii="宋体" w:hAnsi="宋体" w:eastAsia="宋体" w:cs="宋体"/>
          <w:color w:val="auto"/>
          <w:spacing w:val="-2"/>
          <w:sz w:val="24"/>
          <w:szCs w:val="24"/>
          <w:highlight w:val="none"/>
        </w:rPr>
        <w:t>需在签订合同前向采购人支付合同金额的</w:t>
      </w:r>
      <w:r>
        <w:rPr>
          <w:rFonts w:hint="eastAsia" w:ascii="宋体" w:hAnsi="宋体" w:eastAsia="宋体" w:cs="宋体"/>
          <w:color w:val="auto"/>
          <w:spacing w:val="-2"/>
          <w:sz w:val="24"/>
          <w:szCs w:val="24"/>
          <w:highlight w:val="none"/>
          <w:lang w:val="en-US" w:eastAsia="zh-CN"/>
        </w:rPr>
        <w:t>3</w:t>
      </w:r>
      <w:r>
        <w:rPr>
          <w:rFonts w:hint="eastAsia" w:ascii="宋体" w:hAnsi="宋体" w:eastAsia="宋体" w:cs="宋体"/>
          <w:color w:val="auto"/>
          <w:spacing w:val="-2"/>
          <w:sz w:val="24"/>
          <w:szCs w:val="24"/>
          <w:highlight w:val="none"/>
        </w:rPr>
        <w:t>%作</w:t>
      </w:r>
      <w:r>
        <w:rPr>
          <w:rFonts w:hint="eastAsia" w:ascii="宋体" w:hAnsi="宋体" w:eastAsia="宋体" w:cs="宋体"/>
          <w:color w:val="auto"/>
          <w:spacing w:val="-3"/>
          <w:sz w:val="24"/>
          <w:szCs w:val="24"/>
          <w:highlight w:val="none"/>
        </w:rPr>
        <w:t>为履</w:t>
      </w:r>
      <w:r>
        <w:rPr>
          <w:rFonts w:hint="eastAsia" w:ascii="宋体" w:hAnsi="宋体" w:eastAsia="宋体" w:cs="宋体"/>
          <w:color w:val="auto"/>
          <w:sz w:val="24"/>
          <w:szCs w:val="24"/>
          <w:highlight w:val="none"/>
        </w:rPr>
        <w:t>约保证金。履约保证金以银行转账或银行无条件支</w:t>
      </w:r>
      <w:r>
        <w:rPr>
          <w:rFonts w:hint="eastAsia" w:ascii="宋体" w:hAnsi="宋体" w:eastAsia="宋体" w:cs="宋体"/>
          <w:color w:val="auto"/>
          <w:spacing w:val="-1"/>
          <w:sz w:val="24"/>
          <w:szCs w:val="24"/>
          <w:highlight w:val="none"/>
        </w:rPr>
        <w:t>付保函（保函的有效</w:t>
      </w:r>
      <w:r>
        <w:rPr>
          <w:rFonts w:hint="eastAsia" w:ascii="宋体" w:hAnsi="宋体" w:eastAsia="宋体" w:cs="宋体"/>
          <w:color w:val="auto"/>
          <w:sz w:val="24"/>
          <w:szCs w:val="24"/>
          <w:highlight w:val="none"/>
        </w:rPr>
        <w:t>期覆盖</w:t>
      </w:r>
      <w:r>
        <w:rPr>
          <w:rFonts w:hint="eastAsia" w:ascii="宋体" w:hAnsi="宋体" w:eastAsia="宋体" w:cs="宋体"/>
          <w:color w:val="auto"/>
          <w:sz w:val="24"/>
          <w:szCs w:val="24"/>
          <w:highlight w:val="none"/>
          <w:lang w:eastAsia="zh-CN"/>
        </w:rPr>
        <w:t>售后</w:t>
      </w:r>
      <w:r>
        <w:rPr>
          <w:rFonts w:hint="eastAsia" w:ascii="宋体" w:hAnsi="宋体" w:eastAsia="宋体" w:cs="宋体"/>
          <w:color w:val="auto"/>
          <w:spacing w:val="-2"/>
          <w:sz w:val="24"/>
          <w:szCs w:val="24"/>
          <w:highlight w:val="none"/>
          <w:lang w:eastAsia="zh-CN"/>
        </w:rPr>
        <w:t>保修</w:t>
      </w:r>
      <w:r>
        <w:rPr>
          <w:rFonts w:hint="eastAsia" w:ascii="宋体" w:hAnsi="宋体" w:eastAsia="宋体" w:cs="宋体"/>
          <w:color w:val="auto"/>
          <w:sz w:val="24"/>
          <w:szCs w:val="24"/>
          <w:highlight w:val="none"/>
          <w:lang w:eastAsia="zh-CN"/>
        </w:rPr>
        <w:t>期</w:t>
      </w:r>
      <w:r>
        <w:rPr>
          <w:rFonts w:hint="eastAsia" w:ascii="宋体" w:hAnsi="宋体" w:eastAsia="宋体" w:cs="宋体"/>
          <w:color w:val="auto"/>
          <w:sz w:val="24"/>
          <w:szCs w:val="24"/>
          <w:highlight w:val="none"/>
        </w:rPr>
        <w:t>）等非现金形式向采购人缴交，如</w:t>
      </w:r>
      <w:r>
        <w:rPr>
          <w:rFonts w:hint="eastAsia" w:ascii="宋体" w:hAnsi="宋体" w:eastAsia="宋体" w:cs="宋体"/>
          <w:color w:val="auto"/>
          <w:sz w:val="24"/>
          <w:szCs w:val="24"/>
          <w:highlight w:val="none"/>
          <w:lang w:eastAsia="zh-CN"/>
        </w:rPr>
        <w:t>成交人</w:t>
      </w:r>
      <w:r>
        <w:rPr>
          <w:rFonts w:hint="eastAsia" w:ascii="宋体" w:hAnsi="宋体" w:eastAsia="宋体" w:cs="宋体"/>
          <w:color w:val="auto"/>
          <w:sz w:val="24"/>
          <w:szCs w:val="24"/>
          <w:highlight w:val="none"/>
        </w:rPr>
        <w:t>未按合同有关</w:t>
      </w:r>
      <w:r>
        <w:rPr>
          <w:rFonts w:hint="eastAsia" w:ascii="宋体" w:hAnsi="宋体" w:eastAsia="宋体" w:cs="宋体"/>
          <w:color w:val="auto"/>
          <w:spacing w:val="-1"/>
          <w:sz w:val="24"/>
          <w:szCs w:val="24"/>
          <w:highlight w:val="none"/>
        </w:rPr>
        <w:t>规定履行其义务，采</w:t>
      </w:r>
      <w:r>
        <w:rPr>
          <w:rFonts w:hint="eastAsia" w:ascii="宋体" w:hAnsi="宋体" w:eastAsia="宋体" w:cs="宋体"/>
          <w:color w:val="auto"/>
          <w:sz w:val="24"/>
          <w:szCs w:val="24"/>
          <w:highlight w:val="none"/>
        </w:rPr>
        <w:t>购人有权不予退还履约保证金。该履约保证金在合同约定事项全部履行</w:t>
      </w:r>
      <w:r>
        <w:rPr>
          <w:rFonts w:hint="eastAsia" w:ascii="宋体" w:hAnsi="宋体" w:eastAsia="宋体" w:cs="宋体"/>
          <w:color w:val="auto"/>
          <w:spacing w:val="-1"/>
          <w:sz w:val="24"/>
          <w:szCs w:val="24"/>
          <w:highlight w:val="none"/>
        </w:rPr>
        <w:t>完毕后，且经采购人</w:t>
      </w:r>
      <w:r>
        <w:rPr>
          <w:rFonts w:hint="eastAsia" w:ascii="宋体" w:hAnsi="宋体" w:eastAsia="宋体" w:cs="宋体"/>
          <w:color w:val="auto"/>
          <w:spacing w:val="-3"/>
          <w:sz w:val="24"/>
          <w:szCs w:val="24"/>
          <w:highlight w:val="none"/>
        </w:rPr>
        <w:t>确认合同无未了事宜后，在收到</w:t>
      </w:r>
      <w:r>
        <w:rPr>
          <w:rFonts w:hint="eastAsia" w:ascii="宋体" w:hAnsi="宋体" w:eastAsia="宋体" w:cs="宋体"/>
          <w:color w:val="auto"/>
          <w:spacing w:val="-3"/>
          <w:sz w:val="24"/>
          <w:szCs w:val="24"/>
          <w:highlight w:val="none"/>
          <w:lang w:eastAsia="zh-CN"/>
        </w:rPr>
        <w:t>成交人</w:t>
      </w:r>
      <w:r>
        <w:rPr>
          <w:rFonts w:hint="eastAsia" w:ascii="宋体" w:hAnsi="宋体" w:eastAsia="宋体" w:cs="宋体"/>
          <w:color w:val="auto"/>
          <w:spacing w:val="-3"/>
          <w:sz w:val="24"/>
          <w:szCs w:val="24"/>
          <w:highlight w:val="none"/>
        </w:rPr>
        <w:t>书面申请30日内无息退还。</w:t>
      </w:r>
    </w:p>
    <w:p w14:paraId="6E477CB1">
      <w:pPr>
        <w:keepNext w:val="0"/>
        <w:keepLines w:val="0"/>
        <w:pageBreakBefore w:val="0"/>
        <w:widowControl w:val="0"/>
        <w:kinsoku/>
        <w:wordWrap/>
        <w:overflowPunct/>
        <w:topLinePunct w:val="0"/>
        <w:autoSpaceDE/>
        <w:autoSpaceDN/>
        <w:bidi w:val="0"/>
        <w:adjustRightInd/>
        <w:snapToGrid/>
        <w:spacing w:line="360" w:lineRule="auto"/>
        <w:ind w:left="0" w:right="0" w:firstLine="474" w:firstLineChars="200"/>
        <w:textAlignment w:val="auto"/>
        <w:rPr>
          <w:rFonts w:hint="eastAsia" w:ascii="宋体" w:hAnsi="宋体" w:eastAsia="宋体" w:cs="宋体"/>
          <w:b/>
          <w:bCs/>
          <w:color w:val="auto"/>
          <w:spacing w:val="-2"/>
          <w:sz w:val="24"/>
          <w:szCs w:val="24"/>
          <w:highlight w:val="none"/>
          <w:lang w:val="en-US" w:eastAsia="zh-CN"/>
        </w:rPr>
      </w:pPr>
      <w:r>
        <w:rPr>
          <w:rFonts w:hint="eastAsia" w:ascii="宋体" w:hAnsi="宋体" w:cs="宋体"/>
          <w:b/>
          <w:bCs/>
          <w:color w:val="auto"/>
          <w:spacing w:val="-2"/>
          <w:sz w:val="24"/>
          <w:szCs w:val="24"/>
          <w:highlight w:val="none"/>
          <w:lang w:val="en-US" w:eastAsia="zh-CN"/>
        </w:rPr>
        <w:t>6</w:t>
      </w:r>
      <w:r>
        <w:rPr>
          <w:rFonts w:hint="eastAsia" w:ascii="宋体" w:hAnsi="宋体" w:eastAsia="宋体" w:cs="宋体"/>
          <w:b/>
          <w:bCs/>
          <w:color w:val="auto"/>
          <w:spacing w:val="-2"/>
          <w:sz w:val="24"/>
          <w:szCs w:val="24"/>
          <w:highlight w:val="none"/>
          <w:lang w:val="en-US" w:eastAsia="zh-CN"/>
        </w:rPr>
        <w:t>.付款方式</w:t>
      </w:r>
    </w:p>
    <w:tbl>
      <w:tblPr>
        <w:tblStyle w:val="46"/>
        <w:tblW w:w="9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8"/>
        <w:gridCol w:w="1528"/>
        <w:gridCol w:w="6358"/>
      </w:tblGrid>
      <w:tr w14:paraId="1E382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8" w:type="dxa"/>
            <w:vAlign w:val="top"/>
          </w:tcPr>
          <w:p w14:paraId="3A78D6B2">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栽植验收合格</w:t>
            </w:r>
          </w:p>
        </w:tc>
        <w:tc>
          <w:tcPr>
            <w:tcW w:w="1528" w:type="dxa"/>
            <w:vAlign w:val="top"/>
          </w:tcPr>
          <w:p w14:paraId="591F1F0C">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支付合同总价的</w:t>
            </w:r>
            <w:r>
              <w:rPr>
                <w:rFonts w:hint="eastAsia" w:ascii="宋体" w:hAnsi="宋体" w:cs="宋体"/>
                <w:color w:val="auto"/>
                <w:sz w:val="24"/>
                <w:szCs w:val="24"/>
                <w:highlight w:val="none"/>
                <w:lang w:val="en-US" w:eastAsia="zh-CN"/>
              </w:rPr>
              <w:t>100</w:t>
            </w:r>
            <w:r>
              <w:rPr>
                <w:rFonts w:hint="eastAsia" w:ascii="宋体" w:hAnsi="宋体" w:eastAsia="宋体" w:cs="宋体"/>
                <w:color w:val="auto"/>
                <w:sz w:val="24"/>
                <w:szCs w:val="24"/>
                <w:highlight w:val="none"/>
                <w:lang w:eastAsia="zh-CN"/>
              </w:rPr>
              <w:t>%</w:t>
            </w:r>
          </w:p>
        </w:tc>
        <w:tc>
          <w:tcPr>
            <w:tcW w:w="6358" w:type="dxa"/>
            <w:vAlign w:val="top"/>
          </w:tcPr>
          <w:p w14:paraId="4538AF11">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全部货物经采购人</w:t>
            </w:r>
            <w:r>
              <w:rPr>
                <w:rFonts w:hint="eastAsia" w:ascii="宋体" w:hAnsi="宋体" w:eastAsia="宋体" w:cs="宋体"/>
                <w:color w:val="auto"/>
                <w:sz w:val="24"/>
                <w:szCs w:val="24"/>
                <w:highlight w:val="none"/>
                <w:lang w:val="en-US" w:eastAsia="zh-CN"/>
              </w:rPr>
              <w:t>验收</w:t>
            </w:r>
            <w:r>
              <w:rPr>
                <w:rFonts w:hint="eastAsia" w:ascii="宋体" w:hAnsi="宋体" w:cs="宋体"/>
                <w:color w:val="auto"/>
                <w:sz w:val="24"/>
                <w:szCs w:val="24"/>
                <w:highlight w:val="none"/>
                <w:lang w:val="en-US" w:eastAsia="zh-CN"/>
              </w:rPr>
              <w:t>合格后，</w:t>
            </w:r>
            <w:r>
              <w:rPr>
                <w:rFonts w:hint="eastAsia" w:ascii="宋体" w:hAnsi="宋体" w:eastAsia="宋体" w:cs="宋体"/>
                <w:color w:val="auto"/>
                <w:sz w:val="24"/>
                <w:szCs w:val="24"/>
                <w:highlight w:val="none"/>
                <w:lang w:val="en-US" w:eastAsia="zh-CN"/>
              </w:rPr>
              <w:t>成交人</w:t>
            </w:r>
            <w:r>
              <w:rPr>
                <w:rFonts w:hint="eastAsia" w:ascii="宋体" w:hAnsi="宋体" w:eastAsia="宋体" w:cs="宋体"/>
                <w:b w:val="0"/>
                <w:bCs w:val="0"/>
                <w:color w:val="auto"/>
                <w:kern w:val="0"/>
                <w:sz w:val="24"/>
                <w:szCs w:val="24"/>
                <w:highlight w:val="none"/>
                <w:lang w:val="en-US" w:eastAsia="zh-CN" w:bidi="ar-SA"/>
              </w:rPr>
              <w:t>向采购人提供完整合格报销材料</w:t>
            </w:r>
            <w:r>
              <w:rPr>
                <w:rFonts w:hint="eastAsia" w:ascii="宋体" w:hAnsi="宋体" w:cs="宋体"/>
                <w:b w:val="0"/>
                <w:bCs w:val="0"/>
                <w:color w:val="auto"/>
                <w:kern w:val="0"/>
                <w:sz w:val="24"/>
                <w:szCs w:val="24"/>
                <w:highlight w:val="none"/>
                <w:lang w:val="en-US" w:eastAsia="zh-CN" w:bidi="ar-SA"/>
              </w:rPr>
              <w:t>及</w:t>
            </w:r>
            <w:r>
              <w:rPr>
                <w:rFonts w:hint="eastAsia" w:ascii="宋体" w:hAnsi="宋体" w:eastAsia="宋体" w:cs="宋体"/>
                <w:b w:val="0"/>
                <w:bCs w:val="0"/>
                <w:color w:val="auto"/>
                <w:kern w:val="0"/>
                <w:sz w:val="24"/>
                <w:szCs w:val="24"/>
                <w:highlight w:val="none"/>
                <w:lang w:val="en-US" w:eastAsia="zh-CN" w:bidi="ar-SA"/>
              </w:rPr>
              <w:t>有效</w:t>
            </w:r>
            <w:r>
              <w:rPr>
                <w:rFonts w:hint="eastAsia" w:ascii="宋体" w:hAnsi="宋体" w:cs="宋体"/>
                <w:b w:val="0"/>
                <w:bCs w:val="0"/>
                <w:color w:val="auto"/>
                <w:kern w:val="0"/>
                <w:sz w:val="24"/>
                <w:szCs w:val="24"/>
                <w:highlight w:val="none"/>
                <w:lang w:val="en-US" w:eastAsia="zh-CN" w:bidi="ar-SA"/>
              </w:rPr>
              <w:t>等额</w:t>
            </w:r>
            <w:r>
              <w:rPr>
                <w:rFonts w:hint="eastAsia" w:ascii="宋体" w:hAnsi="宋体" w:eastAsia="宋体" w:cs="宋体"/>
                <w:b w:val="0"/>
                <w:bCs w:val="0"/>
                <w:color w:val="auto"/>
                <w:kern w:val="0"/>
                <w:sz w:val="24"/>
                <w:szCs w:val="24"/>
                <w:highlight w:val="none"/>
                <w:lang w:val="en-US" w:eastAsia="zh-CN" w:bidi="ar-SA"/>
              </w:rPr>
              <w:t>增值税</w:t>
            </w:r>
            <w:r>
              <w:rPr>
                <w:rFonts w:hint="eastAsia" w:ascii="宋体" w:hAnsi="宋体" w:cs="宋体"/>
                <w:b w:val="0"/>
                <w:bCs w:val="0"/>
                <w:color w:val="auto"/>
                <w:kern w:val="0"/>
                <w:sz w:val="24"/>
                <w:szCs w:val="24"/>
                <w:highlight w:val="none"/>
                <w:lang w:val="en-US" w:eastAsia="zh-CN" w:bidi="ar-SA"/>
              </w:rPr>
              <w:t>专用</w:t>
            </w:r>
            <w:r>
              <w:rPr>
                <w:rFonts w:hint="eastAsia" w:ascii="宋体" w:hAnsi="宋体" w:eastAsia="宋体" w:cs="宋体"/>
                <w:b w:val="0"/>
                <w:bCs w:val="0"/>
                <w:color w:val="auto"/>
                <w:kern w:val="0"/>
                <w:sz w:val="24"/>
                <w:szCs w:val="24"/>
                <w:highlight w:val="none"/>
                <w:lang w:val="en-US" w:eastAsia="zh-CN" w:bidi="ar-SA"/>
              </w:rPr>
              <w:t>发票</w:t>
            </w:r>
            <w:r>
              <w:rPr>
                <w:rFonts w:hint="eastAsia" w:ascii="宋体" w:hAnsi="宋体" w:cs="宋体"/>
                <w:b w:val="0"/>
                <w:bCs w:val="0"/>
                <w:color w:val="auto"/>
                <w:kern w:val="0"/>
                <w:sz w:val="24"/>
                <w:szCs w:val="24"/>
                <w:highlight w:val="none"/>
                <w:lang w:val="en-US" w:eastAsia="zh-CN" w:bidi="ar-SA"/>
              </w:rPr>
              <w:t>等</w:t>
            </w:r>
            <w:r>
              <w:rPr>
                <w:rFonts w:hint="eastAsia" w:ascii="宋体" w:hAnsi="宋体" w:eastAsia="宋体" w:cs="宋体"/>
                <w:b w:val="0"/>
                <w:bCs w:val="0"/>
                <w:color w:val="auto"/>
                <w:kern w:val="0"/>
                <w:sz w:val="24"/>
                <w:szCs w:val="24"/>
                <w:highlight w:val="none"/>
                <w:lang w:val="en-US" w:eastAsia="zh-CN" w:bidi="ar-SA"/>
              </w:rPr>
              <w:t>相关材料</w:t>
            </w:r>
            <w:r>
              <w:rPr>
                <w:rFonts w:hint="eastAsia" w:ascii="宋体" w:hAnsi="宋体" w:cs="宋体"/>
                <w:color w:val="auto"/>
                <w:sz w:val="24"/>
                <w:szCs w:val="24"/>
                <w:highlight w:val="none"/>
                <w:lang w:val="en-US" w:eastAsia="zh-CN"/>
              </w:rPr>
              <w:t>，</w:t>
            </w:r>
            <w:r>
              <w:rPr>
                <w:rFonts w:hint="eastAsia" w:ascii="宋体" w:hAnsi="宋体" w:eastAsia="宋体" w:cs="宋体"/>
                <w:b w:val="0"/>
                <w:bCs w:val="0"/>
                <w:color w:val="auto"/>
                <w:kern w:val="0"/>
                <w:sz w:val="24"/>
                <w:szCs w:val="24"/>
                <w:highlight w:val="none"/>
                <w:lang w:val="en-US" w:eastAsia="zh-CN" w:bidi="ar-SA"/>
              </w:rPr>
              <w:t>采购人在</w:t>
            </w:r>
            <w:r>
              <w:rPr>
                <w:rFonts w:hint="eastAsia" w:ascii="宋体" w:hAnsi="宋体" w:cs="宋体"/>
                <w:b w:val="0"/>
                <w:bCs w:val="0"/>
                <w:color w:val="auto"/>
                <w:kern w:val="0"/>
                <w:sz w:val="24"/>
                <w:szCs w:val="24"/>
                <w:highlight w:val="none"/>
                <w:lang w:val="en-US" w:eastAsia="zh-CN" w:bidi="ar-SA"/>
              </w:rPr>
              <w:t>收到材料后在30</w:t>
            </w:r>
            <w:r>
              <w:rPr>
                <w:rFonts w:hint="eastAsia" w:ascii="宋体" w:hAnsi="宋体" w:eastAsia="宋体" w:cs="宋体"/>
                <w:b w:val="0"/>
                <w:bCs w:val="0"/>
                <w:color w:val="auto"/>
                <w:kern w:val="0"/>
                <w:sz w:val="24"/>
                <w:szCs w:val="24"/>
                <w:highlight w:val="none"/>
                <w:lang w:val="en-US" w:eastAsia="zh-CN" w:bidi="ar-SA"/>
              </w:rPr>
              <w:t>日内</w:t>
            </w:r>
            <w:r>
              <w:rPr>
                <w:rFonts w:hint="eastAsia" w:ascii="宋体" w:hAnsi="宋体" w:cs="宋体"/>
                <w:b w:val="0"/>
                <w:bCs w:val="0"/>
                <w:color w:val="auto"/>
                <w:kern w:val="0"/>
                <w:sz w:val="24"/>
                <w:szCs w:val="24"/>
                <w:highlight w:val="none"/>
                <w:lang w:val="en-US" w:eastAsia="zh-CN" w:bidi="ar-SA"/>
              </w:rPr>
              <w:t>以银行转账方式</w:t>
            </w:r>
            <w:r>
              <w:rPr>
                <w:rFonts w:hint="eastAsia" w:ascii="宋体" w:hAnsi="宋体" w:eastAsia="宋体" w:cs="宋体"/>
                <w:b w:val="0"/>
                <w:bCs w:val="0"/>
                <w:color w:val="auto"/>
                <w:kern w:val="0"/>
                <w:sz w:val="24"/>
                <w:szCs w:val="24"/>
                <w:highlight w:val="none"/>
                <w:lang w:val="en-US" w:eastAsia="zh-CN" w:bidi="ar-SA"/>
              </w:rPr>
              <w:t>支付项目</w:t>
            </w:r>
            <w:r>
              <w:rPr>
                <w:rFonts w:hint="eastAsia" w:ascii="宋体" w:hAnsi="宋体" w:cs="宋体"/>
                <w:b w:val="0"/>
                <w:bCs w:val="0"/>
                <w:color w:val="auto"/>
                <w:kern w:val="0"/>
                <w:sz w:val="24"/>
                <w:szCs w:val="24"/>
                <w:highlight w:val="none"/>
                <w:lang w:val="en-US" w:eastAsia="zh-CN" w:bidi="ar-SA"/>
              </w:rPr>
              <w:t>100</w:t>
            </w:r>
            <w:r>
              <w:rPr>
                <w:rFonts w:hint="eastAsia" w:ascii="宋体" w:hAnsi="宋体" w:eastAsia="宋体" w:cs="宋体"/>
                <w:b w:val="0"/>
                <w:bCs w:val="0"/>
                <w:color w:val="auto"/>
                <w:kern w:val="0"/>
                <w:sz w:val="24"/>
                <w:szCs w:val="24"/>
                <w:highlight w:val="none"/>
                <w:lang w:val="en-US" w:eastAsia="zh-CN" w:bidi="ar-SA"/>
              </w:rPr>
              <w:t>%款项到成交</w:t>
            </w:r>
            <w:r>
              <w:rPr>
                <w:rFonts w:hint="eastAsia" w:ascii="宋体" w:hAnsi="宋体" w:cs="宋体"/>
                <w:b w:val="0"/>
                <w:bCs w:val="0"/>
                <w:color w:val="auto"/>
                <w:kern w:val="0"/>
                <w:sz w:val="24"/>
                <w:szCs w:val="24"/>
                <w:highlight w:val="none"/>
                <w:lang w:val="en-US" w:eastAsia="zh-CN" w:bidi="ar-SA"/>
              </w:rPr>
              <w:t>人</w:t>
            </w:r>
            <w:r>
              <w:rPr>
                <w:rFonts w:hint="eastAsia" w:ascii="宋体" w:hAnsi="宋体" w:eastAsia="宋体" w:cs="宋体"/>
                <w:b w:val="0"/>
                <w:bCs w:val="0"/>
                <w:color w:val="auto"/>
                <w:kern w:val="0"/>
                <w:sz w:val="24"/>
                <w:szCs w:val="24"/>
                <w:highlight w:val="none"/>
                <w:lang w:val="en-US" w:eastAsia="zh-CN" w:bidi="ar-SA"/>
              </w:rPr>
              <w:t>账户。</w:t>
            </w:r>
          </w:p>
        </w:tc>
      </w:tr>
    </w:tbl>
    <w:p w14:paraId="103A2E18">
      <w:pPr>
        <w:keepNext w:val="0"/>
        <w:keepLines w:val="0"/>
        <w:pageBreakBefore w:val="0"/>
        <w:widowControl/>
        <w:kinsoku/>
        <w:wordWrap/>
        <w:overflowPunct/>
        <w:topLinePunct w:val="0"/>
        <w:autoSpaceDE/>
        <w:autoSpaceDN/>
        <w:bidi w:val="0"/>
        <w:spacing w:line="420" w:lineRule="exact"/>
        <w:ind w:firstLine="482" w:firstLineChars="200"/>
        <w:jc w:val="left"/>
        <w:rPr>
          <w:rFonts w:hint="eastAsia" w:ascii="宋体" w:hAnsi="宋体" w:eastAsia="宋体" w:cs="宋体"/>
          <w:color w:val="auto"/>
          <w:sz w:val="24"/>
          <w:szCs w:val="24"/>
          <w:highlight w:val="none"/>
          <w:shd w:val="clear" w:color="auto" w:fill="FFFFFF"/>
        </w:rPr>
      </w:pPr>
      <w:r>
        <w:rPr>
          <w:rFonts w:hint="eastAsia" w:ascii="宋体" w:hAnsi="宋体" w:eastAsia="宋体" w:cs="宋体"/>
          <w:b/>
          <w:bCs/>
          <w:color w:val="auto"/>
          <w:sz w:val="24"/>
          <w:szCs w:val="24"/>
          <w:highlight w:val="none"/>
          <w:shd w:val="clear" w:color="auto" w:fill="FFFFFF"/>
        </w:rPr>
        <w:t>注:采购人可从准备支付的费用里直接扣除违约金，结算发票仍需按未扣除的金额足额提供</w:t>
      </w:r>
      <w:r>
        <w:rPr>
          <w:rFonts w:hint="eastAsia" w:ascii="宋体" w:hAnsi="宋体" w:eastAsia="宋体" w:cs="宋体"/>
          <w:color w:val="auto"/>
          <w:sz w:val="24"/>
          <w:szCs w:val="24"/>
          <w:highlight w:val="none"/>
          <w:shd w:val="clear" w:color="auto" w:fill="FFFFFF"/>
        </w:rPr>
        <w:t>。</w:t>
      </w:r>
    </w:p>
    <w:p w14:paraId="178BFC04">
      <w:pPr>
        <w:keepNext w:val="0"/>
        <w:keepLines w:val="0"/>
        <w:pageBreakBefore w:val="0"/>
        <w:widowControl w:val="0"/>
        <w:kinsoku/>
        <w:wordWrap/>
        <w:overflowPunct/>
        <w:topLinePunct w:val="0"/>
        <w:autoSpaceDE/>
        <w:autoSpaceDN/>
        <w:bidi w:val="0"/>
        <w:adjustRightInd/>
        <w:snapToGrid/>
        <w:spacing w:line="360" w:lineRule="auto"/>
        <w:ind w:left="0" w:right="0" w:firstLine="482" w:firstLineChars="200"/>
        <w:textAlignment w:val="auto"/>
        <w:rPr>
          <w:rFonts w:hint="eastAsia" w:ascii="宋体" w:hAnsi="宋体" w:cs="宋体"/>
          <w:b/>
          <w:bCs/>
          <w:color w:val="auto"/>
          <w:kern w:val="2"/>
          <w:sz w:val="24"/>
          <w:szCs w:val="24"/>
          <w:highlight w:val="none"/>
          <w:lang w:val="en-US" w:eastAsia="zh-CN" w:bidi="ar-SA"/>
        </w:rPr>
      </w:pPr>
      <w:r>
        <w:rPr>
          <w:rFonts w:hint="eastAsia" w:ascii="宋体" w:hAnsi="宋体" w:cs="宋体"/>
          <w:b/>
          <w:bCs/>
          <w:color w:val="auto"/>
          <w:kern w:val="2"/>
          <w:sz w:val="24"/>
          <w:szCs w:val="24"/>
          <w:highlight w:val="none"/>
          <w:lang w:val="en-US" w:eastAsia="zh-CN" w:bidi="ar-SA"/>
        </w:rPr>
        <w:t>本项目依据实际验收情况据实结算，实际结算金额=基准单价×成交折扣系数×实际数量（实际数量以通过验收合格的数量为准），实际结算金额以四舍五入取小数点后两位。</w:t>
      </w:r>
    </w:p>
    <w:p w14:paraId="67CE2525">
      <w:pPr>
        <w:keepNext w:val="0"/>
        <w:keepLines w:val="0"/>
        <w:pageBreakBefore w:val="0"/>
        <w:widowControl w:val="0"/>
        <w:kinsoku/>
        <w:wordWrap/>
        <w:overflowPunct/>
        <w:topLinePunct w:val="0"/>
        <w:autoSpaceDE/>
        <w:autoSpaceDN/>
        <w:bidi w:val="0"/>
        <w:adjustRightInd/>
        <w:snapToGrid/>
        <w:spacing w:line="360" w:lineRule="auto"/>
        <w:ind w:left="0" w:right="0" w:firstLine="474" w:firstLineChars="200"/>
        <w:textAlignment w:val="auto"/>
        <w:rPr>
          <w:rFonts w:hint="eastAsia" w:ascii="宋体" w:hAnsi="宋体" w:eastAsia="宋体" w:cs="宋体"/>
          <w:b/>
          <w:bCs/>
          <w:color w:val="auto"/>
          <w:spacing w:val="-2"/>
          <w:sz w:val="24"/>
          <w:szCs w:val="24"/>
          <w:highlight w:val="none"/>
          <w:lang w:val="en-US" w:eastAsia="zh-CN"/>
        </w:rPr>
      </w:pPr>
      <w:r>
        <w:rPr>
          <w:rFonts w:hint="eastAsia" w:ascii="宋体" w:hAnsi="宋体" w:cs="宋体"/>
          <w:b/>
          <w:bCs/>
          <w:color w:val="auto"/>
          <w:spacing w:val="-2"/>
          <w:sz w:val="24"/>
          <w:szCs w:val="24"/>
          <w:highlight w:val="none"/>
          <w:lang w:val="en-US" w:eastAsia="zh-CN"/>
        </w:rPr>
        <w:t>7</w:t>
      </w:r>
      <w:r>
        <w:rPr>
          <w:rFonts w:hint="eastAsia" w:ascii="宋体" w:hAnsi="宋体" w:eastAsia="宋体" w:cs="宋体"/>
          <w:b/>
          <w:bCs/>
          <w:color w:val="auto"/>
          <w:spacing w:val="-2"/>
          <w:sz w:val="24"/>
          <w:szCs w:val="24"/>
          <w:highlight w:val="none"/>
          <w:lang w:val="en-US" w:eastAsia="zh-CN"/>
        </w:rPr>
        <w:t>.运输和包装要求</w:t>
      </w:r>
    </w:p>
    <w:p w14:paraId="4924E0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68"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s="宋体"/>
          <w:b w:val="0"/>
          <w:bCs w:val="0"/>
          <w:color w:val="auto"/>
          <w:spacing w:val="-3"/>
          <w:sz w:val="24"/>
          <w:szCs w:val="24"/>
          <w:lang w:val="en-US" w:eastAsia="zh-CN"/>
        </w:rPr>
        <w:t>7.1</w:t>
      </w:r>
      <w:r>
        <w:rPr>
          <w:rFonts w:hint="eastAsia" w:ascii="宋体" w:hAnsi="宋体" w:eastAsia="宋体" w:cs="宋体"/>
          <w:color w:val="auto"/>
          <w:kern w:val="2"/>
          <w:sz w:val="24"/>
          <w:szCs w:val="24"/>
          <w:highlight w:val="none"/>
          <w:lang w:val="en-US" w:eastAsia="zh-CN" w:bidi="ar-SA"/>
        </w:rPr>
        <w:t>货物交货包装须符合国家有关标准要求；</w:t>
      </w:r>
    </w:p>
    <w:p w14:paraId="09AFF8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68" w:firstLineChars="200"/>
        <w:jc w:val="left"/>
        <w:textAlignment w:val="auto"/>
        <w:rPr>
          <w:rFonts w:hint="eastAsia" w:ascii="宋体" w:hAnsi="宋体" w:cs="宋体"/>
          <w:b w:val="0"/>
          <w:bCs w:val="0"/>
          <w:color w:val="auto"/>
          <w:spacing w:val="-3"/>
          <w:sz w:val="24"/>
          <w:szCs w:val="24"/>
          <w:lang w:val="en-US" w:eastAsia="zh-CN"/>
        </w:rPr>
      </w:pPr>
      <w:r>
        <w:rPr>
          <w:rFonts w:hint="eastAsia" w:ascii="宋体" w:hAnsi="宋体" w:cs="宋体"/>
          <w:b w:val="0"/>
          <w:bCs w:val="0"/>
          <w:color w:val="auto"/>
          <w:spacing w:val="-3"/>
          <w:sz w:val="24"/>
          <w:szCs w:val="24"/>
          <w:lang w:val="en-US" w:eastAsia="zh-CN"/>
        </w:rPr>
        <w:t>7.2</w:t>
      </w:r>
      <w:r>
        <w:rPr>
          <w:rFonts w:hint="eastAsia" w:ascii="宋体" w:hAnsi="宋体" w:eastAsia="宋体" w:cs="宋体"/>
          <w:color w:val="auto"/>
          <w:kern w:val="2"/>
          <w:sz w:val="24"/>
          <w:szCs w:val="24"/>
          <w:highlight w:val="none"/>
          <w:lang w:val="en-US" w:eastAsia="zh-CN" w:bidi="ar-SA"/>
        </w:rPr>
        <w:t>包装方式须与运输方式相适应，包装费用由供应商承担。因包装不当造成运输途中</w:t>
      </w:r>
      <w:r>
        <w:rPr>
          <w:rFonts w:hint="eastAsia" w:ascii="宋体" w:hAnsi="宋体" w:cs="宋体"/>
          <w:b w:val="0"/>
          <w:bCs w:val="0"/>
          <w:color w:val="auto"/>
          <w:spacing w:val="-3"/>
          <w:sz w:val="24"/>
          <w:szCs w:val="24"/>
          <w:lang w:val="en-US" w:eastAsia="zh-CN"/>
        </w:rPr>
        <w:t>货物损坏的，由供应商承担责任；</w:t>
      </w:r>
    </w:p>
    <w:p w14:paraId="30FFE8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68" w:firstLineChars="200"/>
        <w:jc w:val="left"/>
        <w:textAlignment w:val="auto"/>
        <w:rPr>
          <w:rFonts w:hint="eastAsia" w:ascii="宋体" w:hAnsi="宋体" w:cs="宋体"/>
          <w:b w:val="0"/>
          <w:bCs w:val="0"/>
          <w:color w:val="auto"/>
          <w:spacing w:val="-3"/>
          <w:sz w:val="24"/>
          <w:szCs w:val="24"/>
          <w:lang w:val="en-US" w:eastAsia="zh-CN"/>
        </w:rPr>
      </w:pPr>
      <w:r>
        <w:rPr>
          <w:rFonts w:hint="eastAsia" w:ascii="宋体" w:hAnsi="宋体" w:cs="宋体"/>
          <w:b w:val="0"/>
          <w:bCs w:val="0"/>
          <w:color w:val="auto"/>
          <w:spacing w:val="-3"/>
          <w:sz w:val="24"/>
          <w:szCs w:val="24"/>
          <w:lang w:val="en-US" w:eastAsia="zh-CN"/>
        </w:rPr>
        <w:t>7.3包装须足以承受整个过程中的运输、转运、装卸、储存，充分考虑运输途中的各种情况（如暴露于恶劣气候等）、项目所在地气候特点及露天存放需要；</w:t>
      </w:r>
    </w:p>
    <w:p w14:paraId="4BE76D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68" w:firstLineChars="200"/>
        <w:jc w:val="left"/>
        <w:textAlignment w:val="auto"/>
        <w:rPr>
          <w:rFonts w:hint="eastAsia" w:ascii="宋体" w:hAnsi="宋体" w:cs="宋体"/>
          <w:b w:val="0"/>
          <w:bCs w:val="0"/>
          <w:color w:val="auto"/>
          <w:spacing w:val="-3"/>
          <w:sz w:val="24"/>
          <w:szCs w:val="24"/>
          <w:lang w:val="en-US" w:eastAsia="zh-CN"/>
        </w:rPr>
      </w:pPr>
      <w:r>
        <w:rPr>
          <w:rFonts w:hint="eastAsia" w:ascii="宋体" w:hAnsi="宋体" w:cs="宋体"/>
          <w:b w:val="0"/>
          <w:bCs w:val="0"/>
          <w:color w:val="auto"/>
          <w:spacing w:val="-3"/>
          <w:sz w:val="24"/>
          <w:szCs w:val="24"/>
          <w:lang w:val="en-US" w:eastAsia="zh-CN"/>
        </w:rPr>
        <w:t>7.4供应商负责将货物分批运送至采购人指定地点种植及养护。</w:t>
      </w:r>
    </w:p>
    <w:p w14:paraId="161DC67B">
      <w:pPr>
        <w:keepNext w:val="0"/>
        <w:keepLines w:val="0"/>
        <w:pageBreakBefore w:val="0"/>
        <w:widowControl/>
        <w:numPr>
          <w:ilvl w:val="0"/>
          <w:numId w:val="0"/>
        </w:numPr>
        <w:tabs>
          <w:tab w:val="left" w:pos="900"/>
          <w:tab w:val="left" w:pos="1100"/>
        </w:tabs>
        <w:kinsoku/>
        <w:wordWrap/>
        <w:overflowPunct/>
        <w:topLinePunct w:val="0"/>
        <w:autoSpaceDE/>
        <w:autoSpaceDN/>
        <w:bidi w:val="0"/>
        <w:adjustRightInd/>
        <w:snapToGrid/>
        <w:spacing w:line="360" w:lineRule="auto"/>
        <w:ind w:left="0" w:leftChars="0" w:right="0" w:rightChars="0" w:firstLine="470" w:firstLineChars="200"/>
        <w:jc w:val="left"/>
        <w:textAlignment w:val="baseline"/>
        <w:rPr>
          <w:rFonts w:hint="eastAsia" w:ascii="宋体" w:hAnsi="宋体" w:eastAsia="宋体" w:cs="宋体"/>
          <w:b/>
          <w:bCs/>
          <w:color w:val="auto"/>
          <w:spacing w:val="-3"/>
          <w:sz w:val="24"/>
          <w:szCs w:val="24"/>
          <w:lang w:val="en-US" w:eastAsia="zh-CN"/>
        </w:rPr>
      </w:pPr>
      <w:r>
        <w:rPr>
          <w:rFonts w:hint="eastAsia" w:ascii="宋体" w:hAnsi="宋体" w:cs="宋体"/>
          <w:b/>
          <w:bCs/>
          <w:color w:val="auto"/>
          <w:spacing w:val="-3"/>
          <w:kern w:val="2"/>
          <w:sz w:val="24"/>
          <w:szCs w:val="24"/>
          <w:lang w:val="en-US" w:eastAsia="zh-CN" w:bidi="ar-SA"/>
        </w:rPr>
        <w:t>8.</w:t>
      </w:r>
      <w:r>
        <w:rPr>
          <w:rFonts w:hint="eastAsia" w:ascii="宋体" w:hAnsi="宋体" w:eastAsia="宋体" w:cs="宋体"/>
          <w:b/>
          <w:bCs/>
          <w:color w:val="auto"/>
          <w:spacing w:val="-3"/>
          <w:sz w:val="24"/>
          <w:szCs w:val="24"/>
          <w:lang w:val="en-US" w:eastAsia="zh-CN"/>
        </w:rPr>
        <w:t>验收</w:t>
      </w:r>
      <w:r>
        <w:rPr>
          <w:rFonts w:hint="eastAsia" w:ascii="宋体" w:hAnsi="宋体" w:cs="宋体"/>
          <w:b/>
          <w:bCs/>
          <w:color w:val="auto"/>
          <w:spacing w:val="-3"/>
          <w:sz w:val="24"/>
          <w:szCs w:val="24"/>
          <w:lang w:val="en-US" w:eastAsia="zh-CN"/>
        </w:rPr>
        <w:t>方式</w:t>
      </w:r>
      <w:r>
        <w:rPr>
          <w:rFonts w:hint="eastAsia" w:ascii="宋体" w:hAnsi="宋体" w:eastAsia="宋体" w:cs="宋体"/>
          <w:b/>
          <w:bCs/>
          <w:color w:val="auto"/>
          <w:spacing w:val="-3"/>
          <w:sz w:val="24"/>
          <w:szCs w:val="24"/>
          <w:lang w:val="en-US" w:eastAsia="zh-CN"/>
        </w:rPr>
        <w:t>与质量标准</w:t>
      </w:r>
    </w:p>
    <w:p w14:paraId="0305BFE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68" w:firstLineChars="200"/>
        <w:jc w:val="left"/>
        <w:textAlignment w:val="auto"/>
        <w:rPr>
          <w:rFonts w:hint="eastAsia" w:ascii="宋体" w:hAnsi="宋体" w:cs="宋体"/>
          <w:b w:val="0"/>
          <w:bCs w:val="0"/>
          <w:color w:val="auto"/>
          <w:spacing w:val="-3"/>
          <w:sz w:val="24"/>
          <w:szCs w:val="24"/>
          <w:lang w:val="en-US" w:eastAsia="zh-CN"/>
        </w:rPr>
      </w:pPr>
      <w:r>
        <w:rPr>
          <w:rFonts w:hint="eastAsia" w:ascii="宋体" w:hAnsi="宋体" w:cs="宋体"/>
          <w:b w:val="0"/>
          <w:bCs w:val="0"/>
          <w:color w:val="auto"/>
          <w:spacing w:val="-3"/>
          <w:sz w:val="24"/>
          <w:szCs w:val="24"/>
          <w:lang w:val="en-US" w:eastAsia="zh-CN"/>
        </w:rPr>
        <w:t>8.1随机抽查苗木，采用观察与尺量检查相结合的方式进行验收。</w:t>
      </w:r>
    </w:p>
    <w:p w14:paraId="529D659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68" w:firstLineChars="200"/>
        <w:jc w:val="left"/>
        <w:textAlignment w:val="auto"/>
        <w:rPr>
          <w:rFonts w:hint="default" w:ascii="宋体" w:hAnsi="宋体" w:cs="宋体"/>
          <w:b w:val="0"/>
          <w:bCs w:val="0"/>
          <w:color w:val="auto"/>
          <w:spacing w:val="-3"/>
          <w:sz w:val="24"/>
          <w:szCs w:val="24"/>
          <w:lang w:val="en-US" w:eastAsia="zh-CN"/>
        </w:rPr>
      </w:pPr>
      <w:r>
        <w:rPr>
          <w:rFonts w:hint="eastAsia" w:ascii="宋体" w:hAnsi="宋体" w:cs="宋体"/>
          <w:b w:val="0"/>
          <w:bCs w:val="0"/>
          <w:color w:val="auto"/>
          <w:spacing w:val="-3"/>
          <w:sz w:val="24"/>
          <w:szCs w:val="24"/>
          <w:lang w:val="en-US" w:eastAsia="zh-CN"/>
        </w:rPr>
        <w:t>8.2对省外调运苗木，现场核验《植物检疫证书》原件与苗木批次的一致性；对省内调运苗木，核验《植物检疫与质量安全承诺书》（格式自拟）。</w:t>
      </w:r>
    </w:p>
    <w:p w14:paraId="72A347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68" w:firstLineChars="200"/>
        <w:jc w:val="left"/>
        <w:textAlignment w:val="auto"/>
        <w:rPr>
          <w:rFonts w:hint="eastAsia" w:ascii="宋体" w:hAnsi="宋体" w:cs="宋体"/>
          <w:b w:val="0"/>
          <w:bCs w:val="0"/>
          <w:color w:val="auto"/>
          <w:spacing w:val="-3"/>
          <w:sz w:val="24"/>
          <w:szCs w:val="24"/>
          <w:lang w:val="en-US" w:eastAsia="zh-CN"/>
        </w:rPr>
      </w:pPr>
      <w:r>
        <w:rPr>
          <w:rFonts w:hint="eastAsia" w:ascii="宋体" w:hAnsi="宋体" w:cs="宋体"/>
          <w:b w:val="0"/>
          <w:bCs w:val="0"/>
          <w:color w:val="auto"/>
          <w:spacing w:val="-3"/>
          <w:sz w:val="24"/>
          <w:szCs w:val="24"/>
          <w:lang w:val="en-US" w:eastAsia="zh-CN"/>
        </w:rPr>
        <w:t>8.3对于土球散落、枝叶脱水萎蔫比例达到或超过30%的苗木，予以拒收。</w:t>
      </w:r>
    </w:p>
    <w:p w14:paraId="0CA56B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68" w:firstLineChars="200"/>
        <w:jc w:val="left"/>
        <w:textAlignment w:val="auto"/>
        <w:rPr>
          <w:rFonts w:hint="eastAsia" w:ascii="宋体" w:hAnsi="宋体" w:cs="宋体"/>
          <w:b w:val="0"/>
          <w:bCs w:val="0"/>
          <w:color w:val="auto"/>
          <w:spacing w:val="-3"/>
          <w:sz w:val="24"/>
          <w:szCs w:val="24"/>
          <w:lang w:val="en-US" w:eastAsia="zh-CN"/>
        </w:rPr>
      </w:pPr>
      <w:r>
        <w:rPr>
          <w:rFonts w:hint="eastAsia" w:ascii="宋体" w:hAnsi="宋体" w:cs="宋体"/>
          <w:b w:val="0"/>
          <w:bCs w:val="0"/>
          <w:color w:val="auto"/>
          <w:spacing w:val="-3"/>
          <w:sz w:val="24"/>
          <w:szCs w:val="24"/>
          <w:lang w:val="en-US" w:eastAsia="zh-CN"/>
        </w:rPr>
        <w:t>8.4所有植物进场时，采购人均有权进行现场抽样检查。如发现任何检疫性病虫害、活体害虫或严重病害症状，该批次植物将视为不合格，采购人有权拒收、要求退换，并由成交人承担所有相关费用。</w:t>
      </w:r>
    </w:p>
    <w:p w14:paraId="4AC6FE71">
      <w:pPr>
        <w:keepNext w:val="0"/>
        <w:keepLines w:val="0"/>
        <w:pageBreakBefore w:val="0"/>
        <w:widowControl/>
        <w:numPr>
          <w:ilvl w:val="0"/>
          <w:numId w:val="0"/>
        </w:numPr>
        <w:tabs>
          <w:tab w:val="left" w:pos="900"/>
          <w:tab w:val="left" w:pos="1100"/>
        </w:tabs>
        <w:kinsoku/>
        <w:wordWrap/>
        <w:overflowPunct/>
        <w:topLinePunct w:val="0"/>
        <w:autoSpaceDE/>
        <w:autoSpaceDN/>
        <w:bidi w:val="0"/>
        <w:adjustRightInd/>
        <w:snapToGrid/>
        <w:spacing w:line="360" w:lineRule="auto"/>
        <w:ind w:left="0" w:leftChars="0" w:right="0" w:rightChars="0" w:firstLine="470" w:firstLineChars="200"/>
        <w:jc w:val="left"/>
        <w:textAlignment w:val="baseline"/>
        <w:rPr>
          <w:rFonts w:hint="eastAsia" w:ascii="宋体" w:hAnsi="宋体" w:cs="宋体"/>
          <w:b/>
          <w:bCs/>
          <w:color w:val="auto"/>
          <w:spacing w:val="-3"/>
          <w:kern w:val="2"/>
          <w:sz w:val="24"/>
          <w:szCs w:val="24"/>
          <w:lang w:val="en-US" w:eastAsia="zh-CN" w:bidi="ar-SA"/>
        </w:rPr>
      </w:pPr>
      <w:r>
        <w:rPr>
          <w:rFonts w:hint="eastAsia" w:ascii="宋体" w:hAnsi="宋体" w:cs="宋体"/>
          <w:b/>
          <w:bCs/>
          <w:color w:val="auto"/>
          <w:spacing w:val="-3"/>
          <w:kern w:val="2"/>
          <w:sz w:val="24"/>
          <w:szCs w:val="24"/>
          <w:lang w:val="en-US" w:eastAsia="zh-CN" w:bidi="ar-SA"/>
        </w:rPr>
        <w:t>9.售后维保期</w:t>
      </w:r>
    </w:p>
    <w:p w14:paraId="05C0B21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9.1本项目售后维保期为1年，自验收合格之日起计算。维保期内如出现苗木死亡，成交人须无条件无偿补植，补植苗木的售后维保期自补植之日起重新计算。</w:t>
      </w:r>
    </w:p>
    <w:p w14:paraId="75A9C099">
      <w:pPr>
        <w:keepNext w:val="0"/>
        <w:keepLines w:val="0"/>
        <w:pageBreakBefore w:val="0"/>
        <w:widowControl/>
        <w:numPr>
          <w:ilvl w:val="0"/>
          <w:numId w:val="0"/>
        </w:numPr>
        <w:tabs>
          <w:tab w:val="left" w:pos="900"/>
          <w:tab w:val="left" w:pos="1100"/>
        </w:tabs>
        <w:kinsoku/>
        <w:wordWrap/>
        <w:overflowPunct/>
        <w:topLinePunct w:val="0"/>
        <w:autoSpaceDE/>
        <w:autoSpaceDN/>
        <w:bidi w:val="0"/>
        <w:adjustRightInd/>
        <w:snapToGrid/>
        <w:spacing w:line="360" w:lineRule="auto"/>
        <w:ind w:right="0" w:rightChars="0" w:firstLine="468" w:firstLineChars="200"/>
        <w:jc w:val="left"/>
        <w:textAlignment w:val="baseline"/>
        <w:rPr>
          <w:rFonts w:hint="eastAsia" w:ascii="宋体" w:hAnsi="宋体" w:eastAsia="宋体" w:cs="宋体"/>
          <w:b w:val="0"/>
          <w:bCs w:val="0"/>
          <w:color w:val="auto"/>
          <w:spacing w:val="-3"/>
          <w:sz w:val="24"/>
          <w:szCs w:val="24"/>
          <w:lang w:val="en-US" w:eastAsia="zh-CN"/>
        </w:rPr>
      </w:pPr>
      <w:r>
        <w:rPr>
          <w:rFonts w:hint="eastAsia" w:ascii="宋体" w:hAnsi="宋体" w:cs="宋体"/>
          <w:b w:val="0"/>
          <w:bCs w:val="0"/>
          <w:color w:val="auto"/>
          <w:spacing w:val="-3"/>
          <w:sz w:val="24"/>
          <w:szCs w:val="24"/>
          <w:lang w:val="en-US" w:eastAsia="zh-CN"/>
        </w:rPr>
        <w:t>9.2维保期内</w:t>
      </w:r>
      <w:r>
        <w:rPr>
          <w:rFonts w:hint="eastAsia" w:ascii="宋体" w:hAnsi="宋体" w:eastAsia="宋体" w:cs="宋体"/>
          <w:b w:val="0"/>
          <w:bCs w:val="0"/>
          <w:color w:val="auto"/>
          <w:spacing w:val="-3"/>
          <w:sz w:val="24"/>
          <w:szCs w:val="24"/>
          <w:lang w:val="en-US" w:eastAsia="zh-CN"/>
        </w:rPr>
        <w:t>成交人应定期对苗木进行浇水、除草、修剪、施肥、病虫害防治等工作。</w:t>
      </w:r>
    </w:p>
    <w:p w14:paraId="5D059729">
      <w:pPr>
        <w:keepNext w:val="0"/>
        <w:keepLines w:val="0"/>
        <w:pageBreakBefore w:val="0"/>
        <w:widowControl/>
        <w:numPr>
          <w:ilvl w:val="0"/>
          <w:numId w:val="0"/>
        </w:numPr>
        <w:tabs>
          <w:tab w:val="left" w:pos="900"/>
          <w:tab w:val="left" w:pos="1100"/>
        </w:tabs>
        <w:kinsoku/>
        <w:wordWrap/>
        <w:overflowPunct/>
        <w:topLinePunct w:val="0"/>
        <w:autoSpaceDE/>
        <w:autoSpaceDN/>
        <w:bidi w:val="0"/>
        <w:adjustRightInd/>
        <w:snapToGrid/>
        <w:spacing w:line="360" w:lineRule="auto"/>
        <w:ind w:right="0" w:rightChars="0" w:firstLine="468" w:firstLineChars="200"/>
        <w:jc w:val="left"/>
        <w:textAlignment w:val="baseline"/>
        <w:rPr>
          <w:rFonts w:hint="eastAsia" w:ascii="宋体" w:hAnsi="宋体" w:cs="宋体"/>
          <w:color w:val="auto"/>
          <w:sz w:val="24"/>
          <w:highlight w:val="none"/>
          <w:lang w:val="en-US" w:eastAsia="zh-CN"/>
        </w:rPr>
      </w:pPr>
      <w:r>
        <w:rPr>
          <w:rFonts w:hint="eastAsia" w:ascii="宋体" w:hAnsi="宋体" w:cs="宋体"/>
          <w:b w:val="0"/>
          <w:bCs w:val="0"/>
          <w:color w:val="auto"/>
          <w:spacing w:val="-3"/>
          <w:sz w:val="24"/>
          <w:szCs w:val="24"/>
          <w:lang w:val="en-US" w:eastAsia="zh-CN"/>
        </w:rPr>
        <w:t>9.3维保期内</w:t>
      </w:r>
      <w:r>
        <w:rPr>
          <w:rFonts w:hint="eastAsia" w:ascii="宋体" w:hAnsi="宋体" w:eastAsia="宋体" w:cs="宋体"/>
          <w:b w:val="0"/>
          <w:bCs w:val="0"/>
          <w:color w:val="auto"/>
          <w:spacing w:val="-3"/>
          <w:sz w:val="24"/>
          <w:szCs w:val="24"/>
          <w:lang w:val="en-US" w:eastAsia="zh-CN"/>
        </w:rPr>
        <w:t>若成交人管理不到位，经采购人通知后仍未整改的，采购人可委托第三方进行处理，所产生费用从</w:t>
      </w:r>
      <w:r>
        <w:rPr>
          <w:rFonts w:hint="eastAsia" w:ascii="宋体" w:hAnsi="宋体" w:cs="宋体"/>
          <w:color w:val="auto"/>
          <w:sz w:val="24"/>
          <w:highlight w:val="none"/>
          <w:lang w:val="en-US" w:eastAsia="zh-CN"/>
        </w:rPr>
        <w:t>履约保证金中扣除，成交供应商需在7天内补足相应金额。</w:t>
      </w:r>
    </w:p>
    <w:p w14:paraId="2520C70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9.4</w:t>
      </w:r>
      <w:r>
        <w:rPr>
          <w:rFonts w:hint="eastAsia" w:ascii="宋体" w:hAnsi="宋体" w:eastAsia="宋体" w:cs="宋体"/>
          <w:color w:val="auto"/>
          <w:kern w:val="0"/>
          <w:sz w:val="24"/>
          <w:highlight w:val="none"/>
          <w:lang w:val="en-US" w:eastAsia="zh-CN"/>
        </w:rPr>
        <w:t>在</w:t>
      </w:r>
      <w:r>
        <w:rPr>
          <w:rFonts w:hint="eastAsia" w:ascii="宋体" w:hAnsi="宋体" w:eastAsia="宋体" w:cs="宋体"/>
          <w:b w:val="0"/>
          <w:bCs w:val="0"/>
          <w:color w:val="auto"/>
          <w:spacing w:val="-3"/>
          <w:sz w:val="24"/>
          <w:szCs w:val="24"/>
          <w:lang w:val="en-US" w:eastAsia="zh-CN"/>
        </w:rPr>
        <w:t>维保</w:t>
      </w:r>
      <w:r>
        <w:rPr>
          <w:rFonts w:hint="eastAsia" w:ascii="宋体" w:hAnsi="宋体" w:cs="宋体"/>
          <w:b w:val="0"/>
          <w:bCs w:val="0"/>
          <w:color w:val="auto"/>
          <w:spacing w:val="-3"/>
          <w:sz w:val="24"/>
          <w:szCs w:val="24"/>
          <w:lang w:val="en-US" w:eastAsia="zh-CN"/>
        </w:rPr>
        <w:t>期</w:t>
      </w:r>
      <w:r>
        <w:rPr>
          <w:rFonts w:hint="eastAsia" w:ascii="宋体" w:hAnsi="宋体" w:eastAsia="宋体" w:cs="宋体"/>
          <w:color w:val="auto"/>
          <w:kern w:val="0"/>
          <w:sz w:val="24"/>
          <w:highlight w:val="none"/>
          <w:lang w:val="en-US" w:eastAsia="zh-CN"/>
        </w:rPr>
        <w:t>内，每周巡查次数不得少于1次，且需于次月5日前提交加盖公章的上月《</w:t>
      </w:r>
      <w:r>
        <w:rPr>
          <w:rFonts w:hint="eastAsia" w:ascii="宋体" w:hAnsi="宋体" w:eastAsia="宋体" w:cs="宋体"/>
          <w:b w:val="0"/>
          <w:bCs w:val="0"/>
          <w:color w:val="auto"/>
          <w:spacing w:val="-3"/>
          <w:sz w:val="24"/>
          <w:szCs w:val="24"/>
          <w:lang w:val="en-US" w:eastAsia="zh-CN"/>
        </w:rPr>
        <w:t>维保</w:t>
      </w:r>
      <w:r>
        <w:rPr>
          <w:rFonts w:hint="eastAsia" w:ascii="宋体" w:hAnsi="宋体" w:eastAsia="宋体" w:cs="宋体"/>
          <w:color w:val="auto"/>
          <w:kern w:val="0"/>
          <w:sz w:val="24"/>
          <w:highlight w:val="none"/>
          <w:lang w:val="en-US" w:eastAsia="zh-CN"/>
        </w:rPr>
        <w:t>月报》。</w:t>
      </w:r>
    </w:p>
    <w:p w14:paraId="3BAE1A8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9.5</w:t>
      </w:r>
      <w:r>
        <w:rPr>
          <w:rFonts w:hint="eastAsia" w:ascii="宋体" w:hAnsi="宋体" w:eastAsia="宋体" w:cs="宋体"/>
          <w:color w:val="auto"/>
          <w:kern w:val="0"/>
          <w:sz w:val="24"/>
          <w:highlight w:val="none"/>
          <w:lang w:val="en-US" w:eastAsia="zh-CN"/>
        </w:rPr>
        <w:t>当遇到自然灾害或重大活动时，</w:t>
      </w:r>
      <w:r>
        <w:rPr>
          <w:rFonts w:hint="eastAsia" w:ascii="宋体" w:hAnsi="宋体" w:cs="宋体"/>
          <w:color w:val="auto"/>
          <w:kern w:val="0"/>
          <w:sz w:val="24"/>
          <w:highlight w:val="none"/>
          <w:lang w:val="en-US" w:eastAsia="zh-CN"/>
        </w:rPr>
        <w:t>成交人</w:t>
      </w:r>
      <w:r>
        <w:rPr>
          <w:rFonts w:hint="eastAsia" w:ascii="宋体" w:hAnsi="宋体" w:eastAsia="宋体" w:cs="宋体"/>
          <w:color w:val="auto"/>
          <w:kern w:val="0"/>
          <w:sz w:val="24"/>
          <w:highlight w:val="none"/>
          <w:lang w:val="en-US" w:eastAsia="zh-CN"/>
        </w:rPr>
        <w:t>应在24小时内响应应急指令。</w:t>
      </w:r>
    </w:p>
    <w:p w14:paraId="4176953A">
      <w:pPr>
        <w:keepNext w:val="0"/>
        <w:keepLines w:val="0"/>
        <w:pageBreakBefore w:val="0"/>
        <w:widowControl/>
        <w:numPr>
          <w:ilvl w:val="0"/>
          <w:numId w:val="0"/>
        </w:numPr>
        <w:tabs>
          <w:tab w:val="left" w:pos="900"/>
          <w:tab w:val="left" w:pos="1100"/>
        </w:tabs>
        <w:kinsoku/>
        <w:wordWrap/>
        <w:overflowPunct/>
        <w:topLinePunct w:val="0"/>
        <w:autoSpaceDE/>
        <w:autoSpaceDN/>
        <w:bidi w:val="0"/>
        <w:adjustRightInd/>
        <w:snapToGrid/>
        <w:spacing w:line="360" w:lineRule="auto"/>
        <w:ind w:leftChars="0" w:right="0" w:rightChars="0" w:firstLine="470" w:firstLineChars="200"/>
        <w:jc w:val="left"/>
        <w:textAlignment w:val="baseline"/>
        <w:rPr>
          <w:rFonts w:hint="eastAsia" w:ascii="宋体" w:hAnsi="宋体" w:eastAsia="宋体" w:cs="宋体"/>
          <w:b/>
          <w:bCs/>
          <w:color w:val="auto"/>
          <w:spacing w:val="-3"/>
          <w:sz w:val="24"/>
          <w:szCs w:val="24"/>
          <w:lang w:val="en-US" w:eastAsia="zh-CN"/>
        </w:rPr>
      </w:pPr>
      <w:r>
        <w:rPr>
          <w:rFonts w:hint="eastAsia" w:ascii="宋体" w:hAnsi="宋体" w:cs="宋体"/>
          <w:b/>
          <w:bCs/>
          <w:color w:val="auto"/>
          <w:spacing w:val="-3"/>
          <w:sz w:val="24"/>
          <w:szCs w:val="24"/>
          <w:lang w:val="en-US" w:eastAsia="zh-CN"/>
        </w:rPr>
        <w:t>响应文件需附</w:t>
      </w:r>
      <w:r>
        <w:rPr>
          <w:rFonts w:hint="eastAsia" w:ascii="宋体" w:hAnsi="宋体" w:eastAsia="宋体" w:cs="宋体"/>
          <w:b/>
          <w:bCs/>
          <w:color w:val="auto"/>
          <w:spacing w:val="-3"/>
          <w:sz w:val="24"/>
          <w:szCs w:val="24"/>
          <w:lang w:val="en-US" w:eastAsia="zh-CN"/>
        </w:rPr>
        <w:t>《售后服务承诺书》、《养护月报》模板</w:t>
      </w:r>
      <w:r>
        <w:rPr>
          <w:rFonts w:hint="eastAsia" w:ascii="宋体" w:hAnsi="宋体" w:cs="宋体"/>
          <w:b/>
          <w:bCs/>
          <w:color w:val="auto"/>
          <w:spacing w:val="-3"/>
          <w:sz w:val="24"/>
          <w:szCs w:val="24"/>
          <w:lang w:val="en-US" w:eastAsia="zh-CN"/>
        </w:rPr>
        <w:t>（格式自拟）</w:t>
      </w:r>
      <w:r>
        <w:rPr>
          <w:rFonts w:hint="eastAsia" w:ascii="宋体" w:hAnsi="宋体" w:eastAsia="宋体" w:cs="宋体"/>
          <w:b/>
          <w:bCs/>
          <w:color w:val="auto"/>
          <w:spacing w:val="-3"/>
          <w:sz w:val="24"/>
          <w:szCs w:val="24"/>
          <w:lang w:val="en-US" w:eastAsia="zh-CN"/>
        </w:rPr>
        <w:t>。</w:t>
      </w:r>
    </w:p>
    <w:p w14:paraId="1D7F3FFF">
      <w:pPr>
        <w:keepNext w:val="0"/>
        <w:keepLines w:val="0"/>
        <w:pageBreakBefore w:val="0"/>
        <w:widowControl/>
        <w:numPr>
          <w:ilvl w:val="0"/>
          <w:numId w:val="0"/>
        </w:numPr>
        <w:tabs>
          <w:tab w:val="left" w:pos="900"/>
          <w:tab w:val="left" w:pos="1100"/>
        </w:tabs>
        <w:kinsoku/>
        <w:wordWrap/>
        <w:overflowPunct/>
        <w:topLinePunct w:val="0"/>
        <w:autoSpaceDE/>
        <w:autoSpaceDN/>
        <w:bidi w:val="0"/>
        <w:adjustRightInd/>
        <w:snapToGrid/>
        <w:spacing w:line="360" w:lineRule="auto"/>
        <w:ind w:right="0" w:rightChars="0" w:firstLine="470" w:firstLineChars="200"/>
        <w:jc w:val="left"/>
        <w:textAlignment w:val="baseline"/>
        <w:rPr>
          <w:rFonts w:hint="eastAsia" w:ascii="宋体" w:hAnsi="宋体" w:eastAsia="宋体" w:cs="宋体"/>
          <w:b/>
          <w:bCs/>
          <w:color w:val="auto"/>
          <w:spacing w:val="-3"/>
          <w:sz w:val="24"/>
          <w:szCs w:val="24"/>
          <w:lang w:val="en-US" w:eastAsia="zh-CN"/>
        </w:rPr>
      </w:pPr>
      <w:r>
        <w:rPr>
          <w:rFonts w:hint="eastAsia" w:ascii="宋体" w:hAnsi="宋体" w:cs="宋体"/>
          <w:b/>
          <w:bCs/>
          <w:color w:val="auto"/>
          <w:spacing w:val="-3"/>
          <w:sz w:val="24"/>
          <w:szCs w:val="24"/>
          <w:lang w:val="en-US" w:eastAsia="zh-CN"/>
        </w:rPr>
        <w:t>10.</w:t>
      </w:r>
      <w:r>
        <w:rPr>
          <w:rFonts w:hint="eastAsia" w:ascii="宋体" w:hAnsi="宋体" w:eastAsia="宋体" w:cs="宋体"/>
          <w:b/>
          <w:bCs/>
          <w:color w:val="auto"/>
          <w:spacing w:val="-3"/>
          <w:sz w:val="24"/>
          <w:szCs w:val="24"/>
          <w:lang w:val="en-US" w:eastAsia="zh-CN"/>
        </w:rPr>
        <w:t>安全责任</w:t>
      </w:r>
    </w:p>
    <w:p w14:paraId="70081C68">
      <w:pPr>
        <w:keepNext w:val="0"/>
        <w:keepLines w:val="0"/>
        <w:pageBreakBefore w:val="0"/>
        <w:widowControl/>
        <w:numPr>
          <w:ilvl w:val="0"/>
          <w:numId w:val="0"/>
        </w:numPr>
        <w:tabs>
          <w:tab w:val="left" w:pos="900"/>
          <w:tab w:val="left" w:pos="1100"/>
        </w:tabs>
        <w:kinsoku/>
        <w:wordWrap/>
        <w:overflowPunct/>
        <w:topLinePunct w:val="0"/>
        <w:autoSpaceDE/>
        <w:autoSpaceDN/>
        <w:bidi w:val="0"/>
        <w:adjustRightInd/>
        <w:snapToGrid/>
        <w:spacing w:line="360" w:lineRule="auto"/>
        <w:ind w:leftChars="0" w:right="0" w:rightChars="0" w:firstLine="468" w:firstLineChars="200"/>
        <w:jc w:val="left"/>
        <w:textAlignment w:val="baseline"/>
        <w:rPr>
          <w:rFonts w:hint="eastAsia" w:ascii="宋体" w:hAnsi="宋体" w:eastAsia="宋体" w:cs="宋体"/>
          <w:b w:val="0"/>
          <w:bCs w:val="0"/>
          <w:color w:val="auto"/>
          <w:spacing w:val="-3"/>
          <w:sz w:val="24"/>
          <w:szCs w:val="24"/>
          <w:lang w:val="en-US" w:eastAsia="zh-CN"/>
        </w:rPr>
      </w:pPr>
      <w:r>
        <w:rPr>
          <w:rFonts w:hint="eastAsia" w:ascii="宋体" w:hAnsi="宋体" w:cs="宋体"/>
          <w:b w:val="0"/>
          <w:bCs w:val="0"/>
          <w:color w:val="auto"/>
          <w:spacing w:val="-3"/>
          <w:sz w:val="24"/>
          <w:szCs w:val="24"/>
          <w:lang w:val="en-US" w:eastAsia="zh-CN"/>
        </w:rPr>
        <w:t>10.1</w:t>
      </w:r>
      <w:r>
        <w:rPr>
          <w:rFonts w:hint="eastAsia" w:ascii="宋体" w:hAnsi="宋体" w:eastAsia="宋体" w:cs="宋体"/>
          <w:b w:val="0"/>
          <w:bCs w:val="0"/>
          <w:color w:val="auto"/>
          <w:spacing w:val="-3"/>
          <w:sz w:val="24"/>
          <w:szCs w:val="24"/>
          <w:lang w:val="en-US" w:eastAsia="zh-CN"/>
        </w:rPr>
        <w:t>成交人需承担施工期间的全部安全责任。</w:t>
      </w:r>
    </w:p>
    <w:p w14:paraId="2E55B3A4">
      <w:pPr>
        <w:keepNext w:val="0"/>
        <w:keepLines w:val="0"/>
        <w:pageBreakBefore w:val="0"/>
        <w:widowControl/>
        <w:numPr>
          <w:ilvl w:val="0"/>
          <w:numId w:val="0"/>
        </w:numPr>
        <w:tabs>
          <w:tab w:val="left" w:pos="900"/>
          <w:tab w:val="left" w:pos="1100"/>
        </w:tabs>
        <w:kinsoku/>
        <w:wordWrap/>
        <w:overflowPunct/>
        <w:topLinePunct w:val="0"/>
        <w:autoSpaceDE/>
        <w:autoSpaceDN/>
        <w:bidi w:val="0"/>
        <w:adjustRightInd/>
        <w:snapToGrid/>
        <w:spacing w:line="360" w:lineRule="auto"/>
        <w:ind w:leftChars="0" w:right="0" w:rightChars="0" w:firstLine="468" w:firstLineChars="200"/>
        <w:jc w:val="left"/>
        <w:textAlignment w:val="baseline"/>
        <w:rPr>
          <w:rFonts w:hint="eastAsia" w:ascii="宋体" w:hAnsi="宋体" w:eastAsia="宋体" w:cs="宋体"/>
          <w:b w:val="0"/>
          <w:bCs w:val="0"/>
          <w:color w:val="auto"/>
          <w:spacing w:val="-3"/>
          <w:sz w:val="24"/>
          <w:szCs w:val="24"/>
          <w:lang w:val="en-US" w:eastAsia="zh-CN"/>
        </w:rPr>
      </w:pPr>
      <w:r>
        <w:rPr>
          <w:rFonts w:hint="eastAsia" w:ascii="宋体" w:hAnsi="宋体" w:cs="宋体"/>
          <w:b w:val="0"/>
          <w:bCs w:val="0"/>
          <w:color w:val="auto"/>
          <w:spacing w:val="-3"/>
          <w:sz w:val="24"/>
          <w:szCs w:val="24"/>
          <w:lang w:val="en-US" w:eastAsia="zh-CN"/>
        </w:rPr>
        <w:t>10.2</w:t>
      </w:r>
      <w:r>
        <w:rPr>
          <w:rFonts w:hint="eastAsia" w:ascii="宋体" w:hAnsi="宋体" w:eastAsia="宋体" w:cs="宋体"/>
          <w:b w:val="0"/>
          <w:bCs w:val="0"/>
          <w:color w:val="auto"/>
          <w:spacing w:val="-3"/>
          <w:sz w:val="24"/>
          <w:szCs w:val="24"/>
          <w:lang w:val="en-US" w:eastAsia="zh-CN"/>
        </w:rPr>
        <w:t>进行大型机械作业前，需提前报备安全方案，并在施工现场设置警示围挡及夜间反光标识。</w:t>
      </w:r>
    </w:p>
    <w:p w14:paraId="6C0A428D">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70" w:firstLineChars="200"/>
        <w:rPr>
          <w:rFonts w:hint="eastAsia" w:ascii="宋体" w:hAnsi="宋体" w:eastAsia="宋体" w:cs="宋体"/>
          <w:b/>
          <w:bCs/>
          <w:color w:val="auto"/>
          <w:spacing w:val="-3"/>
          <w:sz w:val="24"/>
          <w:szCs w:val="24"/>
          <w:highlight w:val="none"/>
        </w:rPr>
      </w:pPr>
      <w:r>
        <w:rPr>
          <w:rFonts w:hint="eastAsia" w:ascii="宋体" w:hAnsi="宋体" w:eastAsia="宋体" w:cs="宋体"/>
          <w:b/>
          <w:bCs/>
          <w:color w:val="auto"/>
          <w:spacing w:val="-3"/>
          <w:sz w:val="24"/>
          <w:szCs w:val="24"/>
          <w:highlight w:val="none"/>
          <w:lang w:val="en-US" w:eastAsia="zh-CN"/>
        </w:rPr>
        <w:t>1</w:t>
      </w:r>
      <w:r>
        <w:rPr>
          <w:rFonts w:hint="eastAsia" w:ascii="宋体" w:hAnsi="宋体" w:cs="宋体"/>
          <w:b/>
          <w:bCs/>
          <w:color w:val="auto"/>
          <w:spacing w:val="-3"/>
          <w:sz w:val="24"/>
          <w:szCs w:val="24"/>
          <w:highlight w:val="none"/>
          <w:lang w:val="en-US" w:eastAsia="zh-CN"/>
        </w:rPr>
        <w:t>1</w:t>
      </w:r>
      <w:r>
        <w:rPr>
          <w:rFonts w:hint="eastAsia" w:ascii="宋体" w:hAnsi="宋体" w:eastAsia="宋体" w:cs="宋体"/>
          <w:b/>
          <w:bCs/>
          <w:color w:val="auto"/>
          <w:spacing w:val="-3"/>
          <w:sz w:val="24"/>
          <w:szCs w:val="24"/>
          <w:highlight w:val="none"/>
          <w:lang w:val="en-US" w:eastAsia="zh-CN"/>
        </w:rPr>
        <w:t>.</w:t>
      </w:r>
      <w:r>
        <w:rPr>
          <w:rFonts w:hint="eastAsia" w:ascii="宋体" w:hAnsi="宋体" w:eastAsia="宋体" w:cs="宋体"/>
          <w:b/>
          <w:bCs/>
          <w:color w:val="auto"/>
          <w:spacing w:val="-3"/>
          <w:sz w:val="24"/>
          <w:szCs w:val="24"/>
          <w:highlight w:val="none"/>
        </w:rPr>
        <w:t>技术培训</w:t>
      </w:r>
    </w:p>
    <w:p w14:paraId="1C297945">
      <w:pPr>
        <w:keepNext w:val="0"/>
        <w:keepLines w:val="0"/>
        <w:pageBreakBefore w:val="0"/>
        <w:kinsoku/>
        <w:wordWrap/>
        <w:overflowPunct/>
        <w:topLinePunct w:val="0"/>
        <w:autoSpaceDE/>
        <w:autoSpaceDN/>
        <w:bidi w:val="0"/>
        <w:adjustRightInd/>
        <w:snapToGrid/>
        <w:spacing w:line="360" w:lineRule="auto"/>
        <w:ind w:left="0" w:firstLine="476"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成交人负责对采购人指定人员进行日常养护操作培训</w:t>
      </w:r>
      <w:r>
        <w:rPr>
          <w:rFonts w:hint="eastAsia" w:ascii="宋体" w:hAnsi="宋体" w:cs="宋体"/>
          <w:color w:val="auto"/>
          <w:spacing w:val="-1"/>
          <w:sz w:val="24"/>
          <w:szCs w:val="24"/>
          <w:highlight w:val="none"/>
          <w:lang w:eastAsia="zh-CN"/>
        </w:rPr>
        <w:t>（</w:t>
      </w:r>
      <w:r>
        <w:rPr>
          <w:rFonts w:hint="eastAsia" w:ascii="宋体" w:hAnsi="宋体" w:eastAsia="宋体" w:cs="宋体"/>
          <w:color w:val="auto"/>
          <w:spacing w:val="-1"/>
          <w:sz w:val="24"/>
          <w:szCs w:val="24"/>
          <w:highlight w:val="none"/>
        </w:rPr>
        <w:t>此项费用应包</w:t>
      </w:r>
      <w:r>
        <w:rPr>
          <w:rFonts w:hint="eastAsia" w:ascii="宋体" w:hAnsi="宋体" w:eastAsia="宋体" w:cs="宋体"/>
          <w:color w:val="auto"/>
          <w:spacing w:val="-2"/>
          <w:sz w:val="24"/>
          <w:szCs w:val="24"/>
          <w:highlight w:val="none"/>
        </w:rPr>
        <w:t>含在报价中</w:t>
      </w:r>
      <w:r>
        <w:rPr>
          <w:rFonts w:hint="eastAsia" w:ascii="宋体" w:hAnsi="宋体" w:cs="宋体"/>
          <w:color w:val="auto"/>
          <w:spacing w:val="-1"/>
          <w:sz w:val="24"/>
          <w:szCs w:val="24"/>
          <w:highlight w:val="none"/>
          <w:lang w:eastAsia="zh-CN"/>
        </w:rPr>
        <w:t>）</w:t>
      </w:r>
      <w:r>
        <w:rPr>
          <w:rFonts w:hint="eastAsia" w:ascii="宋体" w:hAnsi="宋体" w:eastAsia="宋体" w:cs="宋体"/>
          <w:color w:val="auto"/>
          <w:spacing w:val="-2"/>
          <w:sz w:val="24"/>
          <w:szCs w:val="24"/>
          <w:highlight w:val="none"/>
        </w:rPr>
        <w:t>。</w:t>
      </w:r>
    </w:p>
    <w:p w14:paraId="7D9329AB">
      <w:pPr>
        <w:keepNext w:val="0"/>
        <w:keepLines w:val="0"/>
        <w:pageBreakBefore w:val="0"/>
        <w:numPr>
          <w:ilvl w:val="0"/>
          <w:numId w:val="0"/>
        </w:numPr>
        <w:kinsoku/>
        <w:wordWrap/>
        <w:overflowPunct/>
        <w:topLinePunct w:val="0"/>
        <w:autoSpaceDE/>
        <w:autoSpaceDN/>
        <w:bidi w:val="0"/>
        <w:adjustRightInd/>
        <w:snapToGrid/>
        <w:spacing w:line="360" w:lineRule="auto"/>
        <w:ind w:left="0" w:leftChars="0" w:right="0" w:rightChars="0" w:firstLine="470" w:firstLineChars="200"/>
        <w:rPr>
          <w:rFonts w:hint="eastAsia" w:ascii="宋体" w:hAnsi="宋体" w:eastAsia="宋体" w:cs="宋体"/>
          <w:b/>
          <w:bCs/>
          <w:color w:val="auto"/>
          <w:spacing w:val="-3"/>
          <w:sz w:val="24"/>
          <w:szCs w:val="24"/>
        </w:rPr>
      </w:pPr>
      <w:r>
        <w:rPr>
          <w:rFonts w:hint="eastAsia" w:ascii="宋体" w:hAnsi="宋体" w:eastAsia="宋体" w:cs="宋体"/>
          <w:b/>
          <w:bCs/>
          <w:color w:val="auto"/>
          <w:spacing w:val="-3"/>
          <w:sz w:val="24"/>
          <w:szCs w:val="24"/>
          <w:lang w:val="en-US" w:eastAsia="zh-CN"/>
        </w:rPr>
        <w:t>1</w:t>
      </w:r>
      <w:r>
        <w:rPr>
          <w:rFonts w:hint="eastAsia" w:ascii="宋体" w:hAnsi="宋体" w:cs="宋体"/>
          <w:b/>
          <w:bCs/>
          <w:color w:val="auto"/>
          <w:spacing w:val="-3"/>
          <w:sz w:val="24"/>
          <w:szCs w:val="24"/>
          <w:lang w:val="en-US" w:eastAsia="zh-CN"/>
        </w:rPr>
        <w:t>2</w:t>
      </w:r>
      <w:r>
        <w:rPr>
          <w:rFonts w:hint="eastAsia" w:ascii="宋体" w:hAnsi="宋体" w:eastAsia="宋体" w:cs="宋体"/>
          <w:b/>
          <w:bCs/>
          <w:color w:val="auto"/>
          <w:spacing w:val="-3"/>
          <w:sz w:val="24"/>
          <w:szCs w:val="24"/>
        </w:rPr>
        <w:t>.违约责任</w:t>
      </w:r>
    </w:p>
    <w:p w14:paraId="08DA12EE">
      <w:pPr>
        <w:keepNext w:val="0"/>
        <w:keepLines w:val="0"/>
        <w:pageBreakBefore w:val="0"/>
        <w:widowControl/>
        <w:kinsoku/>
        <w:wordWrap/>
        <w:overflowPunct/>
        <w:topLinePunct w:val="0"/>
        <w:autoSpaceDE/>
        <w:autoSpaceDN/>
        <w:bidi w:val="0"/>
        <w:adjustRightInd/>
        <w:snapToGrid/>
        <w:spacing w:line="360" w:lineRule="auto"/>
        <w:ind w:firstLine="468" w:firstLineChars="200"/>
        <w:jc w:val="left"/>
        <w:textAlignment w:val="auto"/>
        <w:rPr>
          <w:rFonts w:hint="eastAsia" w:ascii="宋体" w:hAnsi="宋体" w:cs="宋体"/>
          <w:color w:val="auto"/>
          <w:kern w:val="0"/>
          <w:sz w:val="24"/>
          <w:szCs w:val="24"/>
          <w:highlight w:val="none"/>
          <w:lang w:val="en-US" w:eastAsia="zh-CN"/>
        </w:rPr>
      </w:pPr>
      <w:r>
        <w:rPr>
          <w:rFonts w:hint="eastAsia" w:ascii="宋体" w:hAnsi="宋体" w:cs="宋体"/>
          <w:b w:val="0"/>
          <w:bCs w:val="0"/>
          <w:color w:val="auto"/>
          <w:spacing w:val="-3"/>
          <w:sz w:val="24"/>
          <w:szCs w:val="24"/>
          <w:lang w:val="en-US" w:eastAsia="zh-CN"/>
        </w:rPr>
        <w:t>12.1</w:t>
      </w:r>
      <w:r>
        <w:rPr>
          <w:rFonts w:hint="eastAsia" w:ascii="宋体" w:hAnsi="宋体" w:eastAsia="宋体" w:cs="宋体"/>
          <w:color w:val="auto"/>
          <w:kern w:val="0"/>
          <w:sz w:val="24"/>
          <w:szCs w:val="24"/>
          <w:highlight w:val="none"/>
          <w:lang w:val="en-US" w:eastAsia="zh-CN"/>
        </w:rPr>
        <w:t>若</w:t>
      </w:r>
      <w:r>
        <w:rPr>
          <w:rFonts w:hint="eastAsia" w:ascii="宋体" w:hAnsi="宋体" w:eastAsia="宋体" w:cs="宋体"/>
          <w:color w:val="auto"/>
          <w:sz w:val="24"/>
          <w:szCs w:val="24"/>
          <w:highlight w:val="none"/>
          <w:lang w:val="en-US" w:eastAsia="zh-CN"/>
        </w:rPr>
        <w:t>成交人</w:t>
      </w:r>
      <w:r>
        <w:rPr>
          <w:rFonts w:hint="eastAsia" w:ascii="宋体" w:hAnsi="宋体" w:eastAsia="宋体" w:cs="宋体"/>
          <w:color w:val="auto"/>
          <w:kern w:val="0"/>
          <w:sz w:val="24"/>
          <w:szCs w:val="24"/>
          <w:highlight w:val="none"/>
          <w:lang w:val="en-US" w:eastAsia="zh-CN"/>
        </w:rPr>
        <w:t>所供应的苗木不符合相关要求，应在10日之内无条件进行退换处理；若超过10日仍未处理，每逾期1日需承担违约金500元</w:t>
      </w:r>
      <w:r>
        <w:rPr>
          <w:rFonts w:hint="eastAsia" w:ascii="宋体" w:hAnsi="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lang w:val="en-US" w:eastAsia="zh-CN"/>
        </w:rPr>
        <w:t>逾期超过15天</w:t>
      </w:r>
      <w:r>
        <w:rPr>
          <w:rFonts w:hint="eastAsia" w:ascii="宋体" w:hAnsi="宋体" w:cs="宋体"/>
          <w:color w:val="auto"/>
          <w:kern w:val="0"/>
          <w:sz w:val="24"/>
          <w:szCs w:val="24"/>
          <w:highlight w:val="none"/>
          <w:lang w:val="en-US" w:eastAsia="zh-CN"/>
        </w:rPr>
        <w:t>，</w:t>
      </w:r>
      <w:r>
        <w:rPr>
          <w:rFonts w:hint="eastAsia" w:ascii="宋体" w:hAnsi="宋体" w:eastAsia="宋体" w:cs="宋体"/>
          <w:color w:val="auto"/>
          <w:spacing w:val="8"/>
          <w:sz w:val="24"/>
          <w:szCs w:val="24"/>
          <w:lang w:bidi="ar"/>
        </w:rPr>
        <w:t>采购人有权终止合同，</w:t>
      </w:r>
      <w:r>
        <w:rPr>
          <w:rFonts w:hint="eastAsia" w:ascii="宋体" w:hAnsi="宋体" w:eastAsia="宋体" w:cs="宋体"/>
          <w:color w:val="auto"/>
          <w:sz w:val="24"/>
          <w:szCs w:val="24"/>
        </w:rPr>
        <w:t>并不予退还履约保证金</w:t>
      </w:r>
      <w:r>
        <w:rPr>
          <w:rFonts w:hint="eastAsia" w:ascii="宋体" w:hAnsi="宋体" w:eastAsia="宋体" w:cs="宋体"/>
          <w:color w:val="auto"/>
          <w:sz w:val="24"/>
          <w:szCs w:val="24"/>
          <w:lang w:eastAsia="zh-CN"/>
        </w:rPr>
        <w:t>。成交人</w:t>
      </w:r>
      <w:r>
        <w:rPr>
          <w:rFonts w:hint="eastAsia" w:ascii="宋体" w:hAnsi="宋体" w:eastAsia="宋体" w:cs="宋体"/>
          <w:color w:val="auto"/>
          <w:spacing w:val="8"/>
          <w:sz w:val="24"/>
          <w:szCs w:val="24"/>
          <w:lang w:bidi="ar"/>
        </w:rPr>
        <w:t>给采购人造成的损失，还应承担赔偿责任。</w:t>
      </w:r>
    </w:p>
    <w:p w14:paraId="3CF12826">
      <w:pPr>
        <w:keepNext w:val="0"/>
        <w:keepLines w:val="0"/>
        <w:pageBreakBefore w:val="0"/>
        <w:widowControl/>
        <w:kinsoku/>
        <w:wordWrap/>
        <w:overflowPunct/>
        <w:topLinePunct w:val="0"/>
        <w:autoSpaceDE/>
        <w:autoSpaceDN/>
        <w:bidi w:val="0"/>
        <w:adjustRightInd/>
        <w:snapToGrid/>
        <w:spacing w:line="360" w:lineRule="auto"/>
        <w:ind w:firstLine="468" w:firstLineChars="200"/>
        <w:jc w:val="left"/>
        <w:textAlignment w:val="auto"/>
        <w:rPr>
          <w:rFonts w:hint="eastAsia" w:ascii="宋体" w:hAnsi="宋体" w:cs="宋体"/>
          <w:color w:val="auto"/>
          <w:kern w:val="0"/>
          <w:sz w:val="24"/>
          <w:szCs w:val="24"/>
          <w:highlight w:val="none"/>
          <w:lang w:val="en-US" w:eastAsia="zh-CN"/>
        </w:rPr>
      </w:pPr>
      <w:r>
        <w:rPr>
          <w:rFonts w:hint="eastAsia" w:ascii="宋体" w:hAnsi="宋体" w:eastAsia="宋体" w:cs="宋体"/>
          <w:b w:val="0"/>
          <w:bCs w:val="0"/>
          <w:color w:val="auto"/>
          <w:spacing w:val="-3"/>
          <w:sz w:val="24"/>
          <w:szCs w:val="24"/>
          <w:lang w:val="en-US" w:eastAsia="zh-CN"/>
        </w:rPr>
        <w:t>12.2维保期内苗木死亡，成交人须在10日内完成无偿补植。如成交人逾期补植，每逾期一日应向采购人支付违约金人民币500元；逾期超过15日的，采购人有权单方解除合同，不予退还履约保证金，并要求成交人赔偿由此造成的一切损失</w:t>
      </w:r>
      <w:r>
        <w:rPr>
          <w:rFonts w:hint="eastAsia" w:ascii="宋体" w:hAnsi="宋体" w:eastAsia="宋体" w:cs="宋体"/>
          <w:color w:val="auto"/>
          <w:spacing w:val="8"/>
          <w:sz w:val="24"/>
          <w:szCs w:val="24"/>
          <w:lang w:bidi="ar"/>
        </w:rPr>
        <w:t>。</w:t>
      </w:r>
    </w:p>
    <w:p w14:paraId="5581F961">
      <w:pPr>
        <w:keepNext w:val="0"/>
        <w:keepLines w:val="0"/>
        <w:pageBreakBefore w:val="0"/>
        <w:widowControl/>
        <w:kinsoku/>
        <w:wordWrap/>
        <w:overflowPunct/>
        <w:topLinePunct w:val="0"/>
        <w:autoSpaceDE/>
        <w:autoSpaceDN/>
        <w:bidi w:val="0"/>
        <w:adjustRightInd/>
        <w:snapToGrid/>
        <w:spacing w:line="360" w:lineRule="auto"/>
        <w:ind w:firstLine="468"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b w:val="0"/>
          <w:bCs w:val="0"/>
          <w:color w:val="auto"/>
          <w:spacing w:val="-3"/>
          <w:sz w:val="24"/>
          <w:szCs w:val="24"/>
          <w:lang w:val="en-US" w:eastAsia="zh-CN"/>
        </w:rPr>
        <w:t>12.3提供省外无核验植物检疫证书的苗木</w:t>
      </w:r>
      <w:r>
        <w:rPr>
          <w:rFonts w:hint="eastAsia" w:ascii="宋体" w:hAnsi="宋体" w:cs="宋体"/>
          <w:b w:val="0"/>
          <w:bCs w:val="0"/>
          <w:color w:val="auto"/>
          <w:spacing w:val="-3"/>
          <w:sz w:val="24"/>
          <w:szCs w:val="24"/>
          <w:lang w:val="en-US" w:eastAsia="zh-CN"/>
        </w:rPr>
        <w:t>，</w:t>
      </w:r>
      <w:r>
        <w:rPr>
          <w:rFonts w:hint="eastAsia" w:ascii="宋体" w:hAnsi="宋体" w:eastAsia="宋体" w:cs="宋体"/>
          <w:color w:val="auto"/>
          <w:spacing w:val="8"/>
          <w:sz w:val="24"/>
          <w:szCs w:val="24"/>
          <w:lang w:bidi="ar"/>
        </w:rPr>
        <w:t>采购人有权终止合同，</w:t>
      </w:r>
      <w:r>
        <w:rPr>
          <w:rFonts w:hint="eastAsia" w:ascii="宋体" w:hAnsi="宋体" w:eastAsia="宋体" w:cs="宋体"/>
          <w:color w:val="auto"/>
          <w:sz w:val="24"/>
          <w:szCs w:val="24"/>
        </w:rPr>
        <w:t>并不予退还履约保证金</w:t>
      </w:r>
      <w:r>
        <w:rPr>
          <w:rFonts w:hint="eastAsia" w:ascii="宋体" w:hAnsi="宋体" w:eastAsia="宋体" w:cs="宋体"/>
          <w:color w:val="auto"/>
          <w:sz w:val="24"/>
          <w:szCs w:val="24"/>
          <w:lang w:eastAsia="zh-CN"/>
        </w:rPr>
        <w:t>。成交人</w:t>
      </w:r>
      <w:r>
        <w:rPr>
          <w:rFonts w:hint="eastAsia" w:ascii="宋体" w:hAnsi="宋体" w:eastAsia="宋体" w:cs="宋体"/>
          <w:color w:val="auto"/>
          <w:spacing w:val="8"/>
          <w:sz w:val="24"/>
          <w:szCs w:val="24"/>
          <w:lang w:bidi="ar"/>
        </w:rPr>
        <w:t>给采购人造成的损失，还应承担赔偿责任。</w:t>
      </w:r>
    </w:p>
    <w:p w14:paraId="6FEEB729">
      <w:pPr>
        <w:keepNext w:val="0"/>
        <w:keepLines w:val="0"/>
        <w:pageBreakBefore w:val="0"/>
        <w:widowControl/>
        <w:kinsoku/>
        <w:wordWrap/>
        <w:overflowPunct/>
        <w:topLinePunct w:val="0"/>
        <w:autoSpaceDE/>
        <w:autoSpaceDN/>
        <w:bidi w:val="0"/>
        <w:adjustRightInd/>
        <w:snapToGrid/>
        <w:spacing w:line="360" w:lineRule="auto"/>
        <w:ind w:firstLine="468"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cs="宋体"/>
          <w:b w:val="0"/>
          <w:bCs w:val="0"/>
          <w:color w:val="auto"/>
          <w:spacing w:val="-3"/>
          <w:sz w:val="24"/>
          <w:szCs w:val="24"/>
          <w:lang w:val="en-US" w:eastAsia="zh-CN"/>
        </w:rPr>
        <w:t>12.4</w:t>
      </w:r>
      <w:r>
        <w:rPr>
          <w:rFonts w:hint="eastAsia" w:ascii="宋体" w:hAnsi="宋体" w:eastAsia="宋体" w:cs="宋体"/>
          <w:color w:val="auto"/>
          <w:kern w:val="0"/>
          <w:sz w:val="24"/>
          <w:szCs w:val="24"/>
          <w:highlight w:val="none"/>
          <w:lang w:val="en-US" w:eastAsia="zh-CN"/>
        </w:rPr>
        <w:t>上述违约金、赔偿金等采购人可直接从应付款项中或履约保证金中扣除。</w:t>
      </w:r>
    </w:p>
    <w:p w14:paraId="5E56AEF5">
      <w:pPr>
        <w:keepNext w:val="0"/>
        <w:keepLines w:val="0"/>
        <w:pageBreakBefore w:val="0"/>
        <w:tabs>
          <w:tab w:val="left" w:pos="-105"/>
          <w:tab w:val="left" w:pos="1050"/>
        </w:tabs>
        <w:kinsoku/>
        <w:wordWrap/>
        <w:overflowPunct/>
        <w:topLinePunct w:val="0"/>
        <w:autoSpaceDE/>
        <w:autoSpaceDN/>
        <w:bidi w:val="0"/>
        <w:adjustRightInd/>
        <w:snapToGrid/>
        <w:spacing w:line="480" w:lineRule="exact"/>
        <w:ind w:left="0" w:firstLine="480" w:firstLineChars="20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12.5成交供应商提供虚假材料谋取成交的违约责任：①若在成交后、合同签订前，采购人发现成交供应商存在提供虚假材料谋取成交行为的，采购人将取消其成交资格并不予退还其网上竞价保证金，同时成交供应商还须承担相应的法律责任。②若在合同履行期间，采购人发现成交供应商存在提供虚假材料谋取成交行为的，采购人将解除合同、不予退还履约保证金同时成交供应商还须承担相应的法律责任。</w:t>
      </w:r>
    </w:p>
    <w:p w14:paraId="53495C0C">
      <w:pPr>
        <w:keepNext w:val="0"/>
        <w:keepLines w:val="0"/>
        <w:pageBreakBefore w:val="0"/>
        <w:tabs>
          <w:tab w:val="left" w:pos="-105"/>
          <w:tab w:val="left" w:pos="1050"/>
        </w:tabs>
        <w:kinsoku/>
        <w:wordWrap/>
        <w:overflowPunct/>
        <w:topLinePunct w:val="0"/>
        <w:autoSpaceDE/>
        <w:autoSpaceDN/>
        <w:bidi w:val="0"/>
        <w:adjustRightInd/>
        <w:snapToGrid/>
        <w:spacing w:line="480" w:lineRule="exact"/>
        <w:ind w:left="0" w:firstLine="480" w:firstLineChars="20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12.6除上述具体违约情形外，成交供应商出现违反网上竞价文件、响应文件要求的其他行为，每发现一次须承担违约金1000元。</w:t>
      </w:r>
    </w:p>
    <w:p w14:paraId="0421718F">
      <w:pPr>
        <w:keepNext w:val="0"/>
        <w:keepLines w:val="0"/>
        <w:pageBreakBefore w:val="0"/>
        <w:tabs>
          <w:tab w:val="left" w:pos="-105"/>
          <w:tab w:val="left" w:pos="1050"/>
        </w:tabs>
        <w:kinsoku/>
        <w:wordWrap/>
        <w:overflowPunct/>
        <w:topLinePunct w:val="0"/>
        <w:autoSpaceDE/>
        <w:autoSpaceDN/>
        <w:bidi w:val="0"/>
        <w:adjustRightInd/>
        <w:snapToGrid/>
        <w:spacing w:line="480" w:lineRule="exact"/>
        <w:ind w:left="0" w:firstLine="480" w:firstLineChars="20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12.7违约金可从准备支付的费用里直接扣除，结算发票仍需按未扣除的金额足额提供。已经支付货款的，采购人可以从履约保证金中扣除，成交供应商需在7天内补足相应金额。</w:t>
      </w:r>
    </w:p>
    <w:p w14:paraId="2D885A65">
      <w:pPr>
        <w:keepNext w:val="0"/>
        <w:keepLines w:val="0"/>
        <w:pageBreakBefore w:val="0"/>
        <w:tabs>
          <w:tab w:val="left" w:pos="-105"/>
          <w:tab w:val="left" w:pos="1050"/>
        </w:tabs>
        <w:kinsoku/>
        <w:wordWrap/>
        <w:overflowPunct/>
        <w:topLinePunct w:val="0"/>
        <w:autoSpaceDE/>
        <w:autoSpaceDN/>
        <w:bidi w:val="0"/>
        <w:adjustRightInd/>
        <w:snapToGrid/>
        <w:spacing w:line="480" w:lineRule="exact"/>
        <w:ind w:left="0" w:firstLine="482" w:firstLineChars="200"/>
        <w:textAlignment w:val="auto"/>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13.政策调整导致合同解除的情况</w:t>
      </w:r>
    </w:p>
    <w:p w14:paraId="4E5A70A7">
      <w:pPr>
        <w:keepNext w:val="0"/>
        <w:keepLines w:val="0"/>
        <w:pageBreakBefore w:val="0"/>
        <w:tabs>
          <w:tab w:val="left" w:pos="-105"/>
          <w:tab w:val="left" w:pos="1050"/>
        </w:tabs>
        <w:kinsoku/>
        <w:wordWrap/>
        <w:overflowPunct/>
        <w:topLinePunct w:val="0"/>
        <w:autoSpaceDE/>
        <w:autoSpaceDN/>
        <w:bidi w:val="0"/>
        <w:adjustRightInd/>
        <w:snapToGrid/>
        <w:spacing w:line="480" w:lineRule="exact"/>
        <w:ind w:left="0" w:firstLine="480" w:firstLineChars="20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在合同履行期间，若遇政府部门或上级单位出台有关该项目的政策调整，继续履行合同违反相关政策文件要求的，采购人须提前10日通知成交供应商终止合同，因此造成的合同解除采购人不承担违约责任。</w:t>
      </w:r>
    </w:p>
    <w:p w14:paraId="7A0C5E67">
      <w:pPr>
        <w:keepNext w:val="0"/>
        <w:keepLines w:val="0"/>
        <w:pageBreakBefore w:val="0"/>
        <w:tabs>
          <w:tab w:val="left" w:pos="-105"/>
          <w:tab w:val="left" w:pos="1050"/>
        </w:tabs>
        <w:kinsoku/>
        <w:wordWrap/>
        <w:overflowPunct/>
        <w:topLinePunct w:val="0"/>
        <w:autoSpaceDE/>
        <w:autoSpaceDN/>
        <w:bidi w:val="0"/>
        <w:adjustRightInd/>
        <w:snapToGrid/>
        <w:spacing w:line="480" w:lineRule="exact"/>
        <w:ind w:left="0" w:firstLine="482" w:firstLineChars="200"/>
        <w:textAlignment w:val="auto"/>
        <w:rPr>
          <w:color w:val="auto"/>
          <w:highlight w:val="none"/>
        </w:rPr>
      </w:pPr>
      <w:r>
        <w:rPr>
          <w:rFonts w:hint="eastAsia" w:ascii="宋体" w:hAnsi="宋体" w:cs="宋体"/>
          <w:b/>
          <w:bCs/>
          <w:snapToGrid w:val="0"/>
          <w:color w:val="auto"/>
          <w:kern w:val="0"/>
          <w:sz w:val="24"/>
          <w:highlight w:val="none"/>
          <w:lang w:val="en-US" w:eastAsia="zh-CN"/>
        </w:rPr>
        <w:t>14.</w:t>
      </w:r>
      <w:r>
        <w:rPr>
          <w:rFonts w:hint="eastAsia" w:ascii="宋体" w:hAnsi="宋体" w:cs="宋体"/>
          <w:b/>
          <w:bCs/>
          <w:snapToGrid w:val="0"/>
          <w:color w:val="auto"/>
          <w:kern w:val="0"/>
          <w:sz w:val="24"/>
          <w:highlight w:val="none"/>
          <w:lang w:val="zh-TW" w:eastAsia="zh-CN"/>
        </w:rPr>
        <w:t>不可抗力</w:t>
      </w:r>
    </w:p>
    <w:p w14:paraId="0C28AA18">
      <w:pPr>
        <w:pStyle w:val="40"/>
        <w:keepNext w:val="0"/>
        <w:keepLines w:val="0"/>
        <w:pageBreakBefore w:val="0"/>
        <w:kinsoku/>
        <w:wordWrap/>
        <w:overflowPunct/>
        <w:topLinePunct w:val="0"/>
        <w:autoSpaceDE/>
        <w:autoSpaceDN/>
        <w:bidi w:val="0"/>
        <w:adjustRightInd/>
        <w:snapToGrid/>
        <w:spacing w:before="0" w:beforeAutospacing="0" w:after="0" w:afterAutospacing="0" w:line="480" w:lineRule="exact"/>
        <w:ind w:left="0" w:firstLine="480" w:firstLineChars="200"/>
        <w:textAlignment w:val="auto"/>
        <w:rPr>
          <w:color w:val="auto"/>
          <w:highlight w:val="none"/>
          <w:lang w:val="zh-TW"/>
        </w:rPr>
      </w:pPr>
      <w:r>
        <w:rPr>
          <w:rFonts w:hint="eastAsia"/>
          <w:color w:val="auto"/>
          <w:highlight w:val="none"/>
        </w:rPr>
        <w:t>1</w:t>
      </w:r>
      <w:r>
        <w:rPr>
          <w:rFonts w:hint="eastAsia"/>
          <w:color w:val="auto"/>
          <w:highlight w:val="none"/>
          <w:lang w:val="en-US" w:eastAsia="zh-CN"/>
        </w:rPr>
        <w:t>4</w:t>
      </w:r>
      <w:r>
        <w:rPr>
          <w:rFonts w:hint="eastAsia"/>
          <w:color w:val="auto"/>
          <w:highlight w:val="none"/>
        </w:rPr>
        <w:t>.1</w:t>
      </w:r>
      <w:r>
        <w:rPr>
          <w:rFonts w:hint="eastAsia"/>
          <w:color w:val="auto"/>
          <w:highlight w:val="none"/>
          <w:lang w:val="zh-TW"/>
        </w:rPr>
        <w:t>因不可抗力造成无法依约履行合同义务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14:paraId="2F08802E">
      <w:pPr>
        <w:pStyle w:val="40"/>
        <w:keepNext w:val="0"/>
        <w:keepLines w:val="0"/>
        <w:pageBreakBefore w:val="0"/>
        <w:kinsoku/>
        <w:wordWrap/>
        <w:overflowPunct/>
        <w:topLinePunct w:val="0"/>
        <w:autoSpaceDE/>
        <w:autoSpaceDN/>
        <w:bidi w:val="0"/>
        <w:adjustRightInd/>
        <w:snapToGrid/>
        <w:spacing w:before="0" w:beforeAutospacing="0" w:after="0" w:afterAutospacing="0" w:line="480" w:lineRule="exact"/>
        <w:ind w:left="0" w:firstLine="480" w:firstLineChars="200"/>
        <w:textAlignment w:val="auto"/>
        <w:rPr>
          <w:color w:val="auto"/>
          <w:highlight w:val="none"/>
        </w:rPr>
      </w:pPr>
      <w:r>
        <w:rPr>
          <w:rFonts w:hint="eastAsia"/>
          <w:color w:val="auto"/>
          <w:highlight w:val="none"/>
        </w:rPr>
        <w:t>1</w:t>
      </w:r>
      <w:r>
        <w:rPr>
          <w:rFonts w:hint="eastAsia"/>
          <w:color w:val="auto"/>
          <w:highlight w:val="none"/>
          <w:lang w:val="en-US" w:eastAsia="zh-CN"/>
        </w:rPr>
        <w:t>4</w:t>
      </w:r>
      <w:r>
        <w:rPr>
          <w:rFonts w:hint="eastAsia"/>
          <w:color w:val="auto"/>
          <w:highlight w:val="none"/>
        </w:rPr>
        <w:t>.2</w:t>
      </w:r>
      <w:r>
        <w:rPr>
          <w:rFonts w:hint="eastAsia"/>
          <w:color w:val="auto"/>
          <w:highlight w:val="none"/>
          <w:lang w:val="zh-TW"/>
        </w:rPr>
        <w:t>本合同中的不可抗力指不能预见、不能避免、不能克服的客观情况，包括但不限于：自然灾害如地震、台风、洪水、火灾及政府行为、法律规定或其适用的变化或其他任何无法预见、避免或控制的事件。</w:t>
      </w:r>
    </w:p>
    <w:p w14:paraId="5FD4D8A3">
      <w:pPr>
        <w:keepNext w:val="0"/>
        <w:keepLines w:val="0"/>
        <w:pageBreakBefore w:val="0"/>
        <w:tabs>
          <w:tab w:val="left" w:pos="-105"/>
          <w:tab w:val="left" w:pos="1050"/>
        </w:tabs>
        <w:kinsoku/>
        <w:wordWrap/>
        <w:overflowPunct/>
        <w:topLinePunct w:val="0"/>
        <w:autoSpaceDE/>
        <w:autoSpaceDN/>
        <w:bidi w:val="0"/>
        <w:adjustRightInd/>
        <w:snapToGrid/>
        <w:spacing w:line="480" w:lineRule="exact"/>
        <w:ind w:left="0" w:firstLine="482" w:firstLineChars="200"/>
        <w:textAlignment w:val="auto"/>
        <w:rPr>
          <w:rFonts w:hint="eastAsia" w:ascii="宋体" w:hAnsi="宋体" w:cs="宋体"/>
          <w:b/>
          <w:bCs/>
          <w:snapToGrid w:val="0"/>
          <w:color w:val="auto"/>
          <w:kern w:val="0"/>
          <w:sz w:val="24"/>
          <w:highlight w:val="none"/>
          <w:lang w:val="en-US" w:eastAsia="zh-CN"/>
        </w:rPr>
      </w:pPr>
      <w:r>
        <w:rPr>
          <w:rFonts w:hint="eastAsia" w:ascii="宋体" w:hAnsi="宋体" w:cs="宋体"/>
          <w:b/>
          <w:bCs/>
          <w:snapToGrid w:val="0"/>
          <w:color w:val="auto"/>
          <w:kern w:val="0"/>
          <w:sz w:val="24"/>
          <w:highlight w:val="none"/>
          <w:lang w:val="en-US" w:eastAsia="zh-CN"/>
        </w:rPr>
        <w:t>15.专利权及知识产权</w:t>
      </w:r>
    </w:p>
    <w:p w14:paraId="2A3AF503">
      <w:pPr>
        <w:pStyle w:val="40"/>
        <w:keepNext w:val="0"/>
        <w:keepLines w:val="0"/>
        <w:pageBreakBefore w:val="0"/>
        <w:kinsoku/>
        <w:wordWrap/>
        <w:overflowPunct/>
        <w:topLinePunct w:val="0"/>
        <w:autoSpaceDE/>
        <w:autoSpaceDN/>
        <w:bidi w:val="0"/>
        <w:adjustRightInd/>
        <w:snapToGrid/>
        <w:spacing w:before="0" w:beforeAutospacing="0" w:after="0" w:afterAutospacing="0" w:line="480" w:lineRule="exact"/>
        <w:ind w:left="0" w:firstLine="480" w:firstLineChars="200"/>
        <w:textAlignment w:val="auto"/>
        <w:rPr>
          <w:color w:val="auto"/>
          <w:highlight w:val="none"/>
          <w:lang w:val="zh-TW"/>
        </w:rPr>
      </w:pPr>
      <w:r>
        <w:rPr>
          <w:rFonts w:hint="eastAsia"/>
          <w:color w:val="auto"/>
          <w:highlight w:val="none"/>
          <w:lang w:val="zh-TW"/>
        </w:rPr>
        <w:t>成交供应商须保障采购人在使用该</w:t>
      </w:r>
      <w:r>
        <w:rPr>
          <w:rFonts w:hint="eastAsia"/>
          <w:color w:val="auto"/>
          <w:highlight w:val="none"/>
          <w:lang w:val="zh-TW" w:eastAsia="zh-CN"/>
        </w:rPr>
        <w:t>货物</w:t>
      </w:r>
      <w:r>
        <w:rPr>
          <w:rFonts w:hint="eastAsia"/>
          <w:color w:val="auto"/>
          <w:highlight w:val="none"/>
          <w:lang w:val="zh-TW"/>
        </w:rPr>
        <w:t>或其任何一部分时不受到第三方关于侵犯专利权、商标权或工业设计权等知识产权的指控。如果任何第三方提出侵权指控与采购人无关，</w:t>
      </w:r>
      <w:r>
        <w:rPr>
          <w:rFonts w:hint="eastAsia"/>
          <w:color w:val="auto"/>
          <w:highlight w:val="none"/>
        </w:rPr>
        <w:t>成交供应商</w:t>
      </w:r>
      <w:r>
        <w:rPr>
          <w:rFonts w:hint="eastAsia"/>
          <w:color w:val="auto"/>
          <w:highlight w:val="none"/>
          <w:lang w:val="zh-TW"/>
        </w:rPr>
        <w:t>须与第三方交涉并承担可能发生的责任与一切费用。如采购人因此而遭致损失的，供应商应赔偿该损失。</w:t>
      </w:r>
    </w:p>
    <w:p w14:paraId="7E3E5B4D">
      <w:pPr>
        <w:keepNext w:val="0"/>
        <w:keepLines w:val="0"/>
        <w:pageBreakBefore w:val="0"/>
        <w:tabs>
          <w:tab w:val="left" w:pos="-105"/>
          <w:tab w:val="left" w:pos="1050"/>
        </w:tabs>
        <w:kinsoku/>
        <w:wordWrap/>
        <w:overflowPunct/>
        <w:topLinePunct w:val="0"/>
        <w:autoSpaceDE/>
        <w:autoSpaceDN/>
        <w:bidi w:val="0"/>
        <w:adjustRightInd/>
        <w:snapToGrid/>
        <w:spacing w:line="480" w:lineRule="exact"/>
        <w:ind w:left="0" w:firstLine="482" w:firstLineChars="200"/>
        <w:textAlignment w:val="auto"/>
        <w:rPr>
          <w:rFonts w:hint="eastAsia" w:ascii="宋体" w:hAnsi="宋体" w:cs="宋体"/>
          <w:b/>
          <w:bCs/>
          <w:snapToGrid w:val="0"/>
          <w:color w:val="auto"/>
          <w:kern w:val="0"/>
          <w:sz w:val="24"/>
          <w:highlight w:val="none"/>
          <w:lang w:val="en-US" w:eastAsia="zh-CN"/>
        </w:rPr>
      </w:pPr>
      <w:r>
        <w:rPr>
          <w:rFonts w:hint="eastAsia" w:ascii="宋体" w:hAnsi="宋体" w:cs="宋体"/>
          <w:b/>
          <w:bCs/>
          <w:snapToGrid w:val="0"/>
          <w:color w:val="auto"/>
          <w:kern w:val="0"/>
          <w:sz w:val="24"/>
          <w:highlight w:val="none"/>
          <w:lang w:val="en-US" w:eastAsia="zh-CN"/>
        </w:rPr>
        <w:t>16.保密条款</w:t>
      </w:r>
    </w:p>
    <w:p w14:paraId="2180A454">
      <w:pPr>
        <w:pStyle w:val="40"/>
        <w:keepNext w:val="0"/>
        <w:keepLines w:val="0"/>
        <w:pageBreakBefore w:val="0"/>
        <w:kinsoku/>
        <w:wordWrap/>
        <w:overflowPunct/>
        <w:topLinePunct w:val="0"/>
        <w:autoSpaceDE/>
        <w:autoSpaceDN/>
        <w:bidi w:val="0"/>
        <w:adjustRightInd/>
        <w:snapToGrid/>
        <w:spacing w:before="0" w:beforeAutospacing="0" w:after="0" w:afterAutospacing="0" w:line="480" w:lineRule="exact"/>
        <w:ind w:left="0" w:firstLine="480" w:firstLineChars="200"/>
        <w:rPr>
          <w:color w:val="auto"/>
          <w:highlight w:val="none"/>
        </w:rPr>
      </w:pPr>
      <w:r>
        <w:rPr>
          <w:rFonts w:hint="eastAsia"/>
          <w:color w:val="auto"/>
          <w:highlight w:val="none"/>
        </w:rPr>
        <w:t>1</w:t>
      </w:r>
      <w:r>
        <w:rPr>
          <w:rFonts w:hint="eastAsia"/>
          <w:color w:val="auto"/>
          <w:highlight w:val="none"/>
          <w:lang w:val="en-US" w:eastAsia="zh-CN"/>
        </w:rPr>
        <w:t>6</w:t>
      </w:r>
      <w:r>
        <w:rPr>
          <w:rFonts w:hint="eastAsia"/>
          <w:color w:val="auto"/>
          <w:highlight w:val="none"/>
        </w:rPr>
        <w:t>.1成交供应商应当对合同的内容、因履行合同或在合同期间知悉的或收到的采购人的财务、技术、产品信息、工作人员资料或其他工作上的文件资料、工作内容等予以保密，不得向合同以外的任何第三方披露，所有解决方案和采集汇总后的数据严禁通过互联网等公共信息网络、普通邮政进行传递，严禁在连接互联网计算机上存储、处理，签订并严格执行《单位保密承诺书》；成交供应商进入采购人工作区域的工作人员需签订《个人保密承诺书》，严格履行保密义务，自愿接受保密审查，不违规记录、存储、复制采购人任何信息，不违规留存采购人任何资料。</w:t>
      </w:r>
    </w:p>
    <w:p w14:paraId="68F7E959">
      <w:pPr>
        <w:pStyle w:val="40"/>
        <w:keepNext w:val="0"/>
        <w:keepLines w:val="0"/>
        <w:pageBreakBefore w:val="0"/>
        <w:kinsoku/>
        <w:wordWrap/>
        <w:overflowPunct/>
        <w:topLinePunct w:val="0"/>
        <w:autoSpaceDE/>
        <w:autoSpaceDN/>
        <w:bidi w:val="0"/>
        <w:adjustRightInd/>
        <w:snapToGrid/>
        <w:spacing w:before="0" w:beforeAutospacing="0" w:after="0" w:afterAutospacing="0" w:line="480" w:lineRule="exact"/>
        <w:ind w:left="0" w:firstLine="480" w:firstLineChars="200"/>
        <w:rPr>
          <w:color w:val="auto"/>
          <w:highlight w:val="none"/>
        </w:rPr>
      </w:pPr>
      <w:r>
        <w:rPr>
          <w:rFonts w:hint="eastAsia"/>
          <w:color w:val="auto"/>
          <w:highlight w:val="none"/>
        </w:rPr>
        <w:t>1</w:t>
      </w:r>
      <w:r>
        <w:rPr>
          <w:rFonts w:hint="eastAsia"/>
          <w:color w:val="auto"/>
          <w:highlight w:val="none"/>
          <w:lang w:val="en-US" w:eastAsia="zh-CN"/>
        </w:rPr>
        <w:t>6</w:t>
      </w:r>
      <w:r>
        <w:rPr>
          <w:rFonts w:hint="eastAsia"/>
          <w:color w:val="auto"/>
          <w:highlight w:val="none"/>
        </w:rPr>
        <w:t>.2成交供应商违反本条约定泄露采购人的涉密信息的，应承担相应的法律责任，造成采购人损失的，成交供应商应当依法承担赔偿责任。</w:t>
      </w:r>
    </w:p>
    <w:p w14:paraId="33CABCF6">
      <w:pPr>
        <w:pStyle w:val="40"/>
        <w:keepNext w:val="0"/>
        <w:keepLines w:val="0"/>
        <w:pageBreakBefore w:val="0"/>
        <w:kinsoku/>
        <w:wordWrap/>
        <w:overflowPunct/>
        <w:topLinePunct w:val="0"/>
        <w:autoSpaceDE/>
        <w:autoSpaceDN/>
        <w:bidi w:val="0"/>
        <w:adjustRightInd/>
        <w:snapToGrid/>
        <w:spacing w:before="0" w:beforeAutospacing="0" w:after="0" w:afterAutospacing="0" w:line="480" w:lineRule="exact"/>
        <w:ind w:left="0" w:firstLine="480" w:firstLineChars="200"/>
        <w:rPr>
          <w:color w:val="auto"/>
          <w:highlight w:val="none"/>
          <w:lang w:val="zh-TW"/>
        </w:rPr>
      </w:pPr>
      <w:r>
        <w:rPr>
          <w:rFonts w:hint="eastAsia"/>
          <w:color w:val="auto"/>
          <w:highlight w:val="none"/>
        </w:rPr>
        <w:t>1</w:t>
      </w:r>
      <w:r>
        <w:rPr>
          <w:rFonts w:hint="eastAsia"/>
          <w:color w:val="auto"/>
          <w:highlight w:val="none"/>
          <w:lang w:val="en-US" w:eastAsia="zh-CN"/>
        </w:rPr>
        <w:t>6</w:t>
      </w:r>
      <w:r>
        <w:rPr>
          <w:rFonts w:hint="eastAsia"/>
          <w:color w:val="auto"/>
          <w:highlight w:val="none"/>
        </w:rPr>
        <w:t>.3本条款不因合同履行完毕或解除而失效。</w:t>
      </w:r>
    </w:p>
    <w:p w14:paraId="16D5684F">
      <w:pPr>
        <w:keepNext w:val="0"/>
        <w:keepLines w:val="0"/>
        <w:pageBreakBefore w:val="0"/>
        <w:tabs>
          <w:tab w:val="left" w:pos="-105"/>
          <w:tab w:val="left" w:pos="1050"/>
        </w:tabs>
        <w:kinsoku/>
        <w:wordWrap/>
        <w:overflowPunct/>
        <w:topLinePunct w:val="0"/>
        <w:autoSpaceDE/>
        <w:autoSpaceDN/>
        <w:bidi w:val="0"/>
        <w:adjustRightInd/>
        <w:snapToGrid/>
        <w:spacing w:line="480" w:lineRule="exact"/>
        <w:ind w:left="0" w:firstLine="482" w:firstLineChars="200"/>
        <w:textAlignment w:val="auto"/>
        <w:rPr>
          <w:rFonts w:hint="eastAsia" w:ascii="宋体" w:hAnsi="宋体" w:cs="宋体"/>
          <w:b/>
          <w:bCs/>
          <w:snapToGrid w:val="0"/>
          <w:color w:val="auto"/>
          <w:kern w:val="0"/>
          <w:sz w:val="24"/>
          <w:highlight w:val="none"/>
          <w:lang w:val="en-US" w:eastAsia="zh-CN"/>
        </w:rPr>
      </w:pPr>
      <w:r>
        <w:rPr>
          <w:rFonts w:hint="eastAsia" w:ascii="宋体" w:hAnsi="宋体" w:cs="宋体"/>
          <w:b/>
          <w:bCs/>
          <w:snapToGrid w:val="0"/>
          <w:color w:val="auto"/>
          <w:kern w:val="0"/>
          <w:sz w:val="24"/>
          <w:highlight w:val="none"/>
          <w:lang w:val="en-US" w:eastAsia="zh-CN"/>
        </w:rPr>
        <w:t>17.</w:t>
      </w:r>
      <w:r>
        <w:rPr>
          <w:rFonts w:hint="eastAsia" w:ascii="宋体" w:hAnsi="宋体" w:cs="宋体"/>
          <w:b/>
          <w:bCs/>
          <w:snapToGrid w:val="0"/>
          <w:color w:val="auto"/>
          <w:kern w:val="0"/>
          <w:sz w:val="24"/>
          <w:highlight w:val="none"/>
          <w:lang w:val="zh-TW" w:eastAsia="zh-CN"/>
        </w:rPr>
        <w:t>廉政条款</w:t>
      </w:r>
    </w:p>
    <w:p w14:paraId="41A9EE97">
      <w:pPr>
        <w:pStyle w:val="40"/>
        <w:keepNext w:val="0"/>
        <w:keepLines w:val="0"/>
        <w:pageBreakBefore w:val="0"/>
        <w:kinsoku/>
        <w:wordWrap/>
        <w:overflowPunct/>
        <w:topLinePunct w:val="0"/>
        <w:autoSpaceDE/>
        <w:autoSpaceDN/>
        <w:bidi w:val="0"/>
        <w:adjustRightInd/>
        <w:snapToGrid/>
        <w:spacing w:before="0" w:beforeAutospacing="0" w:after="0" w:afterAutospacing="0" w:line="480" w:lineRule="exact"/>
        <w:ind w:left="0" w:firstLine="480" w:firstLineChars="200"/>
        <w:rPr>
          <w:color w:val="auto"/>
          <w:highlight w:val="none"/>
          <w:lang w:val="zh-TW"/>
        </w:rPr>
      </w:pPr>
      <w:r>
        <w:rPr>
          <w:rFonts w:hint="eastAsia"/>
          <w:color w:val="auto"/>
          <w:highlight w:val="none"/>
          <w:lang w:val="zh-TW"/>
        </w:rPr>
        <w:t>成交供应商及其工作人员不得有以任何形式行贿采购人工作人员的行为，若发现并被核查属实的，采购人有权解除合同且不退还履约保证金，情节严重的，成交供应商及其工作人员还要承担相应的法律责任；采购人及其工作人员不得索要或接受成交供应商的礼金及吃请等，如有违反廉政纪律等行为的，依据有关规定给予党纪、政纪或组织处理，情节严重的，还应承担相应的法律责任。</w:t>
      </w:r>
    </w:p>
    <w:p w14:paraId="6BCB2CAE">
      <w:pPr>
        <w:keepNext w:val="0"/>
        <w:keepLines w:val="0"/>
        <w:pageBreakBefore w:val="0"/>
        <w:tabs>
          <w:tab w:val="left" w:pos="-105"/>
          <w:tab w:val="left" w:pos="1050"/>
        </w:tabs>
        <w:kinsoku/>
        <w:wordWrap/>
        <w:overflowPunct/>
        <w:topLinePunct w:val="0"/>
        <w:autoSpaceDE/>
        <w:autoSpaceDN/>
        <w:bidi w:val="0"/>
        <w:adjustRightInd/>
        <w:snapToGrid/>
        <w:spacing w:line="480" w:lineRule="exact"/>
        <w:ind w:left="0" w:firstLine="482" w:firstLineChars="200"/>
        <w:textAlignment w:val="auto"/>
        <w:rPr>
          <w:rFonts w:hint="eastAsia" w:ascii="宋体" w:hAnsi="宋体" w:cs="宋体"/>
          <w:b/>
          <w:bCs/>
          <w:snapToGrid w:val="0"/>
          <w:color w:val="auto"/>
          <w:kern w:val="0"/>
          <w:sz w:val="24"/>
          <w:highlight w:val="none"/>
          <w:lang w:val="en-US" w:eastAsia="zh-CN"/>
        </w:rPr>
      </w:pPr>
      <w:r>
        <w:rPr>
          <w:rFonts w:hint="eastAsia" w:ascii="宋体" w:hAnsi="宋体" w:cs="宋体"/>
          <w:b/>
          <w:bCs/>
          <w:snapToGrid w:val="0"/>
          <w:color w:val="auto"/>
          <w:kern w:val="0"/>
          <w:sz w:val="24"/>
          <w:highlight w:val="none"/>
          <w:lang w:val="en-US" w:eastAsia="zh-CN"/>
        </w:rPr>
        <w:t>18.</w:t>
      </w:r>
      <w:r>
        <w:rPr>
          <w:rFonts w:hint="eastAsia" w:ascii="宋体" w:hAnsi="宋体" w:cs="宋体"/>
          <w:b/>
          <w:bCs/>
          <w:snapToGrid w:val="0"/>
          <w:color w:val="auto"/>
          <w:kern w:val="0"/>
          <w:sz w:val="24"/>
          <w:highlight w:val="none"/>
          <w:lang w:val="zh-TW" w:eastAsia="zh-CN"/>
        </w:rPr>
        <w:t>合同纠纷处理方式</w:t>
      </w:r>
    </w:p>
    <w:p w14:paraId="63E11430">
      <w:pPr>
        <w:pStyle w:val="40"/>
        <w:keepNext w:val="0"/>
        <w:keepLines w:val="0"/>
        <w:pageBreakBefore w:val="0"/>
        <w:kinsoku/>
        <w:wordWrap/>
        <w:overflowPunct/>
        <w:topLinePunct w:val="0"/>
        <w:autoSpaceDE/>
        <w:autoSpaceDN/>
        <w:bidi w:val="0"/>
        <w:adjustRightInd/>
        <w:snapToGrid/>
        <w:spacing w:before="0" w:beforeAutospacing="0" w:after="0" w:afterAutospacing="0" w:line="480" w:lineRule="exact"/>
        <w:ind w:left="0" w:firstLine="480" w:firstLineChars="200"/>
        <w:rPr>
          <w:color w:val="auto"/>
          <w:highlight w:val="none"/>
          <w:lang w:val="zh-TW"/>
        </w:rPr>
      </w:pPr>
      <w:r>
        <w:rPr>
          <w:rFonts w:hint="eastAsia"/>
          <w:color w:val="auto"/>
          <w:highlight w:val="none"/>
          <w:lang w:val="en-US" w:eastAsia="zh-CN"/>
        </w:rPr>
        <w:t>18</w:t>
      </w:r>
      <w:r>
        <w:rPr>
          <w:rFonts w:hint="eastAsia"/>
          <w:color w:val="auto"/>
          <w:highlight w:val="none"/>
        </w:rPr>
        <w:t>.1采购人及成交供应商</w:t>
      </w:r>
      <w:r>
        <w:rPr>
          <w:rFonts w:hint="eastAsia"/>
          <w:color w:val="auto"/>
          <w:highlight w:val="none"/>
          <w:lang w:val="zh-TW"/>
        </w:rPr>
        <w:t>双方必须认真履行合同条款。因本合同或与本合同有关的一切事项发生争议，由双方友好协商解决，协商不成的，约定诉讼管辖由采购人所在地人民法院管辖。</w:t>
      </w:r>
    </w:p>
    <w:p w14:paraId="78B2D160">
      <w:pPr>
        <w:pStyle w:val="215"/>
        <w:keepNext w:val="0"/>
        <w:keepLines w:val="0"/>
        <w:pageBreakBefore w:val="0"/>
        <w:kinsoku/>
        <w:wordWrap/>
        <w:overflowPunct/>
        <w:topLinePunct w:val="0"/>
        <w:autoSpaceDE/>
        <w:autoSpaceDN/>
        <w:bidi w:val="0"/>
        <w:adjustRightInd/>
        <w:snapToGrid/>
        <w:spacing w:line="480" w:lineRule="exact"/>
        <w:ind w:left="0" w:firstLine="480" w:firstLineChars="200"/>
        <w:jc w:val="both"/>
        <w:rPr>
          <w:rFonts w:hint="default" w:ascii="宋体" w:hAnsi="宋体" w:cs="宋体"/>
          <w:color w:val="auto"/>
          <w:sz w:val="24"/>
          <w:szCs w:val="24"/>
          <w:highlight w:val="none"/>
          <w:lang w:val="zh-TW"/>
        </w:rPr>
      </w:pPr>
      <w:r>
        <w:rPr>
          <w:rFonts w:hint="eastAsia" w:ascii="宋体" w:hAnsi="宋体" w:cs="宋体"/>
          <w:color w:val="auto"/>
          <w:sz w:val="24"/>
          <w:szCs w:val="24"/>
          <w:highlight w:val="none"/>
          <w:lang w:val="en-US" w:eastAsia="zh-CN"/>
        </w:rPr>
        <w:t>18</w:t>
      </w:r>
      <w:r>
        <w:rPr>
          <w:rFonts w:ascii="宋体" w:hAnsi="宋体" w:cs="宋体"/>
          <w:color w:val="auto"/>
          <w:sz w:val="24"/>
          <w:szCs w:val="24"/>
          <w:highlight w:val="none"/>
        </w:rPr>
        <w:t>.2</w:t>
      </w:r>
      <w:r>
        <w:rPr>
          <w:rFonts w:ascii="宋体" w:hAnsi="宋体" w:cs="宋体"/>
          <w:color w:val="auto"/>
          <w:sz w:val="24"/>
          <w:szCs w:val="24"/>
          <w:highlight w:val="none"/>
          <w:lang w:val="zh-TW"/>
        </w:rPr>
        <w:t>合同补充和修改：本项目采购合同生效后，双方对合同内容的变更或补充应采取书面形式，并经双方签字并盖章确认。</w:t>
      </w:r>
    </w:p>
    <w:p w14:paraId="20AF9144">
      <w:pPr>
        <w:pStyle w:val="215"/>
        <w:keepNext w:val="0"/>
        <w:keepLines w:val="0"/>
        <w:pageBreakBefore w:val="0"/>
        <w:kinsoku/>
        <w:wordWrap/>
        <w:overflowPunct/>
        <w:topLinePunct w:val="0"/>
        <w:autoSpaceDE/>
        <w:autoSpaceDN/>
        <w:bidi w:val="0"/>
        <w:adjustRightInd/>
        <w:snapToGrid/>
        <w:spacing w:line="480" w:lineRule="exact"/>
        <w:ind w:left="0" w:firstLine="482" w:firstLineChars="200"/>
        <w:jc w:val="both"/>
        <w:rPr>
          <w:rFonts w:hint="default" w:ascii="宋体" w:hAnsi="宋体" w:cs="宋体"/>
          <w:color w:val="auto"/>
          <w:sz w:val="24"/>
          <w:szCs w:val="24"/>
          <w:highlight w:val="none"/>
        </w:rPr>
      </w:pPr>
      <w:r>
        <w:rPr>
          <w:rFonts w:ascii="宋体" w:hAnsi="宋体" w:cs="宋体"/>
          <w:b/>
          <w:color w:val="auto"/>
          <w:sz w:val="24"/>
          <w:szCs w:val="24"/>
          <w:highlight w:val="none"/>
        </w:rPr>
        <w:t>四、其他事项</w:t>
      </w:r>
    </w:p>
    <w:p w14:paraId="04945E3E">
      <w:pPr>
        <w:keepNext w:val="0"/>
        <w:keepLines w:val="0"/>
        <w:pageBreakBefore w:val="0"/>
        <w:kinsoku/>
        <w:wordWrap/>
        <w:overflowPunct/>
        <w:topLinePunct w:val="0"/>
        <w:autoSpaceDE/>
        <w:autoSpaceDN/>
        <w:bidi w:val="0"/>
        <w:adjustRightInd/>
        <w:snapToGrid/>
        <w:spacing w:line="480" w:lineRule="exact"/>
        <w:ind w:left="0"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w:t>
      </w:r>
      <w:r>
        <w:rPr>
          <w:rFonts w:hint="eastAsia" w:ascii="宋体" w:hAnsi="宋体" w:cs="宋体"/>
          <w:color w:val="auto"/>
          <w:sz w:val="24"/>
          <w:highlight w:val="none"/>
        </w:rPr>
        <w:t>除网上竞价文件另有规定外，若出现有关法律、法规和规章有强制性规定但网上竞价文件未列明的情形，则供应商应按照有关法律、法规和规章强制性规定执行。</w:t>
      </w:r>
    </w:p>
    <w:p w14:paraId="63F89CBA">
      <w:pPr>
        <w:pStyle w:val="215"/>
        <w:keepNext w:val="0"/>
        <w:keepLines w:val="0"/>
        <w:pageBreakBefore w:val="0"/>
        <w:kinsoku/>
        <w:wordWrap/>
        <w:overflowPunct/>
        <w:topLinePunct w:val="0"/>
        <w:autoSpaceDE/>
        <w:autoSpaceDN/>
        <w:bidi w:val="0"/>
        <w:adjustRightInd/>
        <w:snapToGrid/>
        <w:spacing w:line="480" w:lineRule="exact"/>
        <w:ind w:left="0" w:firstLine="480" w:firstLineChars="200"/>
        <w:jc w:val="both"/>
        <w:rPr>
          <w:rFonts w:hint="default" w:ascii="宋体" w:hAnsi="宋体" w:cs="宋体"/>
          <w:color w:val="auto"/>
          <w:sz w:val="24"/>
          <w:szCs w:val="24"/>
          <w:highlight w:val="none"/>
        </w:rPr>
      </w:pPr>
      <w:r>
        <w:rPr>
          <w:rFonts w:ascii="宋体" w:hAnsi="宋体" w:cs="宋体"/>
          <w:color w:val="auto"/>
          <w:sz w:val="24"/>
          <w:szCs w:val="24"/>
          <w:highlight w:val="none"/>
        </w:rPr>
        <w:t>2</w:t>
      </w:r>
      <w:r>
        <w:rPr>
          <w:rFonts w:hint="eastAsia" w:ascii="宋体" w:hAnsi="宋体" w:cs="宋体"/>
          <w:color w:val="auto"/>
          <w:sz w:val="24"/>
          <w:szCs w:val="24"/>
          <w:highlight w:val="none"/>
          <w:lang w:eastAsia="zh-CN"/>
        </w:rPr>
        <w:t>.</w:t>
      </w:r>
      <w:r>
        <w:rPr>
          <w:rFonts w:ascii="宋体" w:hAnsi="宋体" w:cs="宋体"/>
          <w:color w:val="auto"/>
          <w:sz w:val="24"/>
          <w:szCs w:val="24"/>
          <w:highlight w:val="none"/>
        </w:rPr>
        <w:t>本网上竞价文件的内容若与国家或行业有关标准、规范有矛盾，则以国家或行业标准、规范为准，遇国家修改标准，自新标准施行之日起采用新标准。</w:t>
      </w:r>
    </w:p>
    <w:p w14:paraId="0870A115">
      <w:pPr>
        <w:rPr>
          <w:rFonts w:hint="eastAsia" w:ascii="宋体" w:hAnsi="宋体"/>
          <w:b/>
          <w:bCs/>
          <w:color w:val="auto"/>
          <w:sz w:val="36"/>
          <w:szCs w:val="36"/>
          <w:highlight w:val="none"/>
        </w:rPr>
      </w:pPr>
      <w:r>
        <w:rPr>
          <w:rFonts w:hint="eastAsia" w:ascii="宋体" w:hAnsi="宋体"/>
          <w:b/>
          <w:bCs/>
          <w:color w:val="auto"/>
          <w:sz w:val="36"/>
          <w:szCs w:val="36"/>
          <w:highlight w:val="none"/>
        </w:rPr>
        <w:br w:type="page"/>
      </w:r>
    </w:p>
    <w:p w14:paraId="155AB2C8">
      <w:pPr>
        <w:keepNext/>
        <w:keepLines w:val="0"/>
        <w:pageBreakBefore w:val="0"/>
        <w:widowControl/>
        <w:kinsoku/>
        <w:wordWrap/>
        <w:overflowPunct/>
        <w:topLinePunct w:val="0"/>
        <w:autoSpaceDE/>
        <w:autoSpaceDN/>
        <w:bidi w:val="0"/>
        <w:adjustRightInd/>
        <w:snapToGrid/>
        <w:spacing w:line="400" w:lineRule="exact"/>
        <w:jc w:val="center"/>
        <w:textAlignment w:val="auto"/>
        <w:outlineLvl w:val="0"/>
        <w:rPr>
          <w:rFonts w:ascii="宋体" w:hAnsi="宋体"/>
          <w:b/>
          <w:bCs/>
          <w:color w:val="auto"/>
          <w:sz w:val="36"/>
          <w:szCs w:val="36"/>
          <w:highlight w:val="none"/>
        </w:rPr>
      </w:pPr>
      <w:bookmarkStart w:id="4" w:name="_Toc6712"/>
      <w:r>
        <w:rPr>
          <w:rFonts w:hint="eastAsia" w:ascii="宋体" w:hAnsi="宋体"/>
          <w:b/>
          <w:bCs/>
          <w:color w:val="auto"/>
          <w:sz w:val="36"/>
          <w:szCs w:val="36"/>
          <w:highlight w:val="none"/>
        </w:rPr>
        <w:t>第四章 合同参考文本</w:t>
      </w:r>
      <w:bookmarkEnd w:id="4"/>
    </w:p>
    <w:p w14:paraId="112793E1">
      <w:pPr>
        <w:autoSpaceDN w:val="0"/>
        <w:spacing w:line="420" w:lineRule="exact"/>
        <w:jc w:val="center"/>
        <w:rPr>
          <w:rFonts w:hint="eastAsia" w:ascii="宋体" w:hAnsi="宋体" w:cs="宋体"/>
          <w:b/>
          <w:color w:val="auto"/>
          <w:sz w:val="24"/>
          <w:highlight w:val="none"/>
        </w:rPr>
      </w:pPr>
    </w:p>
    <w:p w14:paraId="4E184B5F">
      <w:pPr>
        <w:keepNext/>
        <w:keepLines w:val="0"/>
        <w:pageBreakBefore w:val="0"/>
        <w:widowControl w:val="0"/>
        <w:kinsoku/>
        <w:wordWrap/>
        <w:overflowPunct/>
        <w:topLinePunct w:val="0"/>
        <w:autoSpaceDE/>
        <w:autoSpaceDN/>
        <w:bidi w:val="0"/>
        <w:adjustRightInd/>
        <w:snapToGrid/>
        <w:spacing w:before="78" w:line="220" w:lineRule="auto"/>
        <w:ind w:left="19"/>
        <w:textAlignment w:val="auto"/>
        <w:rPr>
          <w:rFonts w:ascii="宋体" w:hAnsi="宋体" w:eastAsia="宋体" w:cs="宋体"/>
          <w:color w:val="auto"/>
          <w:sz w:val="24"/>
          <w:szCs w:val="24"/>
        </w:rPr>
      </w:pPr>
      <w:r>
        <w:rPr>
          <w:rFonts w:ascii="宋体" w:hAnsi="宋体" w:eastAsia="宋体" w:cs="宋体"/>
          <w:b/>
          <w:bCs/>
          <w:color w:val="auto"/>
          <w:spacing w:val="-4"/>
          <w:sz w:val="24"/>
          <w:szCs w:val="24"/>
        </w:rPr>
        <w:t>1、签订合同应遵守民法典。</w:t>
      </w:r>
    </w:p>
    <w:p w14:paraId="62871F76">
      <w:pPr>
        <w:keepNext/>
        <w:keepLines w:val="0"/>
        <w:pageBreakBefore w:val="0"/>
        <w:widowControl w:val="0"/>
        <w:kinsoku/>
        <w:wordWrap/>
        <w:overflowPunct/>
        <w:topLinePunct w:val="0"/>
        <w:autoSpaceDE/>
        <w:autoSpaceDN/>
        <w:bidi w:val="0"/>
        <w:adjustRightInd/>
        <w:snapToGrid/>
        <w:spacing w:before="255" w:line="313" w:lineRule="auto"/>
        <w:ind w:left="5" w:hanging="1"/>
        <w:textAlignment w:val="auto"/>
        <w:rPr>
          <w:rFonts w:ascii="宋体" w:hAnsi="宋体" w:eastAsia="宋体" w:cs="宋体"/>
          <w:color w:val="auto"/>
          <w:sz w:val="24"/>
          <w:szCs w:val="24"/>
        </w:rPr>
      </w:pPr>
      <w:r>
        <w:rPr>
          <w:rFonts w:ascii="宋体" w:hAnsi="宋体" w:eastAsia="宋体" w:cs="宋体"/>
          <w:b/>
          <w:bCs/>
          <w:color w:val="auto"/>
          <w:spacing w:val="-5"/>
          <w:sz w:val="24"/>
          <w:szCs w:val="24"/>
        </w:rPr>
        <w:t>2、签订合同时，采购人与成交人应结合竞价文件规定和响应文件高于网上竞价文件的承诺填</w:t>
      </w:r>
      <w:r>
        <w:rPr>
          <w:rFonts w:ascii="宋体" w:hAnsi="宋体" w:eastAsia="宋体" w:cs="宋体"/>
          <w:color w:val="auto"/>
          <w:spacing w:val="6"/>
          <w:sz w:val="24"/>
          <w:szCs w:val="24"/>
        </w:rPr>
        <w:t xml:space="preserve"> </w:t>
      </w:r>
      <w:r>
        <w:rPr>
          <w:rFonts w:ascii="宋体" w:hAnsi="宋体" w:eastAsia="宋体" w:cs="宋体"/>
          <w:b/>
          <w:bCs/>
          <w:color w:val="auto"/>
          <w:spacing w:val="-2"/>
          <w:sz w:val="24"/>
          <w:szCs w:val="24"/>
        </w:rPr>
        <w:t>列相应内容。竞价文件第三章已有规定的，双方均不得变更或调整；竞价文件第三章未作规</w:t>
      </w:r>
      <w:r>
        <w:rPr>
          <w:rFonts w:ascii="宋体" w:hAnsi="宋体" w:eastAsia="宋体" w:cs="宋体"/>
          <w:color w:val="auto"/>
          <w:sz w:val="24"/>
          <w:szCs w:val="24"/>
        </w:rPr>
        <w:t xml:space="preserve"> </w:t>
      </w:r>
      <w:r>
        <w:rPr>
          <w:rFonts w:ascii="宋体" w:hAnsi="宋体" w:eastAsia="宋体" w:cs="宋体"/>
          <w:b/>
          <w:bCs/>
          <w:color w:val="auto"/>
          <w:spacing w:val="-3"/>
          <w:sz w:val="24"/>
          <w:szCs w:val="24"/>
        </w:rPr>
        <w:t>定的，双方可通过友好协商进行约定。</w:t>
      </w:r>
    </w:p>
    <w:p w14:paraId="735AAB35">
      <w:pPr>
        <w:keepNext/>
        <w:keepLines w:val="0"/>
        <w:pageBreakBefore w:val="0"/>
        <w:widowControl w:val="0"/>
        <w:kinsoku/>
        <w:wordWrap/>
        <w:overflowPunct/>
        <w:topLinePunct w:val="0"/>
        <w:autoSpaceDE/>
        <w:autoSpaceDN/>
        <w:bidi w:val="0"/>
        <w:adjustRightInd/>
        <w:snapToGrid/>
        <w:spacing w:before="256" w:line="219" w:lineRule="auto"/>
        <w:ind w:left="6"/>
        <w:textAlignment w:val="auto"/>
        <w:rPr>
          <w:rFonts w:ascii="宋体" w:hAnsi="宋体" w:eastAsia="宋体" w:cs="宋体"/>
          <w:color w:val="auto"/>
          <w:sz w:val="24"/>
          <w:szCs w:val="24"/>
        </w:rPr>
      </w:pPr>
      <w:r>
        <w:rPr>
          <w:rFonts w:ascii="宋体" w:hAnsi="宋体" w:eastAsia="宋体" w:cs="宋体"/>
          <w:b/>
          <w:bCs/>
          <w:color w:val="auto"/>
          <w:spacing w:val="-2"/>
          <w:sz w:val="24"/>
          <w:szCs w:val="24"/>
        </w:rPr>
        <w:t>3、国家有关部门对若干合同有规范文本的，可使用相应</w:t>
      </w:r>
      <w:r>
        <w:rPr>
          <w:rFonts w:ascii="宋体" w:hAnsi="宋体" w:eastAsia="宋体" w:cs="宋体"/>
          <w:b/>
          <w:bCs/>
          <w:color w:val="auto"/>
          <w:spacing w:val="-3"/>
          <w:sz w:val="24"/>
          <w:szCs w:val="24"/>
        </w:rPr>
        <w:t>合同文本。</w:t>
      </w:r>
    </w:p>
    <w:p w14:paraId="40EB9A7F">
      <w:pPr>
        <w:keepNext/>
        <w:keepLines w:val="0"/>
        <w:pageBreakBefore w:val="0"/>
        <w:widowControl w:val="0"/>
        <w:kinsoku/>
        <w:wordWrap/>
        <w:overflowPunct/>
        <w:topLinePunct w:val="0"/>
        <w:autoSpaceDE/>
        <w:autoSpaceDN/>
        <w:bidi w:val="0"/>
        <w:adjustRightInd/>
        <w:snapToGrid/>
        <w:spacing w:before="256" w:line="219" w:lineRule="auto"/>
        <w:ind w:left="6"/>
        <w:textAlignment w:val="auto"/>
        <w:rPr>
          <w:rFonts w:ascii="宋体" w:hAnsi="宋体" w:eastAsia="宋体" w:cs="宋体"/>
          <w:b/>
          <w:bCs/>
          <w:color w:val="auto"/>
          <w:spacing w:val="-2"/>
          <w:sz w:val="24"/>
          <w:szCs w:val="24"/>
        </w:rPr>
      </w:pPr>
      <w:r>
        <w:rPr>
          <w:rFonts w:ascii="宋体" w:hAnsi="宋体" w:eastAsia="宋体" w:cs="宋体"/>
          <w:b/>
          <w:bCs/>
          <w:color w:val="auto"/>
          <w:spacing w:val="-2"/>
          <w:sz w:val="24"/>
          <w:szCs w:val="24"/>
        </w:rPr>
        <w:t>4、采购人对合同格式有要求，可使用相应合同格式。</w:t>
      </w:r>
    </w:p>
    <w:p w14:paraId="3FBA9B7B">
      <w:pPr>
        <w:keepNext/>
        <w:keepLines w:val="0"/>
        <w:pageBreakBefore w:val="0"/>
        <w:widowControl w:val="0"/>
        <w:kinsoku/>
        <w:wordWrap/>
        <w:overflowPunct/>
        <w:topLinePunct w:val="0"/>
        <w:autoSpaceDE/>
        <w:autoSpaceDN/>
        <w:bidi w:val="0"/>
        <w:adjustRightInd/>
        <w:snapToGrid/>
        <w:spacing w:after="120" w:line="283" w:lineRule="auto"/>
        <w:jc w:val="both"/>
        <w:textAlignment w:val="auto"/>
        <w:rPr>
          <w:rFonts w:ascii="Calibri" w:hAnsi="Calibri" w:eastAsia="宋体" w:cs="Times New Roman"/>
          <w:color w:val="auto"/>
          <w:kern w:val="2"/>
          <w:sz w:val="21"/>
          <w:szCs w:val="24"/>
          <w:lang w:val="en-US" w:eastAsia="zh-CN" w:bidi="ar-SA"/>
        </w:rPr>
      </w:pPr>
    </w:p>
    <w:p w14:paraId="2561CE44">
      <w:pPr>
        <w:keepNext/>
        <w:keepLines w:val="0"/>
        <w:pageBreakBefore w:val="0"/>
        <w:widowControl w:val="0"/>
        <w:kinsoku/>
        <w:wordWrap/>
        <w:overflowPunct/>
        <w:topLinePunct w:val="0"/>
        <w:autoSpaceDE/>
        <w:autoSpaceDN/>
        <w:bidi w:val="0"/>
        <w:adjustRightInd/>
        <w:snapToGrid/>
        <w:spacing w:after="120" w:line="284" w:lineRule="auto"/>
        <w:jc w:val="both"/>
        <w:textAlignment w:val="auto"/>
        <w:rPr>
          <w:rFonts w:ascii="Calibri" w:hAnsi="Calibri" w:eastAsia="宋体" w:cs="Times New Roman"/>
          <w:color w:val="auto"/>
          <w:kern w:val="2"/>
          <w:sz w:val="21"/>
          <w:szCs w:val="24"/>
          <w:lang w:val="en-US" w:eastAsia="zh-CN" w:bidi="ar-SA"/>
        </w:rPr>
      </w:pPr>
    </w:p>
    <w:p w14:paraId="6A59B3CB">
      <w:pPr>
        <w:keepNext/>
        <w:keepLines w:val="0"/>
        <w:pageBreakBefore w:val="0"/>
        <w:widowControl w:val="0"/>
        <w:kinsoku/>
        <w:wordWrap/>
        <w:overflowPunct/>
        <w:topLinePunct w:val="0"/>
        <w:autoSpaceDE/>
        <w:autoSpaceDN/>
        <w:bidi w:val="0"/>
        <w:adjustRightInd/>
        <w:snapToGrid/>
        <w:spacing w:before="79" w:line="219" w:lineRule="auto"/>
        <w:ind w:left="32"/>
        <w:textAlignment w:val="auto"/>
        <w:rPr>
          <w:rFonts w:ascii="宋体" w:hAnsi="宋体" w:eastAsia="宋体" w:cs="宋体"/>
          <w:color w:val="auto"/>
          <w:sz w:val="24"/>
          <w:szCs w:val="24"/>
        </w:rPr>
      </w:pPr>
      <w:r>
        <w:rPr>
          <w:rFonts w:ascii="宋体" w:hAnsi="宋体" w:eastAsia="宋体" w:cs="宋体"/>
          <w:color w:val="auto"/>
          <w:spacing w:val="-3"/>
          <w:sz w:val="24"/>
          <w:szCs w:val="24"/>
        </w:rPr>
        <w:t>甲方：福建省景冠后勤服务有限公司</w:t>
      </w:r>
    </w:p>
    <w:p w14:paraId="14D29AA4">
      <w:pPr>
        <w:keepNext/>
        <w:keepLines w:val="0"/>
        <w:pageBreakBefore w:val="0"/>
        <w:widowControl w:val="0"/>
        <w:kinsoku/>
        <w:wordWrap/>
        <w:overflowPunct/>
        <w:topLinePunct w:val="0"/>
        <w:autoSpaceDE/>
        <w:autoSpaceDN/>
        <w:bidi w:val="0"/>
        <w:adjustRightInd/>
        <w:snapToGrid/>
        <w:spacing w:before="181" w:line="219" w:lineRule="auto"/>
        <w:textAlignment w:val="auto"/>
        <w:rPr>
          <w:rFonts w:ascii="宋体" w:hAnsi="宋体" w:eastAsia="宋体" w:cs="宋体"/>
          <w:color w:val="auto"/>
          <w:sz w:val="24"/>
          <w:szCs w:val="24"/>
        </w:rPr>
      </w:pPr>
      <w:r>
        <w:rPr>
          <w:rFonts w:ascii="宋体" w:hAnsi="宋体" w:eastAsia="宋体" w:cs="宋体"/>
          <w:color w:val="auto"/>
          <w:spacing w:val="-2"/>
          <w:sz w:val="24"/>
          <w:szCs w:val="24"/>
        </w:rPr>
        <w:t>住所地：福建省福州市晋安区前横路</w:t>
      </w:r>
      <w:r>
        <w:rPr>
          <w:rFonts w:ascii="宋体" w:hAnsi="宋体" w:eastAsia="宋体" w:cs="宋体"/>
          <w:color w:val="auto"/>
          <w:spacing w:val="-30"/>
          <w:sz w:val="24"/>
          <w:szCs w:val="24"/>
        </w:rPr>
        <w:t xml:space="preserve"> </w:t>
      </w:r>
      <w:r>
        <w:rPr>
          <w:rFonts w:ascii="宋体" w:hAnsi="宋体" w:eastAsia="宋体" w:cs="宋体"/>
          <w:color w:val="auto"/>
          <w:spacing w:val="-2"/>
          <w:sz w:val="24"/>
          <w:szCs w:val="24"/>
        </w:rPr>
        <w:t>127</w:t>
      </w:r>
      <w:r>
        <w:rPr>
          <w:rFonts w:ascii="宋体" w:hAnsi="宋体" w:eastAsia="宋体" w:cs="宋体"/>
          <w:color w:val="auto"/>
          <w:spacing w:val="-45"/>
          <w:sz w:val="24"/>
          <w:szCs w:val="24"/>
        </w:rPr>
        <w:t xml:space="preserve"> </w:t>
      </w:r>
      <w:r>
        <w:rPr>
          <w:rFonts w:ascii="宋体" w:hAnsi="宋体" w:eastAsia="宋体" w:cs="宋体"/>
          <w:color w:val="auto"/>
          <w:spacing w:val="-2"/>
          <w:sz w:val="24"/>
          <w:szCs w:val="24"/>
        </w:rPr>
        <w:t>号</w:t>
      </w:r>
    </w:p>
    <w:p w14:paraId="0E5E93B5">
      <w:pPr>
        <w:keepNext/>
        <w:keepLines w:val="0"/>
        <w:pageBreakBefore w:val="0"/>
        <w:widowControl w:val="0"/>
        <w:kinsoku/>
        <w:wordWrap/>
        <w:overflowPunct/>
        <w:topLinePunct w:val="0"/>
        <w:autoSpaceDE/>
        <w:autoSpaceDN/>
        <w:bidi w:val="0"/>
        <w:adjustRightInd/>
        <w:snapToGrid/>
        <w:spacing w:before="182" w:line="214" w:lineRule="auto"/>
        <w:ind w:left="2"/>
        <w:textAlignment w:val="auto"/>
        <w:rPr>
          <w:rFonts w:ascii="宋体" w:hAnsi="宋体" w:eastAsia="宋体" w:cs="宋体"/>
          <w:color w:val="auto"/>
          <w:sz w:val="24"/>
          <w:szCs w:val="24"/>
        </w:rPr>
      </w:pPr>
      <w:r>
        <w:rPr>
          <w:rFonts w:ascii="宋体" w:hAnsi="宋体" w:eastAsia="宋体" w:cs="宋体"/>
          <w:color w:val="auto"/>
          <w:spacing w:val="-1"/>
          <w:sz w:val="24"/>
          <w:szCs w:val="24"/>
        </w:rPr>
        <w:t>联系人： ___________</w:t>
      </w:r>
    </w:p>
    <w:p w14:paraId="2FED527A">
      <w:pPr>
        <w:keepNext/>
        <w:keepLines w:val="0"/>
        <w:pageBreakBefore w:val="0"/>
        <w:widowControl w:val="0"/>
        <w:kinsoku/>
        <w:wordWrap/>
        <w:overflowPunct/>
        <w:topLinePunct w:val="0"/>
        <w:autoSpaceDE/>
        <w:autoSpaceDN/>
        <w:bidi w:val="0"/>
        <w:adjustRightInd/>
        <w:snapToGrid/>
        <w:spacing w:before="190" w:line="214" w:lineRule="auto"/>
        <w:ind w:left="2"/>
        <w:textAlignment w:val="auto"/>
        <w:rPr>
          <w:rFonts w:ascii="宋体" w:hAnsi="宋体" w:eastAsia="宋体" w:cs="宋体"/>
          <w:color w:val="auto"/>
          <w:sz w:val="24"/>
          <w:szCs w:val="24"/>
        </w:rPr>
      </w:pPr>
      <w:r>
        <w:rPr>
          <w:rFonts w:ascii="宋体" w:hAnsi="宋体" w:eastAsia="宋体" w:cs="宋体"/>
          <w:color w:val="auto"/>
          <w:spacing w:val="-1"/>
          <w:sz w:val="24"/>
          <w:szCs w:val="24"/>
        </w:rPr>
        <w:t>联系电话：___________</w:t>
      </w:r>
    </w:p>
    <w:p w14:paraId="0E36241B">
      <w:pPr>
        <w:keepNext/>
        <w:keepLines w:val="0"/>
        <w:pageBreakBefore w:val="0"/>
        <w:widowControl w:val="0"/>
        <w:kinsoku/>
        <w:wordWrap/>
        <w:overflowPunct/>
        <w:topLinePunct w:val="0"/>
        <w:autoSpaceDE/>
        <w:autoSpaceDN/>
        <w:bidi w:val="0"/>
        <w:adjustRightInd/>
        <w:snapToGrid/>
        <w:spacing w:before="187" w:line="214" w:lineRule="auto"/>
        <w:textAlignment w:val="auto"/>
        <w:rPr>
          <w:rFonts w:ascii="宋体" w:hAnsi="宋体" w:eastAsia="宋体" w:cs="宋体"/>
          <w:color w:val="auto"/>
          <w:sz w:val="24"/>
          <w:szCs w:val="24"/>
        </w:rPr>
      </w:pPr>
      <w:r>
        <w:rPr>
          <w:rFonts w:ascii="宋体" w:hAnsi="宋体" w:eastAsia="宋体" w:cs="宋体"/>
          <w:color w:val="auto"/>
          <w:spacing w:val="-1"/>
          <w:sz w:val="24"/>
          <w:szCs w:val="24"/>
        </w:rPr>
        <w:t>传真：___________</w:t>
      </w:r>
    </w:p>
    <w:p w14:paraId="3886A7CD">
      <w:pPr>
        <w:keepNext/>
        <w:keepLines w:val="0"/>
        <w:pageBreakBefore w:val="0"/>
        <w:widowControl w:val="0"/>
        <w:kinsoku/>
        <w:wordWrap/>
        <w:overflowPunct/>
        <w:topLinePunct w:val="0"/>
        <w:autoSpaceDE/>
        <w:autoSpaceDN/>
        <w:bidi w:val="0"/>
        <w:adjustRightInd/>
        <w:snapToGrid/>
        <w:spacing w:before="190" w:line="214" w:lineRule="auto"/>
        <w:ind w:left="30"/>
        <w:textAlignment w:val="auto"/>
        <w:rPr>
          <w:rFonts w:ascii="宋体" w:hAnsi="宋体" w:eastAsia="宋体" w:cs="宋体"/>
          <w:color w:val="auto"/>
          <w:sz w:val="24"/>
          <w:szCs w:val="24"/>
        </w:rPr>
      </w:pPr>
      <w:r>
        <w:rPr>
          <w:rFonts w:ascii="宋体" w:hAnsi="宋体" w:eastAsia="宋体" w:cs="宋体"/>
          <w:color w:val="auto"/>
          <w:spacing w:val="-3"/>
          <w:sz w:val="24"/>
          <w:szCs w:val="24"/>
        </w:rPr>
        <w:t>电子邮箱：___________</w:t>
      </w:r>
    </w:p>
    <w:p w14:paraId="7FC71D13">
      <w:pPr>
        <w:keepNext/>
        <w:keepLines w:val="0"/>
        <w:pageBreakBefore w:val="0"/>
        <w:widowControl w:val="0"/>
        <w:kinsoku/>
        <w:wordWrap/>
        <w:overflowPunct/>
        <w:topLinePunct w:val="0"/>
        <w:autoSpaceDE/>
        <w:autoSpaceDN/>
        <w:bidi w:val="0"/>
        <w:adjustRightInd/>
        <w:snapToGrid/>
        <w:spacing w:after="120" w:line="286" w:lineRule="auto"/>
        <w:jc w:val="both"/>
        <w:textAlignment w:val="auto"/>
        <w:rPr>
          <w:rFonts w:ascii="Calibri" w:hAnsi="Calibri" w:eastAsia="宋体" w:cs="Times New Roman"/>
          <w:color w:val="auto"/>
          <w:kern w:val="2"/>
          <w:sz w:val="21"/>
          <w:szCs w:val="24"/>
          <w:lang w:val="en-US" w:eastAsia="zh-CN" w:bidi="ar-SA"/>
        </w:rPr>
      </w:pPr>
    </w:p>
    <w:p w14:paraId="7E058D9B">
      <w:pPr>
        <w:keepNext/>
        <w:keepLines w:val="0"/>
        <w:pageBreakBefore w:val="0"/>
        <w:widowControl w:val="0"/>
        <w:kinsoku/>
        <w:wordWrap/>
        <w:overflowPunct/>
        <w:topLinePunct w:val="0"/>
        <w:autoSpaceDE/>
        <w:autoSpaceDN/>
        <w:bidi w:val="0"/>
        <w:adjustRightInd/>
        <w:snapToGrid/>
        <w:spacing w:after="120" w:line="287" w:lineRule="auto"/>
        <w:jc w:val="both"/>
        <w:textAlignment w:val="auto"/>
        <w:rPr>
          <w:rFonts w:ascii="Calibri" w:hAnsi="Calibri" w:eastAsia="宋体" w:cs="Times New Roman"/>
          <w:color w:val="auto"/>
          <w:kern w:val="2"/>
          <w:sz w:val="21"/>
          <w:szCs w:val="24"/>
          <w:lang w:val="en-US" w:eastAsia="zh-CN" w:bidi="ar-SA"/>
        </w:rPr>
      </w:pPr>
    </w:p>
    <w:p w14:paraId="49107930">
      <w:pPr>
        <w:keepNext/>
        <w:keepLines w:val="0"/>
        <w:pageBreakBefore w:val="0"/>
        <w:widowControl w:val="0"/>
        <w:kinsoku/>
        <w:wordWrap/>
        <w:overflowPunct/>
        <w:topLinePunct w:val="0"/>
        <w:autoSpaceDE/>
        <w:autoSpaceDN/>
        <w:bidi w:val="0"/>
        <w:adjustRightInd/>
        <w:snapToGrid/>
        <w:spacing w:before="79" w:line="214" w:lineRule="auto"/>
        <w:ind w:left="141"/>
        <w:textAlignment w:val="auto"/>
        <w:rPr>
          <w:rFonts w:ascii="宋体" w:hAnsi="宋体" w:eastAsia="宋体" w:cs="宋体"/>
          <w:color w:val="auto"/>
          <w:sz w:val="24"/>
          <w:szCs w:val="24"/>
        </w:rPr>
      </w:pPr>
      <w:r>
        <w:rPr>
          <w:rFonts w:ascii="宋体" w:hAnsi="宋体" w:eastAsia="宋体" w:cs="宋体"/>
          <w:color w:val="auto"/>
          <w:spacing w:val="-2"/>
          <w:sz w:val="24"/>
          <w:szCs w:val="24"/>
        </w:rPr>
        <w:t>乙方： ___________</w:t>
      </w:r>
    </w:p>
    <w:p w14:paraId="6E5E2BF7">
      <w:pPr>
        <w:keepNext/>
        <w:keepLines w:val="0"/>
        <w:pageBreakBefore w:val="0"/>
        <w:widowControl w:val="0"/>
        <w:kinsoku/>
        <w:wordWrap/>
        <w:overflowPunct/>
        <w:topLinePunct w:val="0"/>
        <w:autoSpaceDE/>
        <w:autoSpaceDN/>
        <w:bidi w:val="0"/>
        <w:adjustRightInd/>
        <w:snapToGrid/>
        <w:spacing w:before="187" w:line="214" w:lineRule="auto"/>
        <w:ind w:left="120"/>
        <w:textAlignment w:val="auto"/>
        <w:rPr>
          <w:rFonts w:ascii="宋体" w:hAnsi="宋体" w:eastAsia="宋体" w:cs="宋体"/>
          <w:color w:val="auto"/>
          <w:sz w:val="24"/>
          <w:szCs w:val="24"/>
        </w:rPr>
      </w:pPr>
      <w:r>
        <w:rPr>
          <w:rFonts w:ascii="宋体" w:hAnsi="宋体" w:eastAsia="宋体" w:cs="宋体"/>
          <w:color w:val="auto"/>
          <w:spacing w:val="-1"/>
          <w:sz w:val="24"/>
          <w:szCs w:val="24"/>
        </w:rPr>
        <w:t>住所地： ___________</w:t>
      </w:r>
    </w:p>
    <w:p w14:paraId="200A1F13">
      <w:pPr>
        <w:keepNext/>
        <w:keepLines w:val="0"/>
        <w:pageBreakBefore w:val="0"/>
        <w:widowControl w:val="0"/>
        <w:kinsoku/>
        <w:wordWrap/>
        <w:overflowPunct/>
        <w:topLinePunct w:val="0"/>
        <w:autoSpaceDE/>
        <w:autoSpaceDN/>
        <w:bidi w:val="0"/>
        <w:adjustRightInd/>
        <w:snapToGrid/>
        <w:spacing w:before="190" w:line="214" w:lineRule="auto"/>
        <w:ind w:left="122"/>
        <w:textAlignment w:val="auto"/>
        <w:rPr>
          <w:rFonts w:ascii="宋体" w:hAnsi="宋体" w:eastAsia="宋体" w:cs="宋体"/>
          <w:color w:val="auto"/>
          <w:sz w:val="24"/>
          <w:szCs w:val="24"/>
        </w:rPr>
      </w:pPr>
      <w:r>
        <w:rPr>
          <w:rFonts w:ascii="宋体" w:hAnsi="宋体" w:eastAsia="宋体" w:cs="宋体"/>
          <w:color w:val="auto"/>
          <w:spacing w:val="-1"/>
          <w:sz w:val="24"/>
          <w:szCs w:val="24"/>
        </w:rPr>
        <w:t>联系人：___________</w:t>
      </w:r>
    </w:p>
    <w:p w14:paraId="135B71E9">
      <w:pPr>
        <w:keepNext/>
        <w:keepLines w:val="0"/>
        <w:pageBreakBefore w:val="0"/>
        <w:widowControl w:val="0"/>
        <w:kinsoku/>
        <w:wordWrap/>
        <w:overflowPunct/>
        <w:topLinePunct w:val="0"/>
        <w:autoSpaceDE/>
        <w:autoSpaceDN/>
        <w:bidi w:val="0"/>
        <w:adjustRightInd/>
        <w:snapToGrid/>
        <w:spacing w:before="187" w:line="214" w:lineRule="auto"/>
        <w:ind w:left="122"/>
        <w:textAlignment w:val="auto"/>
        <w:rPr>
          <w:rFonts w:ascii="宋体" w:hAnsi="宋体" w:eastAsia="宋体" w:cs="宋体"/>
          <w:color w:val="auto"/>
          <w:sz w:val="24"/>
          <w:szCs w:val="24"/>
        </w:rPr>
      </w:pPr>
      <w:r>
        <w:rPr>
          <w:rFonts w:ascii="宋体" w:hAnsi="宋体" w:eastAsia="宋体" w:cs="宋体"/>
          <w:color w:val="auto"/>
          <w:spacing w:val="-1"/>
          <w:sz w:val="24"/>
          <w:szCs w:val="24"/>
        </w:rPr>
        <w:t>联系电话：___________</w:t>
      </w:r>
    </w:p>
    <w:p w14:paraId="60B9899A">
      <w:pPr>
        <w:keepNext/>
        <w:keepLines w:val="0"/>
        <w:pageBreakBefore w:val="0"/>
        <w:widowControl w:val="0"/>
        <w:kinsoku/>
        <w:wordWrap/>
        <w:overflowPunct/>
        <w:topLinePunct w:val="0"/>
        <w:autoSpaceDE/>
        <w:autoSpaceDN/>
        <w:bidi w:val="0"/>
        <w:adjustRightInd/>
        <w:snapToGrid/>
        <w:spacing w:before="190" w:line="214" w:lineRule="auto"/>
        <w:ind w:left="120"/>
        <w:textAlignment w:val="auto"/>
        <w:rPr>
          <w:rFonts w:ascii="宋体" w:hAnsi="宋体" w:eastAsia="宋体" w:cs="宋体"/>
          <w:color w:val="auto"/>
          <w:sz w:val="24"/>
          <w:szCs w:val="24"/>
        </w:rPr>
      </w:pPr>
      <w:r>
        <w:rPr>
          <w:rFonts w:ascii="宋体" w:hAnsi="宋体" w:eastAsia="宋体" w:cs="宋体"/>
          <w:color w:val="auto"/>
          <w:spacing w:val="-1"/>
          <w:sz w:val="24"/>
          <w:szCs w:val="24"/>
        </w:rPr>
        <w:t>传真：___________</w:t>
      </w:r>
    </w:p>
    <w:p w14:paraId="0CD6F925">
      <w:pPr>
        <w:keepNext/>
        <w:keepLines w:val="0"/>
        <w:pageBreakBefore w:val="0"/>
        <w:widowControl w:val="0"/>
        <w:kinsoku/>
        <w:wordWrap/>
        <w:overflowPunct/>
        <w:topLinePunct w:val="0"/>
        <w:autoSpaceDE/>
        <w:autoSpaceDN/>
        <w:bidi w:val="0"/>
        <w:adjustRightInd/>
        <w:snapToGrid/>
        <w:spacing w:before="188" w:line="214" w:lineRule="auto"/>
        <w:ind w:left="150"/>
        <w:textAlignment w:val="auto"/>
        <w:rPr>
          <w:rFonts w:ascii="宋体" w:hAnsi="宋体" w:eastAsia="宋体" w:cs="宋体"/>
          <w:color w:val="auto"/>
          <w:sz w:val="24"/>
          <w:szCs w:val="24"/>
        </w:rPr>
      </w:pPr>
      <w:r>
        <w:rPr>
          <w:rFonts w:ascii="宋体" w:hAnsi="宋体" w:eastAsia="宋体" w:cs="宋体"/>
          <w:color w:val="auto"/>
          <w:spacing w:val="-3"/>
          <w:sz w:val="24"/>
          <w:szCs w:val="24"/>
        </w:rPr>
        <w:t>电子邮箱：___________</w:t>
      </w:r>
    </w:p>
    <w:p w14:paraId="17AEA5B0">
      <w:pPr>
        <w:keepNext/>
        <w:keepLines w:val="0"/>
        <w:pageBreakBefore w:val="0"/>
        <w:widowControl w:val="0"/>
        <w:kinsoku/>
        <w:wordWrap/>
        <w:overflowPunct/>
        <w:topLinePunct w:val="0"/>
        <w:autoSpaceDE/>
        <w:autoSpaceDN/>
        <w:bidi w:val="0"/>
        <w:adjustRightInd/>
        <w:snapToGrid/>
        <w:spacing w:before="190" w:line="359" w:lineRule="auto"/>
        <w:ind w:left="6" w:right="38" w:hanging="5"/>
        <w:textAlignment w:val="auto"/>
        <w:rPr>
          <w:rFonts w:ascii="宋体" w:hAnsi="宋体" w:eastAsia="宋体" w:cs="宋体"/>
          <w:color w:val="auto"/>
          <w:sz w:val="24"/>
          <w:szCs w:val="24"/>
        </w:rPr>
      </w:pPr>
      <w:r>
        <w:rPr>
          <w:rFonts w:ascii="宋体" w:hAnsi="宋体" w:eastAsia="宋体" w:cs="宋体"/>
          <w:color w:val="auto"/>
          <w:sz w:val="24"/>
          <w:szCs w:val="24"/>
        </w:rPr>
        <w:t>根据项目编号为</w:t>
      </w:r>
      <w:r>
        <w:rPr>
          <w:rFonts w:hint="eastAsia" w:ascii="宋体" w:hAnsi="宋体" w:eastAsia="宋体" w:cs="宋体"/>
          <w:color w:val="auto"/>
          <w:sz w:val="24"/>
          <w:szCs w:val="24"/>
          <w:u w:val="single" w:color="auto"/>
          <w:lang w:val="en-US" w:eastAsia="zh-CN"/>
        </w:rPr>
        <w:t xml:space="preserve">           </w:t>
      </w:r>
      <w:r>
        <w:rPr>
          <w:rFonts w:ascii="宋体" w:hAnsi="宋体" w:eastAsia="宋体" w:cs="宋体"/>
          <w:color w:val="auto"/>
          <w:spacing w:val="-61"/>
          <w:sz w:val="24"/>
          <w:szCs w:val="24"/>
          <w:u w:val="single" w:color="auto"/>
        </w:rPr>
        <w:t xml:space="preserve"> </w:t>
      </w:r>
      <w:r>
        <w:rPr>
          <w:rFonts w:ascii="宋体" w:hAnsi="宋体" w:eastAsia="宋体" w:cs="宋体"/>
          <w:color w:val="auto"/>
          <w:spacing w:val="-90"/>
          <w:sz w:val="24"/>
          <w:szCs w:val="24"/>
        </w:rPr>
        <w:t xml:space="preserve"> </w:t>
      </w:r>
      <w:r>
        <w:rPr>
          <w:rFonts w:ascii="宋体" w:hAnsi="宋体" w:eastAsia="宋体" w:cs="宋体"/>
          <w:color w:val="auto"/>
          <w:sz w:val="24"/>
          <w:szCs w:val="24"/>
        </w:rPr>
        <w:t>的</w:t>
      </w:r>
      <w:r>
        <w:rPr>
          <w:rFonts w:hint="eastAsia" w:ascii="宋体" w:hAnsi="宋体" w:eastAsia="宋体" w:cs="宋体"/>
          <w:color w:val="auto"/>
          <w:sz w:val="24"/>
          <w:szCs w:val="24"/>
          <w:u w:val="single" w:color="auto"/>
          <w:lang w:val="en-US" w:eastAsia="zh-CN"/>
        </w:rPr>
        <w:t xml:space="preserve">              </w:t>
      </w:r>
      <w:r>
        <w:rPr>
          <w:rFonts w:ascii="宋体" w:hAnsi="宋体" w:eastAsia="宋体" w:cs="宋体"/>
          <w:color w:val="auto"/>
          <w:sz w:val="24"/>
          <w:szCs w:val="24"/>
        </w:rPr>
        <w:t>（以下</w:t>
      </w:r>
      <w:r>
        <w:rPr>
          <w:rFonts w:ascii="宋体" w:hAnsi="宋体" w:eastAsia="宋体" w:cs="宋体"/>
          <w:color w:val="auto"/>
          <w:spacing w:val="-1"/>
          <w:sz w:val="24"/>
          <w:szCs w:val="24"/>
        </w:rPr>
        <w:t>简称：“本项目</w:t>
      </w:r>
      <w:r>
        <w:rPr>
          <w:rFonts w:ascii="宋体" w:hAnsi="宋体" w:eastAsia="宋体" w:cs="宋体"/>
          <w:color w:val="auto"/>
          <w:spacing w:val="-88"/>
          <w:sz w:val="24"/>
          <w:szCs w:val="24"/>
        </w:rPr>
        <w:t xml:space="preserve"> </w:t>
      </w:r>
      <w:r>
        <w:rPr>
          <w:rFonts w:ascii="宋体" w:hAnsi="宋体" w:eastAsia="宋体" w:cs="宋体"/>
          <w:color w:val="auto"/>
          <w:spacing w:val="-1"/>
          <w:sz w:val="24"/>
          <w:szCs w:val="24"/>
        </w:rPr>
        <w:t>”）的采购</w:t>
      </w:r>
      <w:r>
        <w:rPr>
          <w:rFonts w:ascii="宋体" w:hAnsi="宋体" w:eastAsia="宋体" w:cs="宋体"/>
          <w:color w:val="auto"/>
          <w:sz w:val="24"/>
          <w:szCs w:val="24"/>
        </w:rPr>
        <w:t xml:space="preserve"> </w:t>
      </w:r>
      <w:r>
        <w:rPr>
          <w:rFonts w:ascii="宋体" w:hAnsi="宋体" w:eastAsia="宋体" w:cs="宋体"/>
          <w:color w:val="auto"/>
          <w:spacing w:val="-2"/>
          <w:sz w:val="24"/>
          <w:szCs w:val="24"/>
        </w:rPr>
        <w:t>结果，遵循平等、</w:t>
      </w:r>
      <w:r>
        <w:rPr>
          <w:rFonts w:ascii="宋体" w:hAnsi="宋体" w:eastAsia="宋体" w:cs="宋体"/>
          <w:color w:val="auto"/>
          <w:spacing w:val="-63"/>
          <w:sz w:val="24"/>
          <w:szCs w:val="24"/>
        </w:rPr>
        <w:t xml:space="preserve"> </w:t>
      </w:r>
      <w:r>
        <w:rPr>
          <w:rFonts w:ascii="宋体" w:hAnsi="宋体" w:eastAsia="宋体" w:cs="宋体"/>
          <w:color w:val="auto"/>
          <w:spacing w:val="-2"/>
          <w:sz w:val="24"/>
          <w:szCs w:val="24"/>
        </w:rPr>
        <w:t>自愿、公平和诚实信用的原则，双方签署本合同，具体内容如下：</w:t>
      </w:r>
    </w:p>
    <w:p w14:paraId="3DC49974">
      <w:pPr>
        <w:keepNext/>
        <w:keepLines w:val="0"/>
        <w:pageBreakBefore w:val="0"/>
        <w:widowControl w:val="0"/>
        <w:kinsoku/>
        <w:wordWrap/>
        <w:overflowPunct/>
        <w:topLinePunct w:val="0"/>
        <w:autoSpaceDE/>
        <w:autoSpaceDN/>
        <w:bidi w:val="0"/>
        <w:adjustRightInd/>
        <w:snapToGrid/>
        <w:spacing w:line="220" w:lineRule="auto"/>
        <w:ind w:left="125"/>
        <w:textAlignment w:val="auto"/>
        <w:outlineLvl w:val="3"/>
        <w:rPr>
          <w:rFonts w:ascii="宋体" w:hAnsi="宋体" w:eastAsia="宋体" w:cs="宋体"/>
          <w:color w:val="auto"/>
          <w:sz w:val="24"/>
          <w:szCs w:val="24"/>
        </w:rPr>
      </w:pPr>
      <w:r>
        <w:rPr>
          <w:rFonts w:ascii="宋体" w:hAnsi="宋体" w:eastAsia="宋体" w:cs="宋体"/>
          <w:b/>
          <w:bCs/>
          <w:color w:val="auto"/>
          <w:spacing w:val="-4"/>
          <w:sz w:val="24"/>
          <w:szCs w:val="24"/>
        </w:rPr>
        <w:t>一、合同组成部分</w:t>
      </w:r>
    </w:p>
    <w:p w14:paraId="6D4F9B60">
      <w:pPr>
        <w:keepNext/>
        <w:keepLines w:val="0"/>
        <w:pageBreakBefore w:val="0"/>
        <w:widowControl w:val="0"/>
        <w:kinsoku/>
        <w:wordWrap/>
        <w:overflowPunct/>
        <w:topLinePunct w:val="0"/>
        <w:autoSpaceDE/>
        <w:autoSpaceDN/>
        <w:bidi w:val="0"/>
        <w:adjustRightInd/>
        <w:snapToGrid/>
        <w:spacing w:before="180" w:line="219" w:lineRule="auto"/>
        <w:ind w:left="19"/>
        <w:textAlignment w:val="auto"/>
        <w:rPr>
          <w:rFonts w:ascii="宋体" w:hAnsi="宋体" w:eastAsia="宋体" w:cs="宋体"/>
          <w:color w:val="auto"/>
          <w:sz w:val="24"/>
          <w:szCs w:val="24"/>
        </w:rPr>
      </w:pPr>
      <w:r>
        <w:rPr>
          <w:rFonts w:ascii="宋体" w:hAnsi="宋体" w:eastAsia="宋体" w:cs="宋体"/>
          <w:color w:val="auto"/>
          <w:spacing w:val="-4"/>
          <w:sz w:val="24"/>
          <w:szCs w:val="24"/>
        </w:rPr>
        <w:t>1.1</w:t>
      </w:r>
      <w:r>
        <w:rPr>
          <w:rFonts w:ascii="宋体" w:hAnsi="宋体" w:eastAsia="宋体" w:cs="宋体"/>
          <w:color w:val="auto"/>
          <w:spacing w:val="-41"/>
          <w:sz w:val="24"/>
          <w:szCs w:val="24"/>
        </w:rPr>
        <w:t xml:space="preserve"> </w:t>
      </w:r>
      <w:r>
        <w:rPr>
          <w:rFonts w:ascii="宋体" w:hAnsi="宋体" w:eastAsia="宋体" w:cs="宋体"/>
          <w:color w:val="auto"/>
          <w:spacing w:val="-4"/>
          <w:sz w:val="24"/>
          <w:szCs w:val="24"/>
        </w:rPr>
        <w:t>本合同条款及附件；</w:t>
      </w:r>
    </w:p>
    <w:p w14:paraId="038EFC3C">
      <w:pPr>
        <w:keepNext/>
        <w:keepLines w:val="0"/>
        <w:pageBreakBefore w:val="0"/>
        <w:widowControl w:val="0"/>
        <w:kinsoku/>
        <w:wordWrap/>
        <w:overflowPunct/>
        <w:topLinePunct w:val="0"/>
        <w:autoSpaceDE/>
        <w:autoSpaceDN/>
        <w:bidi w:val="0"/>
        <w:adjustRightInd/>
        <w:snapToGrid/>
        <w:spacing w:before="183" w:line="219" w:lineRule="auto"/>
        <w:ind w:left="19"/>
        <w:textAlignment w:val="auto"/>
        <w:rPr>
          <w:rFonts w:ascii="宋体" w:hAnsi="宋体" w:eastAsia="宋体" w:cs="宋体"/>
          <w:color w:val="auto"/>
          <w:sz w:val="24"/>
          <w:szCs w:val="24"/>
        </w:rPr>
      </w:pPr>
      <w:r>
        <w:rPr>
          <w:rFonts w:ascii="宋体" w:hAnsi="宋体" w:eastAsia="宋体" w:cs="宋体"/>
          <w:color w:val="auto"/>
          <w:spacing w:val="-3"/>
          <w:sz w:val="24"/>
          <w:szCs w:val="24"/>
        </w:rPr>
        <w:t>1.2</w:t>
      </w:r>
      <w:r>
        <w:rPr>
          <w:rFonts w:ascii="宋体" w:hAnsi="宋体" w:eastAsia="宋体" w:cs="宋体"/>
          <w:color w:val="auto"/>
          <w:spacing w:val="-32"/>
          <w:sz w:val="24"/>
          <w:szCs w:val="24"/>
        </w:rPr>
        <w:t xml:space="preserve"> </w:t>
      </w:r>
      <w:r>
        <w:rPr>
          <w:rFonts w:ascii="宋体" w:hAnsi="宋体" w:eastAsia="宋体" w:cs="宋体"/>
          <w:color w:val="auto"/>
          <w:spacing w:val="-3"/>
          <w:sz w:val="24"/>
          <w:szCs w:val="24"/>
        </w:rPr>
        <w:t>网上竞价文件及其附件、补充文件；</w:t>
      </w:r>
    </w:p>
    <w:p w14:paraId="7DEDE378">
      <w:pPr>
        <w:keepNext/>
        <w:keepLines w:val="0"/>
        <w:pageBreakBefore w:val="0"/>
        <w:widowControl w:val="0"/>
        <w:kinsoku/>
        <w:wordWrap/>
        <w:overflowPunct/>
        <w:topLinePunct w:val="0"/>
        <w:autoSpaceDE/>
        <w:autoSpaceDN/>
        <w:bidi w:val="0"/>
        <w:adjustRightInd/>
        <w:snapToGrid/>
        <w:spacing w:before="184" w:line="219" w:lineRule="auto"/>
        <w:ind w:left="19"/>
        <w:textAlignment w:val="auto"/>
        <w:rPr>
          <w:rFonts w:ascii="宋体" w:hAnsi="宋体" w:eastAsia="宋体" w:cs="宋体"/>
          <w:color w:val="auto"/>
          <w:sz w:val="24"/>
          <w:szCs w:val="24"/>
        </w:rPr>
      </w:pPr>
      <w:r>
        <w:rPr>
          <w:rFonts w:ascii="宋体" w:hAnsi="宋体" w:eastAsia="宋体" w:cs="宋体"/>
          <w:color w:val="auto"/>
          <w:spacing w:val="-3"/>
          <w:sz w:val="24"/>
          <w:szCs w:val="24"/>
        </w:rPr>
        <w:t>1.3</w:t>
      </w:r>
      <w:r>
        <w:rPr>
          <w:rFonts w:ascii="宋体" w:hAnsi="宋体" w:eastAsia="宋体" w:cs="宋体"/>
          <w:color w:val="auto"/>
          <w:spacing w:val="-29"/>
          <w:sz w:val="24"/>
          <w:szCs w:val="24"/>
        </w:rPr>
        <w:t xml:space="preserve"> </w:t>
      </w:r>
      <w:r>
        <w:rPr>
          <w:rFonts w:ascii="宋体" w:hAnsi="宋体" w:eastAsia="宋体" w:cs="宋体"/>
          <w:color w:val="auto"/>
          <w:spacing w:val="-3"/>
          <w:sz w:val="24"/>
          <w:szCs w:val="24"/>
        </w:rPr>
        <w:t>乙方的响应文件及其附件、补充文件；</w:t>
      </w:r>
    </w:p>
    <w:p w14:paraId="3133CD32">
      <w:pPr>
        <w:keepNext/>
        <w:keepLines w:val="0"/>
        <w:pageBreakBefore w:val="0"/>
        <w:widowControl w:val="0"/>
        <w:kinsoku/>
        <w:wordWrap/>
        <w:overflowPunct/>
        <w:topLinePunct w:val="0"/>
        <w:autoSpaceDE/>
        <w:autoSpaceDN/>
        <w:bidi w:val="0"/>
        <w:adjustRightInd/>
        <w:snapToGrid/>
        <w:spacing w:before="181" w:line="219" w:lineRule="auto"/>
        <w:ind w:left="19"/>
        <w:textAlignment w:val="auto"/>
        <w:rPr>
          <w:rFonts w:ascii="宋体" w:hAnsi="宋体" w:eastAsia="宋体" w:cs="宋体"/>
          <w:color w:val="auto"/>
          <w:sz w:val="24"/>
          <w:szCs w:val="24"/>
        </w:rPr>
      </w:pPr>
      <w:r>
        <w:rPr>
          <w:rFonts w:ascii="宋体" w:hAnsi="宋体" w:eastAsia="宋体" w:cs="宋体"/>
          <w:color w:val="auto"/>
          <w:spacing w:val="-4"/>
          <w:sz w:val="24"/>
          <w:szCs w:val="24"/>
        </w:rPr>
        <w:t>1.4</w:t>
      </w:r>
      <w:r>
        <w:rPr>
          <w:rFonts w:ascii="宋体" w:hAnsi="宋体" w:eastAsia="宋体" w:cs="宋体"/>
          <w:color w:val="auto"/>
          <w:spacing w:val="-45"/>
          <w:sz w:val="24"/>
          <w:szCs w:val="24"/>
        </w:rPr>
        <w:t xml:space="preserve"> </w:t>
      </w:r>
      <w:r>
        <w:rPr>
          <w:rFonts w:ascii="宋体" w:hAnsi="宋体" w:eastAsia="宋体" w:cs="宋体"/>
          <w:color w:val="auto"/>
          <w:spacing w:val="-4"/>
          <w:sz w:val="24"/>
          <w:szCs w:val="24"/>
        </w:rPr>
        <w:t>其他文件或材料：</w:t>
      </w:r>
    </w:p>
    <w:p w14:paraId="40199CBF">
      <w:pPr>
        <w:keepNext/>
        <w:keepLines w:val="0"/>
        <w:pageBreakBefore w:val="0"/>
        <w:widowControl w:val="0"/>
        <w:kinsoku/>
        <w:wordWrap/>
        <w:overflowPunct/>
        <w:topLinePunct w:val="0"/>
        <w:autoSpaceDE/>
        <w:autoSpaceDN/>
        <w:bidi w:val="0"/>
        <w:adjustRightInd/>
        <w:snapToGrid/>
        <w:spacing w:line="219" w:lineRule="auto"/>
        <w:textAlignment w:val="auto"/>
        <w:rPr>
          <w:rFonts w:ascii="宋体" w:hAnsi="宋体" w:eastAsia="宋体" w:cs="宋体"/>
          <w:color w:val="auto"/>
          <w:sz w:val="24"/>
          <w:szCs w:val="24"/>
        </w:rPr>
        <w:sectPr>
          <w:footerReference r:id="rId3" w:type="default"/>
          <w:pgSz w:w="11906" w:h="16839"/>
          <w:pgMar w:top="1397" w:right="1134" w:bottom="867" w:left="1140" w:header="0" w:footer="591" w:gutter="0"/>
          <w:pgNumType w:fmt="decimal" w:start="1"/>
          <w:cols w:space="720" w:num="1"/>
        </w:sectPr>
      </w:pPr>
    </w:p>
    <w:p w14:paraId="6CB22C42">
      <w:pPr>
        <w:keepNext/>
        <w:keepLines w:val="0"/>
        <w:pageBreakBefore w:val="0"/>
        <w:widowControl w:val="0"/>
        <w:kinsoku/>
        <w:wordWrap/>
        <w:overflowPunct/>
        <w:topLinePunct w:val="0"/>
        <w:autoSpaceDE/>
        <w:autoSpaceDN/>
        <w:bidi w:val="0"/>
        <w:adjustRightInd/>
        <w:snapToGrid/>
        <w:spacing w:before="47" w:line="221" w:lineRule="auto"/>
        <w:ind w:left="244"/>
        <w:textAlignment w:val="auto"/>
        <w:outlineLvl w:val="3"/>
        <w:rPr>
          <w:rFonts w:ascii="宋体" w:hAnsi="宋体" w:eastAsia="宋体" w:cs="宋体"/>
          <w:color w:val="auto"/>
          <w:sz w:val="24"/>
          <w:szCs w:val="24"/>
        </w:rPr>
      </w:pPr>
      <w:r>
        <w:rPr>
          <w:rFonts w:ascii="宋体" w:hAnsi="宋体" w:eastAsia="宋体" w:cs="宋体"/>
          <w:b/>
          <w:bCs/>
          <w:color w:val="auto"/>
          <w:spacing w:val="-4"/>
          <w:sz w:val="24"/>
          <w:szCs w:val="24"/>
        </w:rPr>
        <w:t>二、合同标的</w:t>
      </w:r>
    </w:p>
    <w:p w14:paraId="63F5ABD3">
      <w:pPr>
        <w:keepNext/>
        <w:keepLines w:val="0"/>
        <w:pageBreakBefore w:val="0"/>
        <w:widowControl w:val="0"/>
        <w:kinsoku/>
        <w:wordWrap/>
        <w:overflowPunct/>
        <w:topLinePunct w:val="0"/>
        <w:autoSpaceDE/>
        <w:autoSpaceDN/>
        <w:bidi w:val="0"/>
        <w:adjustRightInd/>
        <w:snapToGrid/>
        <w:spacing w:line="143" w:lineRule="exact"/>
        <w:textAlignment w:val="auto"/>
        <w:rPr>
          <w:rFonts w:ascii="Calibri" w:hAnsi="Calibri"/>
          <w:color w:val="auto"/>
        </w:rPr>
      </w:pPr>
    </w:p>
    <w:tbl>
      <w:tblPr>
        <w:tblStyle w:val="217"/>
        <w:tblW w:w="956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5"/>
        <w:gridCol w:w="1451"/>
        <w:gridCol w:w="873"/>
        <w:gridCol w:w="982"/>
        <w:gridCol w:w="2454"/>
        <w:gridCol w:w="1330"/>
        <w:gridCol w:w="1331"/>
      </w:tblGrid>
      <w:tr w14:paraId="38C8C3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1145" w:type="dxa"/>
            <w:vAlign w:val="top"/>
          </w:tcPr>
          <w:p w14:paraId="5462DF43">
            <w:pPr>
              <w:pStyle w:val="216"/>
              <w:keepNext/>
              <w:keepLines w:val="0"/>
              <w:pageBreakBefore w:val="0"/>
              <w:widowControl w:val="0"/>
              <w:kinsoku/>
              <w:wordWrap/>
              <w:overflowPunct/>
              <w:topLinePunct w:val="0"/>
              <w:autoSpaceDE/>
              <w:autoSpaceDN/>
              <w:bidi w:val="0"/>
              <w:adjustRightInd/>
              <w:snapToGrid/>
              <w:spacing w:before="38" w:line="222" w:lineRule="auto"/>
              <w:ind w:left="355"/>
              <w:textAlignment w:val="auto"/>
              <w:rPr>
                <w:color w:val="auto"/>
              </w:rPr>
            </w:pPr>
            <w:r>
              <w:rPr>
                <w:color w:val="auto"/>
                <w:spacing w:val="-5"/>
              </w:rPr>
              <w:t>序号</w:t>
            </w:r>
          </w:p>
        </w:tc>
        <w:tc>
          <w:tcPr>
            <w:tcW w:w="1451" w:type="dxa"/>
            <w:vAlign w:val="top"/>
          </w:tcPr>
          <w:p w14:paraId="53DE95F2">
            <w:pPr>
              <w:pStyle w:val="216"/>
              <w:keepNext/>
              <w:keepLines w:val="0"/>
              <w:pageBreakBefore w:val="0"/>
              <w:widowControl w:val="0"/>
              <w:kinsoku/>
              <w:wordWrap/>
              <w:overflowPunct/>
              <w:topLinePunct w:val="0"/>
              <w:autoSpaceDE/>
              <w:autoSpaceDN/>
              <w:bidi w:val="0"/>
              <w:adjustRightInd/>
              <w:snapToGrid/>
              <w:spacing w:before="39" w:line="220" w:lineRule="auto"/>
              <w:jc w:val="center"/>
              <w:textAlignment w:val="auto"/>
              <w:rPr>
                <w:color w:val="auto"/>
              </w:rPr>
            </w:pPr>
            <w:r>
              <w:rPr>
                <w:rFonts w:hint="eastAsia"/>
                <w:color w:val="auto"/>
                <w:spacing w:val="-3"/>
                <w:lang w:val="en-US" w:eastAsia="zh-CN"/>
              </w:rPr>
              <w:t>货物</w:t>
            </w:r>
            <w:r>
              <w:rPr>
                <w:color w:val="auto"/>
                <w:spacing w:val="-3"/>
              </w:rPr>
              <w:t>名称</w:t>
            </w:r>
          </w:p>
        </w:tc>
        <w:tc>
          <w:tcPr>
            <w:tcW w:w="873" w:type="dxa"/>
            <w:vAlign w:val="top"/>
          </w:tcPr>
          <w:p w14:paraId="32C31D27">
            <w:pPr>
              <w:pStyle w:val="216"/>
              <w:keepNext/>
              <w:keepLines w:val="0"/>
              <w:pageBreakBefore w:val="0"/>
              <w:widowControl w:val="0"/>
              <w:kinsoku/>
              <w:wordWrap/>
              <w:overflowPunct/>
              <w:topLinePunct w:val="0"/>
              <w:autoSpaceDE/>
              <w:autoSpaceDN/>
              <w:bidi w:val="0"/>
              <w:adjustRightInd/>
              <w:snapToGrid/>
              <w:spacing w:before="39" w:line="220" w:lineRule="auto"/>
              <w:jc w:val="center"/>
              <w:textAlignment w:val="auto"/>
              <w:rPr>
                <w:color w:val="auto"/>
              </w:rPr>
            </w:pPr>
            <w:r>
              <w:rPr>
                <w:color w:val="auto"/>
                <w:spacing w:val="-6"/>
              </w:rPr>
              <w:t>数量</w:t>
            </w:r>
          </w:p>
        </w:tc>
        <w:tc>
          <w:tcPr>
            <w:tcW w:w="982" w:type="dxa"/>
            <w:vAlign w:val="top"/>
          </w:tcPr>
          <w:p w14:paraId="4222EC48">
            <w:pPr>
              <w:pStyle w:val="216"/>
              <w:keepNext/>
              <w:keepLines w:val="0"/>
              <w:pageBreakBefore w:val="0"/>
              <w:widowControl w:val="0"/>
              <w:kinsoku/>
              <w:wordWrap/>
              <w:overflowPunct/>
              <w:topLinePunct w:val="0"/>
              <w:autoSpaceDE/>
              <w:autoSpaceDN/>
              <w:bidi w:val="0"/>
              <w:adjustRightInd/>
              <w:snapToGrid/>
              <w:spacing w:before="39" w:line="220" w:lineRule="auto"/>
              <w:jc w:val="center"/>
              <w:textAlignment w:val="auto"/>
              <w:rPr>
                <w:rFonts w:hint="eastAsia" w:eastAsia="宋体"/>
                <w:color w:val="auto"/>
                <w:spacing w:val="-8"/>
                <w:lang w:val="en-US" w:eastAsia="zh-CN"/>
              </w:rPr>
            </w:pPr>
            <w:r>
              <w:rPr>
                <w:rFonts w:hint="eastAsia"/>
                <w:color w:val="auto"/>
                <w:spacing w:val="-8"/>
                <w:lang w:val="en-US" w:eastAsia="zh-CN"/>
              </w:rPr>
              <w:t>单位</w:t>
            </w:r>
          </w:p>
        </w:tc>
        <w:tc>
          <w:tcPr>
            <w:tcW w:w="2454" w:type="dxa"/>
            <w:vAlign w:val="top"/>
          </w:tcPr>
          <w:p w14:paraId="24541C2D">
            <w:pPr>
              <w:pStyle w:val="216"/>
              <w:keepNext/>
              <w:keepLines w:val="0"/>
              <w:pageBreakBefore w:val="0"/>
              <w:widowControl w:val="0"/>
              <w:kinsoku/>
              <w:wordWrap/>
              <w:overflowPunct/>
              <w:topLinePunct w:val="0"/>
              <w:autoSpaceDE/>
              <w:autoSpaceDN/>
              <w:bidi w:val="0"/>
              <w:adjustRightInd/>
              <w:snapToGrid/>
              <w:spacing w:before="39" w:line="220" w:lineRule="auto"/>
              <w:jc w:val="center"/>
              <w:textAlignment w:val="auto"/>
              <w:rPr>
                <w:color w:val="auto"/>
              </w:rPr>
            </w:pPr>
            <w:r>
              <w:rPr>
                <w:rFonts w:hint="eastAsia"/>
                <w:color w:val="auto"/>
                <w:spacing w:val="-8"/>
              </w:rPr>
              <w:t>货物参数</w:t>
            </w:r>
          </w:p>
        </w:tc>
        <w:tc>
          <w:tcPr>
            <w:tcW w:w="1330" w:type="dxa"/>
            <w:vAlign w:val="top"/>
          </w:tcPr>
          <w:p w14:paraId="28FF3DA1">
            <w:pPr>
              <w:pStyle w:val="216"/>
              <w:keepNext/>
              <w:keepLines w:val="0"/>
              <w:pageBreakBefore w:val="0"/>
              <w:widowControl w:val="0"/>
              <w:kinsoku/>
              <w:wordWrap/>
              <w:overflowPunct/>
              <w:topLinePunct w:val="0"/>
              <w:autoSpaceDE/>
              <w:autoSpaceDN/>
              <w:bidi w:val="0"/>
              <w:adjustRightInd/>
              <w:snapToGrid/>
              <w:spacing w:before="38" w:line="219" w:lineRule="auto"/>
              <w:ind w:right="13"/>
              <w:jc w:val="right"/>
              <w:textAlignment w:val="auto"/>
              <w:rPr>
                <w:color w:val="auto"/>
              </w:rPr>
            </w:pPr>
            <w:r>
              <w:rPr>
                <w:color w:val="auto"/>
                <w:spacing w:val="-3"/>
              </w:rPr>
              <w:t>单价（元）</w:t>
            </w:r>
          </w:p>
        </w:tc>
        <w:tc>
          <w:tcPr>
            <w:tcW w:w="1331" w:type="dxa"/>
            <w:vAlign w:val="top"/>
          </w:tcPr>
          <w:p w14:paraId="6781E3DF">
            <w:pPr>
              <w:pStyle w:val="216"/>
              <w:keepNext/>
              <w:keepLines w:val="0"/>
              <w:pageBreakBefore w:val="0"/>
              <w:widowControl w:val="0"/>
              <w:kinsoku/>
              <w:wordWrap/>
              <w:overflowPunct/>
              <w:topLinePunct w:val="0"/>
              <w:autoSpaceDE/>
              <w:autoSpaceDN/>
              <w:bidi w:val="0"/>
              <w:adjustRightInd/>
              <w:snapToGrid/>
              <w:spacing w:before="38" w:line="219" w:lineRule="auto"/>
              <w:ind w:right="17"/>
              <w:jc w:val="right"/>
              <w:textAlignment w:val="auto"/>
              <w:rPr>
                <w:color w:val="auto"/>
              </w:rPr>
            </w:pPr>
            <w:r>
              <w:rPr>
                <w:color w:val="auto"/>
                <w:spacing w:val="-3"/>
              </w:rPr>
              <w:t>总价（元）</w:t>
            </w:r>
          </w:p>
        </w:tc>
      </w:tr>
      <w:tr w14:paraId="475F11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jc w:val="center"/>
        </w:trPr>
        <w:tc>
          <w:tcPr>
            <w:tcW w:w="1145" w:type="dxa"/>
            <w:vAlign w:val="top"/>
          </w:tcPr>
          <w:p w14:paraId="68524B8D">
            <w:pPr>
              <w:pStyle w:val="216"/>
              <w:keepNext/>
              <w:keepLines w:val="0"/>
              <w:pageBreakBefore w:val="0"/>
              <w:widowControl w:val="0"/>
              <w:kinsoku/>
              <w:wordWrap/>
              <w:overflowPunct/>
              <w:topLinePunct w:val="0"/>
              <w:autoSpaceDE/>
              <w:autoSpaceDN/>
              <w:bidi w:val="0"/>
              <w:adjustRightInd/>
              <w:snapToGrid/>
              <w:spacing w:before="100" w:line="242" w:lineRule="auto"/>
              <w:ind w:left="553"/>
              <w:textAlignment w:val="auto"/>
              <w:rPr>
                <w:color w:val="auto"/>
              </w:rPr>
            </w:pPr>
            <w:r>
              <w:rPr>
                <w:color w:val="auto"/>
              </w:rPr>
              <w:t>1</w:t>
            </w:r>
          </w:p>
        </w:tc>
        <w:tc>
          <w:tcPr>
            <w:tcW w:w="1451" w:type="dxa"/>
            <w:vAlign w:val="top"/>
          </w:tcPr>
          <w:p w14:paraId="75C59E37">
            <w:pPr>
              <w:pStyle w:val="216"/>
              <w:keepNext/>
              <w:keepLines w:val="0"/>
              <w:pageBreakBefore w:val="0"/>
              <w:widowControl w:val="0"/>
              <w:kinsoku/>
              <w:wordWrap/>
              <w:overflowPunct/>
              <w:topLinePunct w:val="0"/>
              <w:autoSpaceDE/>
              <w:autoSpaceDN/>
              <w:bidi w:val="0"/>
              <w:adjustRightInd/>
              <w:snapToGrid/>
              <w:spacing w:before="101" w:line="219" w:lineRule="auto"/>
              <w:ind w:left="463"/>
              <w:textAlignment w:val="auto"/>
              <w:rPr>
                <w:color w:val="auto"/>
              </w:rPr>
            </w:pPr>
          </w:p>
        </w:tc>
        <w:tc>
          <w:tcPr>
            <w:tcW w:w="873" w:type="dxa"/>
            <w:vAlign w:val="top"/>
          </w:tcPr>
          <w:p w14:paraId="3B3565F8">
            <w:pPr>
              <w:pStyle w:val="216"/>
              <w:keepNext/>
              <w:keepLines w:val="0"/>
              <w:pageBreakBefore w:val="0"/>
              <w:widowControl w:val="0"/>
              <w:kinsoku/>
              <w:wordWrap/>
              <w:overflowPunct/>
              <w:topLinePunct w:val="0"/>
              <w:autoSpaceDE/>
              <w:autoSpaceDN/>
              <w:bidi w:val="0"/>
              <w:adjustRightInd/>
              <w:snapToGrid/>
              <w:spacing w:before="101" w:line="222" w:lineRule="auto"/>
              <w:ind w:left="449"/>
              <w:textAlignment w:val="auto"/>
              <w:rPr>
                <w:color w:val="auto"/>
              </w:rPr>
            </w:pPr>
          </w:p>
        </w:tc>
        <w:tc>
          <w:tcPr>
            <w:tcW w:w="982" w:type="dxa"/>
            <w:vAlign w:val="top"/>
          </w:tcPr>
          <w:p w14:paraId="5034EF25">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2454" w:type="dxa"/>
            <w:vAlign w:val="top"/>
          </w:tcPr>
          <w:p w14:paraId="4860539D">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1330" w:type="dxa"/>
            <w:vAlign w:val="top"/>
          </w:tcPr>
          <w:p w14:paraId="6427BA4D">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1331" w:type="dxa"/>
            <w:vAlign w:val="top"/>
          </w:tcPr>
          <w:p w14:paraId="609FD08E">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r>
      <w:tr w14:paraId="65A217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jc w:val="center"/>
        </w:trPr>
        <w:tc>
          <w:tcPr>
            <w:tcW w:w="1145" w:type="dxa"/>
            <w:vAlign w:val="top"/>
          </w:tcPr>
          <w:p w14:paraId="506E51FB">
            <w:pPr>
              <w:pStyle w:val="216"/>
              <w:keepNext/>
              <w:keepLines w:val="0"/>
              <w:pageBreakBefore w:val="0"/>
              <w:widowControl w:val="0"/>
              <w:kinsoku/>
              <w:wordWrap/>
              <w:overflowPunct/>
              <w:topLinePunct w:val="0"/>
              <w:autoSpaceDE/>
              <w:autoSpaceDN/>
              <w:bidi w:val="0"/>
              <w:adjustRightInd/>
              <w:snapToGrid/>
              <w:spacing w:before="61" w:line="242" w:lineRule="auto"/>
              <w:ind w:left="538"/>
              <w:textAlignment w:val="auto"/>
              <w:rPr>
                <w:color w:val="auto"/>
              </w:rPr>
            </w:pPr>
            <w:r>
              <w:rPr>
                <w:color w:val="auto"/>
              </w:rPr>
              <w:t>2</w:t>
            </w:r>
          </w:p>
        </w:tc>
        <w:tc>
          <w:tcPr>
            <w:tcW w:w="1451" w:type="dxa"/>
            <w:vAlign w:val="top"/>
          </w:tcPr>
          <w:p w14:paraId="1A56948A">
            <w:pPr>
              <w:pStyle w:val="216"/>
              <w:keepNext/>
              <w:keepLines w:val="0"/>
              <w:pageBreakBefore w:val="0"/>
              <w:widowControl w:val="0"/>
              <w:kinsoku/>
              <w:wordWrap/>
              <w:overflowPunct/>
              <w:topLinePunct w:val="0"/>
              <w:autoSpaceDE/>
              <w:autoSpaceDN/>
              <w:bidi w:val="0"/>
              <w:adjustRightInd/>
              <w:snapToGrid/>
              <w:spacing w:before="62" w:line="219" w:lineRule="auto"/>
              <w:ind w:left="463"/>
              <w:textAlignment w:val="auto"/>
              <w:rPr>
                <w:color w:val="auto"/>
              </w:rPr>
            </w:pPr>
          </w:p>
        </w:tc>
        <w:tc>
          <w:tcPr>
            <w:tcW w:w="873" w:type="dxa"/>
            <w:vAlign w:val="top"/>
          </w:tcPr>
          <w:p w14:paraId="217A0BC7">
            <w:pPr>
              <w:pStyle w:val="216"/>
              <w:keepNext/>
              <w:keepLines w:val="0"/>
              <w:pageBreakBefore w:val="0"/>
              <w:widowControl w:val="0"/>
              <w:kinsoku/>
              <w:wordWrap/>
              <w:overflowPunct/>
              <w:topLinePunct w:val="0"/>
              <w:autoSpaceDE/>
              <w:autoSpaceDN/>
              <w:bidi w:val="0"/>
              <w:adjustRightInd/>
              <w:snapToGrid/>
              <w:spacing w:before="62" w:line="222" w:lineRule="auto"/>
              <w:ind w:left="447"/>
              <w:textAlignment w:val="auto"/>
              <w:rPr>
                <w:color w:val="auto"/>
              </w:rPr>
            </w:pPr>
          </w:p>
        </w:tc>
        <w:tc>
          <w:tcPr>
            <w:tcW w:w="982" w:type="dxa"/>
            <w:vAlign w:val="top"/>
          </w:tcPr>
          <w:p w14:paraId="09D2522B">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2454" w:type="dxa"/>
            <w:vAlign w:val="top"/>
          </w:tcPr>
          <w:p w14:paraId="6ECC4C48">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1330" w:type="dxa"/>
            <w:vAlign w:val="top"/>
          </w:tcPr>
          <w:p w14:paraId="5AA7BD67">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1331" w:type="dxa"/>
            <w:vAlign w:val="top"/>
          </w:tcPr>
          <w:p w14:paraId="638FD339">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r>
      <w:tr w14:paraId="532532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jc w:val="center"/>
        </w:trPr>
        <w:tc>
          <w:tcPr>
            <w:tcW w:w="1145" w:type="dxa"/>
            <w:vAlign w:val="top"/>
          </w:tcPr>
          <w:p w14:paraId="19FAA44D">
            <w:pPr>
              <w:pStyle w:val="216"/>
              <w:keepNext/>
              <w:keepLines w:val="0"/>
              <w:pageBreakBefore w:val="0"/>
              <w:widowControl w:val="0"/>
              <w:kinsoku/>
              <w:wordWrap/>
              <w:overflowPunct/>
              <w:topLinePunct w:val="0"/>
              <w:autoSpaceDE/>
              <w:autoSpaceDN/>
              <w:bidi w:val="0"/>
              <w:adjustRightInd/>
              <w:snapToGrid/>
              <w:spacing w:before="36"/>
              <w:ind w:left="540"/>
              <w:textAlignment w:val="auto"/>
              <w:rPr>
                <w:color w:val="auto"/>
              </w:rPr>
            </w:pPr>
            <w:r>
              <w:rPr>
                <w:color w:val="auto"/>
              </w:rPr>
              <w:t>3</w:t>
            </w:r>
          </w:p>
        </w:tc>
        <w:tc>
          <w:tcPr>
            <w:tcW w:w="1451" w:type="dxa"/>
            <w:vAlign w:val="top"/>
          </w:tcPr>
          <w:p w14:paraId="500D614C">
            <w:pPr>
              <w:pStyle w:val="216"/>
              <w:keepNext/>
              <w:keepLines w:val="0"/>
              <w:pageBreakBefore w:val="0"/>
              <w:widowControl w:val="0"/>
              <w:kinsoku/>
              <w:wordWrap/>
              <w:overflowPunct/>
              <w:topLinePunct w:val="0"/>
              <w:autoSpaceDE/>
              <w:autoSpaceDN/>
              <w:bidi w:val="0"/>
              <w:adjustRightInd/>
              <w:snapToGrid/>
              <w:spacing w:before="36" w:line="219" w:lineRule="auto"/>
              <w:ind w:left="463"/>
              <w:textAlignment w:val="auto"/>
              <w:rPr>
                <w:color w:val="auto"/>
              </w:rPr>
            </w:pPr>
          </w:p>
        </w:tc>
        <w:tc>
          <w:tcPr>
            <w:tcW w:w="873" w:type="dxa"/>
            <w:vAlign w:val="top"/>
          </w:tcPr>
          <w:p w14:paraId="203775C1">
            <w:pPr>
              <w:pStyle w:val="216"/>
              <w:keepNext/>
              <w:keepLines w:val="0"/>
              <w:pageBreakBefore w:val="0"/>
              <w:widowControl w:val="0"/>
              <w:kinsoku/>
              <w:wordWrap/>
              <w:overflowPunct/>
              <w:topLinePunct w:val="0"/>
              <w:autoSpaceDE/>
              <w:autoSpaceDN/>
              <w:bidi w:val="0"/>
              <w:adjustRightInd/>
              <w:snapToGrid/>
              <w:spacing w:before="36" w:line="222" w:lineRule="auto"/>
              <w:ind w:left="462"/>
              <w:textAlignment w:val="auto"/>
              <w:rPr>
                <w:color w:val="auto"/>
              </w:rPr>
            </w:pPr>
          </w:p>
        </w:tc>
        <w:tc>
          <w:tcPr>
            <w:tcW w:w="982" w:type="dxa"/>
            <w:vAlign w:val="top"/>
          </w:tcPr>
          <w:p w14:paraId="311BBA25">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2454" w:type="dxa"/>
            <w:vAlign w:val="top"/>
          </w:tcPr>
          <w:p w14:paraId="7FB41270">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1330" w:type="dxa"/>
            <w:vAlign w:val="top"/>
          </w:tcPr>
          <w:p w14:paraId="6C3F0970">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1331" w:type="dxa"/>
            <w:vAlign w:val="top"/>
          </w:tcPr>
          <w:p w14:paraId="793059CF">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r>
      <w:tr w14:paraId="538135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jc w:val="center"/>
        </w:trPr>
        <w:tc>
          <w:tcPr>
            <w:tcW w:w="1145" w:type="dxa"/>
            <w:vAlign w:val="top"/>
          </w:tcPr>
          <w:p w14:paraId="08866287">
            <w:pPr>
              <w:pStyle w:val="216"/>
              <w:keepNext/>
              <w:keepLines w:val="0"/>
              <w:pageBreakBefore w:val="0"/>
              <w:widowControl w:val="0"/>
              <w:kinsoku/>
              <w:wordWrap/>
              <w:overflowPunct/>
              <w:topLinePunct w:val="0"/>
              <w:autoSpaceDE/>
              <w:autoSpaceDN/>
              <w:bidi w:val="0"/>
              <w:adjustRightInd/>
              <w:snapToGrid/>
              <w:spacing w:before="110" w:line="242" w:lineRule="auto"/>
              <w:ind w:left="535"/>
              <w:textAlignment w:val="auto"/>
              <w:rPr>
                <w:color w:val="auto"/>
              </w:rPr>
            </w:pPr>
            <w:r>
              <w:rPr>
                <w:color w:val="auto"/>
              </w:rPr>
              <w:t>4</w:t>
            </w:r>
          </w:p>
        </w:tc>
        <w:tc>
          <w:tcPr>
            <w:tcW w:w="1451" w:type="dxa"/>
            <w:vAlign w:val="top"/>
          </w:tcPr>
          <w:p w14:paraId="762175B8">
            <w:pPr>
              <w:pStyle w:val="216"/>
              <w:keepNext/>
              <w:keepLines w:val="0"/>
              <w:pageBreakBefore w:val="0"/>
              <w:widowControl w:val="0"/>
              <w:kinsoku/>
              <w:wordWrap/>
              <w:overflowPunct/>
              <w:topLinePunct w:val="0"/>
              <w:autoSpaceDE/>
              <w:autoSpaceDN/>
              <w:bidi w:val="0"/>
              <w:adjustRightInd/>
              <w:snapToGrid/>
              <w:spacing w:before="111" w:line="219" w:lineRule="auto"/>
              <w:ind w:left="463"/>
              <w:textAlignment w:val="auto"/>
              <w:rPr>
                <w:color w:val="auto"/>
              </w:rPr>
            </w:pPr>
          </w:p>
        </w:tc>
        <w:tc>
          <w:tcPr>
            <w:tcW w:w="873" w:type="dxa"/>
            <w:vAlign w:val="top"/>
          </w:tcPr>
          <w:p w14:paraId="69B6A156">
            <w:pPr>
              <w:pStyle w:val="216"/>
              <w:keepNext/>
              <w:keepLines w:val="0"/>
              <w:pageBreakBefore w:val="0"/>
              <w:widowControl w:val="0"/>
              <w:kinsoku/>
              <w:wordWrap/>
              <w:overflowPunct/>
              <w:topLinePunct w:val="0"/>
              <w:autoSpaceDE/>
              <w:autoSpaceDN/>
              <w:bidi w:val="0"/>
              <w:adjustRightInd/>
              <w:snapToGrid/>
              <w:spacing w:before="111" w:line="222" w:lineRule="auto"/>
              <w:ind w:left="449"/>
              <w:textAlignment w:val="auto"/>
              <w:rPr>
                <w:color w:val="auto"/>
              </w:rPr>
            </w:pPr>
          </w:p>
        </w:tc>
        <w:tc>
          <w:tcPr>
            <w:tcW w:w="982" w:type="dxa"/>
            <w:vAlign w:val="top"/>
          </w:tcPr>
          <w:p w14:paraId="062E0A69">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2454" w:type="dxa"/>
            <w:vAlign w:val="top"/>
          </w:tcPr>
          <w:p w14:paraId="184A4BAC">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1330" w:type="dxa"/>
            <w:vAlign w:val="top"/>
          </w:tcPr>
          <w:p w14:paraId="0E372F08">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1331" w:type="dxa"/>
            <w:vAlign w:val="top"/>
          </w:tcPr>
          <w:p w14:paraId="4335BDAF">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r>
      <w:tr w14:paraId="576D87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jc w:val="center"/>
        </w:trPr>
        <w:tc>
          <w:tcPr>
            <w:tcW w:w="1145" w:type="dxa"/>
            <w:vAlign w:val="top"/>
          </w:tcPr>
          <w:p w14:paraId="65BE5FCD">
            <w:pPr>
              <w:pStyle w:val="216"/>
              <w:keepNext/>
              <w:keepLines w:val="0"/>
              <w:pageBreakBefore w:val="0"/>
              <w:widowControl w:val="0"/>
              <w:kinsoku/>
              <w:wordWrap/>
              <w:overflowPunct/>
              <w:topLinePunct w:val="0"/>
              <w:autoSpaceDE/>
              <w:autoSpaceDN/>
              <w:bidi w:val="0"/>
              <w:adjustRightInd/>
              <w:snapToGrid/>
              <w:spacing w:before="99"/>
              <w:ind w:left="540"/>
              <w:textAlignment w:val="auto"/>
              <w:rPr>
                <w:color w:val="auto"/>
              </w:rPr>
            </w:pPr>
            <w:r>
              <w:rPr>
                <w:color w:val="auto"/>
              </w:rPr>
              <w:t>5</w:t>
            </w:r>
          </w:p>
        </w:tc>
        <w:tc>
          <w:tcPr>
            <w:tcW w:w="1451" w:type="dxa"/>
            <w:vAlign w:val="top"/>
          </w:tcPr>
          <w:p w14:paraId="32BE6B29">
            <w:pPr>
              <w:pStyle w:val="216"/>
              <w:keepNext/>
              <w:keepLines w:val="0"/>
              <w:pageBreakBefore w:val="0"/>
              <w:widowControl w:val="0"/>
              <w:kinsoku/>
              <w:wordWrap/>
              <w:overflowPunct/>
              <w:topLinePunct w:val="0"/>
              <w:autoSpaceDE/>
              <w:autoSpaceDN/>
              <w:bidi w:val="0"/>
              <w:adjustRightInd/>
              <w:snapToGrid/>
              <w:spacing w:before="99" w:line="219" w:lineRule="auto"/>
              <w:ind w:left="463"/>
              <w:textAlignment w:val="auto"/>
              <w:rPr>
                <w:color w:val="auto"/>
              </w:rPr>
            </w:pPr>
          </w:p>
        </w:tc>
        <w:tc>
          <w:tcPr>
            <w:tcW w:w="873" w:type="dxa"/>
            <w:vAlign w:val="top"/>
          </w:tcPr>
          <w:p w14:paraId="2074FCEC">
            <w:pPr>
              <w:pStyle w:val="216"/>
              <w:keepNext/>
              <w:keepLines w:val="0"/>
              <w:pageBreakBefore w:val="0"/>
              <w:widowControl w:val="0"/>
              <w:kinsoku/>
              <w:wordWrap/>
              <w:overflowPunct/>
              <w:topLinePunct w:val="0"/>
              <w:autoSpaceDE/>
              <w:autoSpaceDN/>
              <w:bidi w:val="0"/>
              <w:adjustRightInd/>
              <w:snapToGrid/>
              <w:spacing w:before="99" w:line="222" w:lineRule="auto"/>
              <w:ind w:left="446"/>
              <w:textAlignment w:val="auto"/>
              <w:rPr>
                <w:color w:val="auto"/>
              </w:rPr>
            </w:pPr>
          </w:p>
        </w:tc>
        <w:tc>
          <w:tcPr>
            <w:tcW w:w="982" w:type="dxa"/>
            <w:vAlign w:val="top"/>
          </w:tcPr>
          <w:p w14:paraId="2F4BB1E7">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2454" w:type="dxa"/>
            <w:vAlign w:val="top"/>
          </w:tcPr>
          <w:p w14:paraId="10822E4B">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1330" w:type="dxa"/>
            <w:vAlign w:val="top"/>
          </w:tcPr>
          <w:p w14:paraId="3059C7EB">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1331" w:type="dxa"/>
            <w:vAlign w:val="top"/>
          </w:tcPr>
          <w:p w14:paraId="779219DA">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r>
      <w:tr w14:paraId="4DA63C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jc w:val="center"/>
        </w:trPr>
        <w:tc>
          <w:tcPr>
            <w:tcW w:w="1145" w:type="dxa"/>
            <w:vAlign w:val="top"/>
          </w:tcPr>
          <w:p w14:paraId="0D749FB5">
            <w:pPr>
              <w:pStyle w:val="216"/>
              <w:keepNext/>
              <w:keepLines w:val="0"/>
              <w:pageBreakBefore w:val="0"/>
              <w:widowControl w:val="0"/>
              <w:kinsoku/>
              <w:wordWrap/>
              <w:overflowPunct/>
              <w:topLinePunct w:val="0"/>
              <w:autoSpaceDE/>
              <w:autoSpaceDN/>
              <w:bidi w:val="0"/>
              <w:adjustRightInd/>
              <w:snapToGrid/>
              <w:spacing w:before="94"/>
              <w:ind w:left="537"/>
              <w:textAlignment w:val="auto"/>
              <w:rPr>
                <w:color w:val="auto"/>
              </w:rPr>
            </w:pPr>
            <w:r>
              <w:rPr>
                <w:color w:val="auto"/>
              </w:rPr>
              <w:t>6</w:t>
            </w:r>
          </w:p>
        </w:tc>
        <w:tc>
          <w:tcPr>
            <w:tcW w:w="1451" w:type="dxa"/>
            <w:vAlign w:val="top"/>
          </w:tcPr>
          <w:p w14:paraId="22F932DA">
            <w:pPr>
              <w:pStyle w:val="216"/>
              <w:keepNext/>
              <w:keepLines w:val="0"/>
              <w:pageBreakBefore w:val="0"/>
              <w:widowControl w:val="0"/>
              <w:kinsoku/>
              <w:wordWrap/>
              <w:overflowPunct/>
              <w:topLinePunct w:val="0"/>
              <w:autoSpaceDE/>
              <w:autoSpaceDN/>
              <w:bidi w:val="0"/>
              <w:adjustRightInd/>
              <w:snapToGrid/>
              <w:spacing w:before="94" w:line="219" w:lineRule="auto"/>
              <w:ind w:left="463"/>
              <w:textAlignment w:val="auto"/>
              <w:rPr>
                <w:color w:val="auto"/>
              </w:rPr>
            </w:pPr>
          </w:p>
        </w:tc>
        <w:tc>
          <w:tcPr>
            <w:tcW w:w="873" w:type="dxa"/>
            <w:vAlign w:val="top"/>
          </w:tcPr>
          <w:p w14:paraId="36D26300">
            <w:pPr>
              <w:pStyle w:val="216"/>
              <w:keepNext/>
              <w:keepLines w:val="0"/>
              <w:pageBreakBefore w:val="0"/>
              <w:widowControl w:val="0"/>
              <w:kinsoku/>
              <w:wordWrap/>
              <w:overflowPunct/>
              <w:topLinePunct w:val="0"/>
              <w:autoSpaceDE/>
              <w:autoSpaceDN/>
              <w:bidi w:val="0"/>
              <w:adjustRightInd/>
              <w:snapToGrid/>
              <w:spacing w:before="94" w:line="222" w:lineRule="auto"/>
              <w:ind w:left="449"/>
              <w:textAlignment w:val="auto"/>
              <w:rPr>
                <w:color w:val="auto"/>
              </w:rPr>
            </w:pPr>
          </w:p>
        </w:tc>
        <w:tc>
          <w:tcPr>
            <w:tcW w:w="982" w:type="dxa"/>
            <w:vAlign w:val="top"/>
          </w:tcPr>
          <w:p w14:paraId="4284F5D9">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2454" w:type="dxa"/>
            <w:vAlign w:val="top"/>
          </w:tcPr>
          <w:p w14:paraId="44E7CC2F">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1330" w:type="dxa"/>
            <w:vAlign w:val="top"/>
          </w:tcPr>
          <w:p w14:paraId="62B85F37">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1331" w:type="dxa"/>
            <w:vAlign w:val="top"/>
          </w:tcPr>
          <w:p w14:paraId="67035F4D">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r>
      <w:tr w14:paraId="5E60D4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 w:hRule="atLeast"/>
          <w:jc w:val="center"/>
        </w:trPr>
        <w:tc>
          <w:tcPr>
            <w:tcW w:w="1145" w:type="dxa"/>
            <w:vAlign w:val="top"/>
          </w:tcPr>
          <w:p w14:paraId="0BC307C5">
            <w:pPr>
              <w:pStyle w:val="216"/>
              <w:keepNext/>
              <w:keepLines w:val="0"/>
              <w:pageBreakBefore w:val="0"/>
              <w:widowControl w:val="0"/>
              <w:kinsoku/>
              <w:wordWrap/>
              <w:overflowPunct/>
              <w:topLinePunct w:val="0"/>
              <w:autoSpaceDE/>
              <w:autoSpaceDN/>
              <w:bidi w:val="0"/>
              <w:adjustRightInd/>
              <w:snapToGrid/>
              <w:spacing w:before="68"/>
              <w:ind w:left="541"/>
              <w:textAlignment w:val="auto"/>
              <w:rPr>
                <w:color w:val="auto"/>
              </w:rPr>
            </w:pPr>
            <w:r>
              <w:rPr>
                <w:color w:val="auto"/>
              </w:rPr>
              <w:t>7</w:t>
            </w:r>
          </w:p>
        </w:tc>
        <w:tc>
          <w:tcPr>
            <w:tcW w:w="1451" w:type="dxa"/>
            <w:vAlign w:val="top"/>
          </w:tcPr>
          <w:p w14:paraId="2BD6BAC6">
            <w:pPr>
              <w:pStyle w:val="216"/>
              <w:keepNext/>
              <w:keepLines w:val="0"/>
              <w:pageBreakBefore w:val="0"/>
              <w:widowControl w:val="0"/>
              <w:kinsoku/>
              <w:wordWrap/>
              <w:overflowPunct/>
              <w:topLinePunct w:val="0"/>
              <w:autoSpaceDE/>
              <w:autoSpaceDN/>
              <w:bidi w:val="0"/>
              <w:adjustRightInd/>
              <w:snapToGrid/>
              <w:spacing w:before="68" w:line="219" w:lineRule="auto"/>
              <w:ind w:left="463"/>
              <w:textAlignment w:val="auto"/>
              <w:rPr>
                <w:color w:val="auto"/>
              </w:rPr>
            </w:pPr>
          </w:p>
        </w:tc>
        <w:tc>
          <w:tcPr>
            <w:tcW w:w="873" w:type="dxa"/>
            <w:vAlign w:val="top"/>
          </w:tcPr>
          <w:p w14:paraId="69A2BF4D">
            <w:pPr>
              <w:pStyle w:val="216"/>
              <w:keepNext/>
              <w:keepLines w:val="0"/>
              <w:pageBreakBefore w:val="0"/>
              <w:widowControl w:val="0"/>
              <w:kinsoku/>
              <w:wordWrap/>
              <w:overflowPunct/>
              <w:topLinePunct w:val="0"/>
              <w:autoSpaceDE/>
              <w:autoSpaceDN/>
              <w:bidi w:val="0"/>
              <w:adjustRightInd/>
              <w:snapToGrid/>
              <w:spacing w:before="68" w:line="222" w:lineRule="auto"/>
              <w:ind w:left="462"/>
              <w:textAlignment w:val="auto"/>
              <w:rPr>
                <w:color w:val="auto"/>
              </w:rPr>
            </w:pPr>
          </w:p>
        </w:tc>
        <w:tc>
          <w:tcPr>
            <w:tcW w:w="982" w:type="dxa"/>
            <w:vAlign w:val="top"/>
          </w:tcPr>
          <w:p w14:paraId="31BA0F7E">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2454" w:type="dxa"/>
            <w:vAlign w:val="top"/>
          </w:tcPr>
          <w:p w14:paraId="377EDF5F">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1330" w:type="dxa"/>
            <w:vAlign w:val="top"/>
          </w:tcPr>
          <w:p w14:paraId="607AB836">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1331" w:type="dxa"/>
            <w:vAlign w:val="top"/>
          </w:tcPr>
          <w:p w14:paraId="282E0E6D">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r>
      <w:tr w14:paraId="082756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 w:hRule="atLeast"/>
          <w:jc w:val="center"/>
        </w:trPr>
        <w:tc>
          <w:tcPr>
            <w:tcW w:w="1145" w:type="dxa"/>
            <w:vAlign w:val="top"/>
          </w:tcPr>
          <w:p w14:paraId="446CFBC1">
            <w:pPr>
              <w:pStyle w:val="216"/>
              <w:keepNext/>
              <w:keepLines w:val="0"/>
              <w:pageBreakBefore w:val="0"/>
              <w:widowControl w:val="0"/>
              <w:kinsoku/>
              <w:wordWrap/>
              <w:overflowPunct/>
              <w:topLinePunct w:val="0"/>
              <w:autoSpaceDE/>
              <w:autoSpaceDN/>
              <w:bidi w:val="0"/>
              <w:adjustRightInd/>
              <w:snapToGrid/>
              <w:spacing w:before="68"/>
              <w:jc w:val="center"/>
              <w:textAlignment w:val="auto"/>
              <w:rPr>
                <w:color w:val="auto"/>
              </w:rPr>
            </w:pPr>
            <w:r>
              <w:rPr>
                <w:rFonts w:hint="eastAsia"/>
                <w:color w:val="auto"/>
              </w:rPr>
              <w:t>……</w:t>
            </w:r>
          </w:p>
        </w:tc>
        <w:tc>
          <w:tcPr>
            <w:tcW w:w="1451" w:type="dxa"/>
            <w:vAlign w:val="top"/>
          </w:tcPr>
          <w:p w14:paraId="12F12C86">
            <w:pPr>
              <w:pStyle w:val="216"/>
              <w:keepNext/>
              <w:keepLines w:val="0"/>
              <w:pageBreakBefore w:val="0"/>
              <w:widowControl w:val="0"/>
              <w:kinsoku/>
              <w:wordWrap/>
              <w:overflowPunct/>
              <w:topLinePunct w:val="0"/>
              <w:autoSpaceDE/>
              <w:autoSpaceDN/>
              <w:bidi w:val="0"/>
              <w:adjustRightInd/>
              <w:snapToGrid/>
              <w:spacing w:before="68" w:line="219" w:lineRule="auto"/>
              <w:ind w:left="463"/>
              <w:textAlignment w:val="auto"/>
              <w:rPr>
                <w:color w:val="auto"/>
              </w:rPr>
            </w:pPr>
          </w:p>
        </w:tc>
        <w:tc>
          <w:tcPr>
            <w:tcW w:w="873" w:type="dxa"/>
            <w:vAlign w:val="top"/>
          </w:tcPr>
          <w:p w14:paraId="7E0431E3">
            <w:pPr>
              <w:pStyle w:val="216"/>
              <w:keepNext/>
              <w:keepLines w:val="0"/>
              <w:pageBreakBefore w:val="0"/>
              <w:widowControl w:val="0"/>
              <w:kinsoku/>
              <w:wordWrap/>
              <w:overflowPunct/>
              <w:topLinePunct w:val="0"/>
              <w:autoSpaceDE/>
              <w:autoSpaceDN/>
              <w:bidi w:val="0"/>
              <w:adjustRightInd/>
              <w:snapToGrid/>
              <w:spacing w:before="68" w:line="222" w:lineRule="auto"/>
              <w:ind w:left="462"/>
              <w:textAlignment w:val="auto"/>
              <w:rPr>
                <w:color w:val="auto"/>
              </w:rPr>
            </w:pPr>
          </w:p>
        </w:tc>
        <w:tc>
          <w:tcPr>
            <w:tcW w:w="982" w:type="dxa"/>
            <w:vAlign w:val="top"/>
          </w:tcPr>
          <w:p w14:paraId="258093CD">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2454" w:type="dxa"/>
            <w:vAlign w:val="top"/>
          </w:tcPr>
          <w:p w14:paraId="7FE293DD">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1330" w:type="dxa"/>
            <w:vAlign w:val="top"/>
          </w:tcPr>
          <w:p w14:paraId="4EE0BB6D">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c>
          <w:tcPr>
            <w:tcW w:w="1331" w:type="dxa"/>
            <w:vAlign w:val="top"/>
          </w:tcPr>
          <w:p w14:paraId="1D60412C">
            <w:pPr>
              <w:keepNext/>
              <w:keepLines w:val="0"/>
              <w:pageBreakBefore w:val="0"/>
              <w:widowControl w:val="0"/>
              <w:kinsoku/>
              <w:wordWrap/>
              <w:overflowPunct/>
              <w:topLinePunct w:val="0"/>
              <w:autoSpaceDE/>
              <w:autoSpaceDN/>
              <w:bidi w:val="0"/>
              <w:adjustRightInd/>
              <w:snapToGrid/>
              <w:textAlignment w:val="auto"/>
              <w:rPr>
                <w:rFonts w:ascii="Arial" w:hAnsi="Calibri"/>
                <w:color w:val="auto"/>
                <w:sz w:val="21"/>
              </w:rPr>
            </w:pPr>
          </w:p>
        </w:tc>
      </w:tr>
    </w:tbl>
    <w:p w14:paraId="35576BF3">
      <w:pPr>
        <w:keepNext/>
        <w:keepLines w:val="0"/>
        <w:pageBreakBefore w:val="0"/>
        <w:widowControl w:val="0"/>
        <w:kinsoku/>
        <w:wordWrap/>
        <w:overflowPunct/>
        <w:topLinePunct w:val="0"/>
        <w:autoSpaceDE/>
        <w:autoSpaceDN/>
        <w:bidi w:val="0"/>
        <w:adjustRightInd/>
        <w:snapToGrid/>
        <w:spacing w:before="36" w:line="220" w:lineRule="auto"/>
        <w:ind w:left="240"/>
        <w:textAlignment w:val="auto"/>
        <w:outlineLvl w:val="3"/>
        <w:rPr>
          <w:rFonts w:ascii="宋体" w:hAnsi="宋体" w:eastAsia="宋体" w:cs="宋体"/>
          <w:color w:val="auto"/>
          <w:sz w:val="24"/>
          <w:szCs w:val="24"/>
        </w:rPr>
      </w:pPr>
      <w:r>
        <w:rPr>
          <w:rFonts w:ascii="宋体" w:hAnsi="宋体" w:eastAsia="宋体" w:cs="宋体"/>
          <w:b/>
          <w:bCs/>
          <w:color w:val="auto"/>
          <w:spacing w:val="-4"/>
          <w:sz w:val="24"/>
          <w:szCs w:val="24"/>
        </w:rPr>
        <w:t>三、合同金额</w:t>
      </w:r>
    </w:p>
    <w:p w14:paraId="7C038A4E">
      <w:pPr>
        <w:keepNext/>
        <w:keepLines w:val="0"/>
        <w:pageBreakBefore w:val="0"/>
        <w:widowControl w:val="0"/>
        <w:kinsoku/>
        <w:wordWrap/>
        <w:overflowPunct/>
        <w:topLinePunct w:val="0"/>
        <w:autoSpaceDE/>
        <w:autoSpaceDN/>
        <w:bidi w:val="0"/>
        <w:adjustRightInd/>
        <w:snapToGrid/>
        <w:spacing w:before="178" w:line="214" w:lineRule="auto"/>
        <w:ind w:left="245"/>
        <w:textAlignment w:val="auto"/>
        <w:rPr>
          <w:rFonts w:ascii="宋体" w:hAnsi="宋体" w:eastAsia="宋体" w:cs="宋体"/>
          <w:color w:val="auto"/>
          <w:sz w:val="24"/>
          <w:szCs w:val="24"/>
        </w:rPr>
      </w:pPr>
      <w:r>
        <w:rPr>
          <w:rFonts w:ascii="宋体" w:hAnsi="宋体" w:eastAsia="宋体" w:cs="宋体"/>
          <w:color w:val="auto"/>
          <w:spacing w:val="-1"/>
          <w:sz w:val="24"/>
          <w:szCs w:val="24"/>
        </w:rPr>
        <w:t>3.1</w:t>
      </w:r>
      <w:r>
        <w:rPr>
          <w:rFonts w:ascii="宋体" w:hAnsi="宋体" w:eastAsia="宋体" w:cs="宋体"/>
          <w:color w:val="auto"/>
          <w:spacing w:val="-49"/>
          <w:sz w:val="24"/>
          <w:szCs w:val="24"/>
        </w:rPr>
        <w:t xml:space="preserve"> </w:t>
      </w:r>
      <w:r>
        <w:rPr>
          <w:rFonts w:ascii="宋体" w:hAnsi="宋体" w:eastAsia="宋体" w:cs="宋体"/>
          <w:color w:val="auto"/>
          <w:spacing w:val="-1"/>
          <w:sz w:val="24"/>
          <w:szCs w:val="24"/>
        </w:rPr>
        <w:t>合同总价：人民币（大写）_________ 元 (￥_________元</w:t>
      </w:r>
      <w:r>
        <w:rPr>
          <w:rFonts w:ascii="宋体" w:hAnsi="宋体" w:eastAsia="宋体" w:cs="宋体"/>
          <w:color w:val="auto"/>
          <w:spacing w:val="6"/>
          <w:sz w:val="24"/>
          <w:szCs w:val="24"/>
        </w:rPr>
        <w:t>）；</w:t>
      </w:r>
    </w:p>
    <w:p w14:paraId="43431627">
      <w:pPr>
        <w:keepNext/>
        <w:keepLines w:val="0"/>
        <w:pageBreakBefore w:val="0"/>
        <w:widowControl w:val="0"/>
        <w:kinsoku/>
        <w:wordWrap/>
        <w:overflowPunct/>
        <w:topLinePunct w:val="0"/>
        <w:autoSpaceDE/>
        <w:autoSpaceDN/>
        <w:bidi w:val="0"/>
        <w:adjustRightInd/>
        <w:snapToGrid/>
        <w:spacing w:before="190" w:line="313" w:lineRule="auto"/>
        <w:ind w:left="121" w:right="109" w:firstLine="123"/>
        <w:textAlignment w:val="auto"/>
        <w:rPr>
          <w:rFonts w:hint="default" w:ascii="宋体" w:hAnsi="宋体" w:eastAsia="宋体" w:cs="宋体"/>
          <w:color w:val="auto"/>
          <w:sz w:val="24"/>
          <w:szCs w:val="24"/>
          <w:lang w:val="en-US" w:eastAsia="zh-CN"/>
        </w:rPr>
      </w:pPr>
      <w:r>
        <w:rPr>
          <w:rFonts w:ascii="宋体" w:hAnsi="宋体" w:eastAsia="宋体" w:cs="宋体"/>
          <w:color w:val="auto"/>
          <w:spacing w:val="-1"/>
          <w:sz w:val="24"/>
          <w:szCs w:val="24"/>
        </w:rPr>
        <w:t>3.2</w:t>
      </w:r>
      <w:r>
        <w:rPr>
          <w:rFonts w:ascii="宋体" w:hAnsi="宋体" w:eastAsia="宋体" w:cs="宋体"/>
          <w:color w:val="auto"/>
          <w:spacing w:val="-49"/>
          <w:sz w:val="24"/>
          <w:szCs w:val="24"/>
        </w:rPr>
        <w:t xml:space="preserve"> </w:t>
      </w:r>
      <w:r>
        <w:rPr>
          <w:rFonts w:ascii="宋体" w:hAnsi="宋体" w:eastAsia="宋体" w:cs="宋体"/>
          <w:color w:val="auto"/>
          <w:spacing w:val="-1"/>
          <w:sz w:val="24"/>
          <w:szCs w:val="24"/>
        </w:rPr>
        <w:t>合同总价组成：</w:t>
      </w:r>
      <w:r>
        <w:rPr>
          <w:rFonts w:hint="eastAsia" w:ascii="宋体" w:hAnsi="宋体" w:eastAsia="宋体" w:cs="宋体"/>
          <w:color w:val="auto"/>
          <w:spacing w:val="-1"/>
          <w:sz w:val="24"/>
          <w:szCs w:val="24"/>
          <w:u w:val="single"/>
          <w:lang w:val="en-US" w:eastAsia="zh-CN"/>
        </w:rPr>
        <w:t xml:space="preserve">                 </w:t>
      </w:r>
    </w:p>
    <w:p w14:paraId="24C2FD6C">
      <w:pPr>
        <w:keepNext/>
        <w:keepLines w:val="0"/>
        <w:pageBreakBefore w:val="0"/>
        <w:widowControl w:val="0"/>
        <w:kinsoku/>
        <w:wordWrap/>
        <w:overflowPunct/>
        <w:topLinePunct w:val="0"/>
        <w:autoSpaceDE/>
        <w:autoSpaceDN/>
        <w:bidi w:val="0"/>
        <w:adjustRightInd/>
        <w:snapToGrid/>
        <w:spacing w:before="179" w:line="214" w:lineRule="auto"/>
        <w:ind w:left="245"/>
        <w:textAlignment w:val="auto"/>
        <w:rPr>
          <w:rFonts w:ascii="宋体" w:hAnsi="宋体" w:eastAsia="宋体" w:cs="宋体"/>
          <w:color w:val="auto"/>
          <w:sz w:val="24"/>
          <w:szCs w:val="24"/>
        </w:rPr>
      </w:pPr>
      <w:r>
        <w:rPr>
          <w:rFonts w:ascii="宋体" w:hAnsi="宋体" w:eastAsia="宋体" w:cs="宋体"/>
          <w:color w:val="auto"/>
          <w:spacing w:val="-1"/>
          <w:sz w:val="24"/>
          <w:szCs w:val="24"/>
        </w:rPr>
        <w:t>3.3</w:t>
      </w:r>
      <w:r>
        <w:rPr>
          <w:rFonts w:ascii="宋体" w:hAnsi="宋体" w:eastAsia="宋体" w:cs="宋体"/>
          <w:color w:val="auto"/>
          <w:spacing w:val="-50"/>
          <w:sz w:val="24"/>
          <w:szCs w:val="24"/>
        </w:rPr>
        <w:t xml:space="preserve"> </w:t>
      </w:r>
      <w:r>
        <w:rPr>
          <w:rFonts w:ascii="宋体" w:hAnsi="宋体" w:eastAsia="宋体" w:cs="宋体"/>
          <w:color w:val="auto"/>
          <w:spacing w:val="-1"/>
          <w:sz w:val="24"/>
          <w:szCs w:val="24"/>
        </w:rPr>
        <w:t>其他需说明事项：_________</w:t>
      </w:r>
      <w:r>
        <w:rPr>
          <w:rFonts w:ascii="宋体" w:hAnsi="宋体" w:eastAsia="宋体" w:cs="宋体"/>
          <w:color w:val="auto"/>
          <w:spacing w:val="-2"/>
          <w:sz w:val="24"/>
          <w:szCs w:val="24"/>
        </w:rPr>
        <w:t>__；</w:t>
      </w:r>
    </w:p>
    <w:p w14:paraId="3A429E8B">
      <w:pPr>
        <w:keepNext/>
        <w:keepLines w:val="0"/>
        <w:pageBreakBefore w:val="0"/>
        <w:widowControl w:val="0"/>
        <w:kinsoku/>
        <w:wordWrap/>
        <w:overflowPunct/>
        <w:topLinePunct w:val="0"/>
        <w:autoSpaceDE/>
        <w:autoSpaceDN/>
        <w:bidi w:val="0"/>
        <w:adjustRightInd/>
        <w:snapToGrid/>
        <w:spacing w:before="190" w:line="220" w:lineRule="auto"/>
        <w:ind w:left="263"/>
        <w:textAlignment w:val="auto"/>
        <w:outlineLvl w:val="3"/>
        <w:rPr>
          <w:rFonts w:ascii="宋体" w:hAnsi="宋体" w:eastAsia="宋体" w:cs="宋体"/>
          <w:color w:val="auto"/>
          <w:sz w:val="24"/>
          <w:szCs w:val="24"/>
        </w:rPr>
      </w:pPr>
      <w:r>
        <w:rPr>
          <w:rFonts w:ascii="宋体" w:hAnsi="宋体" w:eastAsia="宋体" w:cs="宋体"/>
          <w:b/>
          <w:bCs/>
          <w:color w:val="auto"/>
          <w:spacing w:val="-6"/>
          <w:sz w:val="24"/>
          <w:szCs w:val="24"/>
        </w:rPr>
        <w:t>四、合同标的交付</w:t>
      </w:r>
    </w:p>
    <w:p w14:paraId="479EC105">
      <w:pPr>
        <w:keepNext/>
        <w:keepLines w:val="0"/>
        <w:pageBreakBefore w:val="0"/>
        <w:widowControl w:val="0"/>
        <w:kinsoku/>
        <w:wordWrap/>
        <w:overflowPunct/>
        <w:topLinePunct w:val="0"/>
        <w:autoSpaceDE/>
        <w:autoSpaceDN/>
        <w:bidi w:val="0"/>
        <w:adjustRightInd/>
        <w:snapToGrid/>
        <w:spacing w:before="179" w:line="214" w:lineRule="auto"/>
        <w:ind w:left="240"/>
        <w:textAlignment w:val="auto"/>
        <w:rPr>
          <w:rFonts w:ascii="宋体" w:hAnsi="宋体" w:eastAsia="宋体" w:cs="宋体"/>
          <w:color w:val="auto"/>
          <w:sz w:val="24"/>
          <w:szCs w:val="24"/>
        </w:rPr>
      </w:pPr>
      <w:r>
        <w:rPr>
          <w:rFonts w:ascii="宋体" w:hAnsi="宋体" w:eastAsia="宋体" w:cs="宋体"/>
          <w:color w:val="auto"/>
          <w:spacing w:val="-2"/>
          <w:sz w:val="24"/>
          <w:szCs w:val="24"/>
        </w:rPr>
        <w:t>4.1</w:t>
      </w:r>
      <w:r>
        <w:rPr>
          <w:rFonts w:ascii="宋体" w:hAnsi="宋体" w:eastAsia="宋体" w:cs="宋体"/>
          <w:color w:val="auto"/>
          <w:spacing w:val="-32"/>
          <w:sz w:val="24"/>
          <w:szCs w:val="24"/>
        </w:rPr>
        <w:t xml:space="preserve"> </w:t>
      </w:r>
      <w:r>
        <w:rPr>
          <w:rFonts w:ascii="宋体" w:hAnsi="宋体" w:eastAsia="宋体" w:cs="宋体"/>
          <w:color w:val="auto"/>
          <w:spacing w:val="-2"/>
          <w:sz w:val="24"/>
          <w:szCs w:val="24"/>
        </w:rPr>
        <w:t>交付时间：___________</w:t>
      </w:r>
    </w:p>
    <w:p w14:paraId="370C9199">
      <w:pPr>
        <w:keepNext/>
        <w:keepLines w:val="0"/>
        <w:pageBreakBefore w:val="0"/>
        <w:widowControl w:val="0"/>
        <w:kinsoku/>
        <w:wordWrap/>
        <w:overflowPunct/>
        <w:topLinePunct w:val="0"/>
        <w:autoSpaceDE/>
        <w:autoSpaceDN/>
        <w:bidi w:val="0"/>
        <w:adjustRightInd/>
        <w:snapToGrid/>
        <w:spacing w:before="190" w:line="214" w:lineRule="auto"/>
        <w:ind w:left="240"/>
        <w:textAlignment w:val="auto"/>
        <w:rPr>
          <w:rFonts w:ascii="宋体" w:hAnsi="宋体" w:eastAsia="宋体" w:cs="宋体"/>
          <w:color w:val="auto"/>
          <w:sz w:val="24"/>
          <w:szCs w:val="24"/>
        </w:rPr>
      </w:pPr>
      <w:r>
        <w:rPr>
          <w:rFonts w:ascii="宋体" w:hAnsi="宋体" w:eastAsia="宋体" w:cs="宋体"/>
          <w:color w:val="auto"/>
          <w:spacing w:val="-2"/>
          <w:sz w:val="24"/>
          <w:szCs w:val="24"/>
        </w:rPr>
        <w:t>4.2</w:t>
      </w:r>
      <w:r>
        <w:rPr>
          <w:rFonts w:ascii="宋体" w:hAnsi="宋体" w:eastAsia="宋体" w:cs="宋体"/>
          <w:color w:val="auto"/>
          <w:spacing w:val="-32"/>
          <w:sz w:val="24"/>
          <w:szCs w:val="24"/>
        </w:rPr>
        <w:t xml:space="preserve"> </w:t>
      </w:r>
      <w:r>
        <w:rPr>
          <w:rFonts w:ascii="宋体" w:hAnsi="宋体" w:eastAsia="宋体" w:cs="宋体"/>
          <w:color w:val="auto"/>
          <w:spacing w:val="-2"/>
          <w:sz w:val="24"/>
          <w:szCs w:val="24"/>
        </w:rPr>
        <w:t>交付地点：___________</w:t>
      </w:r>
    </w:p>
    <w:p w14:paraId="17BE2CED">
      <w:pPr>
        <w:keepNext/>
        <w:keepLines w:val="0"/>
        <w:pageBreakBefore w:val="0"/>
        <w:widowControl w:val="0"/>
        <w:kinsoku/>
        <w:wordWrap/>
        <w:overflowPunct/>
        <w:topLinePunct w:val="0"/>
        <w:autoSpaceDE/>
        <w:autoSpaceDN/>
        <w:bidi w:val="0"/>
        <w:adjustRightInd/>
        <w:snapToGrid/>
        <w:spacing w:before="187" w:line="214" w:lineRule="auto"/>
        <w:ind w:left="240"/>
        <w:textAlignment w:val="auto"/>
        <w:rPr>
          <w:rFonts w:ascii="宋体" w:hAnsi="宋体" w:eastAsia="宋体" w:cs="宋体"/>
          <w:color w:val="auto"/>
          <w:sz w:val="24"/>
          <w:szCs w:val="24"/>
        </w:rPr>
      </w:pPr>
      <w:r>
        <w:rPr>
          <w:rFonts w:ascii="宋体" w:hAnsi="宋体" w:eastAsia="宋体" w:cs="宋体"/>
          <w:color w:val="auto"/>
          <w:spacing w:val="-2"/>
          <w:sz w:val="24"/>
          <w:szCs w:val="24"/>
        </w:rPr>
        <w:t>4.3</w:t>
      </w:r>
      <w:r>
        <w:rPr>
          <w:rFonts w:ascii="宋体" w:hAnsi="宋体" w:eastAsia="宋体" w:cs="宋体"/>
          <w:color w:val="auto"/>
          <w:spacing w:val="-32"/>
          <w:sz w:val="24"/>
          <w:szCs w:val="24"/>
        </w:rPr>
        <w:t xml:space="preserve"> </w:t>
      </w:r>
      <w:r>
        <w:rPr>
          <w:rFonts w:ascii="宋体" w:hAnsi="宋体" w:eastAsia="宋体" w:cs="宋体"/>
          <w:color w:val="auto"/>
          <w:spacing w:val="-2"/>
          <w:sz w:val="24"/>
          <w:szCs w:val="24"/>
        </w:rPr>
        <w:t>交付条件：___________</w:t>
      </w:r>
    </w:p>
    <w:p w14:paraId="3B8A4AB2">
      <w:pPr>
        <w:keepNext/>
        <w:keepLines w:val="0"/>
        <w:pageBreakBefore w:val="0"/>
        <w:widowControl w:val="0"/>
        <w:kinsoku/>
        <w:wordWrap/>
        <w:overflowPunct/>
        <w:topLinePunct w:val="0"/>
        <w:autoSpaceDE/>
        <w:autoSpaceDN/>
        <w:bidi w:val="0"/>
        <w:adjustRightInd/>
        <w:snapToGrid/>
        <w:spacing w:before="191" w:line="219" w:lineRule="auto"/>
        <w:ind w:left="240"/>
        <w:textAlignment w:val="auto"/>
        <w:rPr>
          <w:rFonts w:ascii="宋体" w:hAnsi="宋体" w:eastAsia="宋体" w:cs="宋体"/>
          <w:color w:val="auto"/>
          <w:sz w:val="24"/>
          <w:szCs w:val="24"/>
        </w:rPr>
      </w:pPr>
      <w:r>
        <w:rPr>
          <w:rFonts w:ascii="宋体" w:hAnsi="宋体" w:eastAsia="宋体" w:cs="宋体"/>
          <w:color w:val="auto"/>
          <w:spacing w:val="-3"/>
          <w:sz w:val="24"/>
          <w:szCs w:val="24"/>
        </w:rPr>
        <w:t>4.4</w:t>
      </w:r>
      <w:r>
        <w:rPr>
          <w:rFonts w:ascii="宋体" w:hAnsi="宋体" w:eastAsia="宋体" w:cs="宋体"/>
          <w:color w:val="auto"/>
          <w:spacing w:val="-46"/>
          <w:sz w:val="24"/>
          <w:szCs w:val="24"/>
        </w:rPr>
        <w:t xml:space="preserve"> </w:t>
      </w:r>
      <w:r>
        <w:rPr>
          <w:rFonts w:ascii="宋体" w:hAnsi="宋体" w:eastAsia="宋体" w:cs="宋体"/>
          <w:color w:val="auto"/>
          <w:spacing w:val="-3"/>
          <w:sz w:val="24"/>
          <w:szCs w:val="24"/>
        </w:rPr>
        <w:t>供货要求：</w:t>
      </w:r>
    </w:p>
    <w:p w14:paraId="64FC4FB7">
      <w:pPr>
        <w:keepNext/>
        <w:keepLines w:val="0"/>
        <w:pageBreakBefore w:val="0"/>
        <w:widowControl w:val="0"/>
        <w:kinsoku/>
        <w:wordWrap/>
        <w:overflowPunct/>
        <w:topLinePunct w:val="0"/>
        <w:autoSpaceDE/>
        <w:autoSpaceDN/>
        <w:bidi w:val="0"/>
        <w:adjustRightInd/>
        <w:snapToGrid/>
        <w:spacing w:line="219" w:lineRule="auto"/>
        <w:textAlignment w:val="auto"/>
        <w:rPr>
          <w:rFonts w:ascii="宋体" w:hAnsi="宋体" w:eastAsia="宋体" w:cs="宋体"/>
          <w:color w:val="auto"/>
          <w:sz w:val="24"/>
          <w:szCs w:val="24"/>
        </w:rPr>
        <w:sectPr>
          <w:footerReference r:id="rId4" w:type="default"/>
          <w:pgSz w:w="11906" w:h="16839"/>
          <w:pgMar w:top="1405" w:right="1025" w:bottom="867" w:left="1021" w:header="0" w:footer="592" w:gutter="0"/>
          <w:pgNumType w:fmt="decimal"/>
          <w:cols w:space="720" w:num="1"/>
        </w:sectPr>
      </w:pPr>
    </w:p>
    <w:p w14:paraId="4B80CDEB">
      <w:pPr>
        <w:keepNext/>
        <w:keepLines w:val="0"/>
        <w:pageBreakBefore w:val="0"/>
        <w:widowControl w:val="0"/>
        <w:kinsoku/>
        <w:wordWrap/>
        <w:overflowPunct/>
        <w:topLinePunct w:val="0"/>
        <w:autoSpaceDE/>
        <w:autoSpaceDN/>
        <w:bidi w:val="0"/>
        <w:adjustRightInd/>
        <w:snapToGrid/>
        <w:spacing w:before="48" w:line="324" w:lineRule="auto"/>
        <w:ind w:right="118" w:firstLine="162"/>
        <w:textAlignment w:val="auto"/>
        <w:rPr>
          <w:rFonts w:ascii="宋体" w:hAnsi="宋体" w:eastAsia="宋体" w:cs="宋体"/>
          <w:color w:val="auto"/>
          <w:sz w:val="24"/>
          <w:szCs w:val="24"/>
        </w:rPr>
      </w:pPr>
      <w:r>
        <w:rPr>
          <w:rFonts w:ascii="宋体" w:hAnsi="宋体" w:eastAsia="宋体" w:cs="宋体"/>
          <w:color w:val="auto"/>
          <w:spacing w:val="-1"/>
          <w:sz w:val="24"/>
          <w:szCs w:val="24"/>
        </w:rPr>
        <w:t>(1)乙方提供的产品必须是网上竞价文件和响应文件中约定的产</w:t>
      </w:r>
      <w:r>
        <w:rPr>
          <w:rFonts w:ascii="宋体" w:hAnsi="宋体" w:eastAsia="宋体" w:cs="宋体"/>
          <w:color w:val="auto"/>
          <w:spacing w:val="-2"/>
          <w:sz w:val="24"/>
          <w:szCs w:val="24"/>
        </w:rPr>
        <w:t>品，其技术指标、型号须符</w:t>
      </w:r>
      <w:r>
        <w:rPr>
          <w:rFonts w:ascii="宋体" w:hAnsi="宋体" w:eastAsia="宋体" w:cs="宋体"/>
          <w:color w:val="auto"/>
          <w:sz w:val="24"/>
          <w:szCs w:val="24"/>
        </w:rPr>
        <w:t xml:space="preserve"> 合相关要求。供货时，乙方须向甲方提供产品说明书、保修卡、质</w:t>
      </w:r>
      <w:r>
        <w:rPr>
          <w:rFonts w:ascii="宋体" w:hAnsi="宋体" w:eastAsia="宋体" w:cs="宋体"/>
          <w:color w:val="auto"/>
          <w:spacing w:val="-1"/>
          <w:sz w:val="24"/>
          <w:szCs w:val="24"/>
        </w:rPr>
        <w:t>量保证书等相关资料和原</w:t>
      </w:r>
      <w:r>
        <w:rPr>
          <w:rFonts w:ascii="宋体" w:hAnsi="宋体" w:eastAsia="宋体" w:cs="宋体"/>
          <w:color w:val="auto"/>
          <w:sz w:val="24"/>
          <w:szCs w:val="24"/>
        </w:rPr>
        <w:t xml:space="preserve"> 配的附件。原装进口产品（设备）交货时须提供中文产品说明书、</w:t>
      </w:r>
      <w:r>
        <w:rPr>
          <w:rFonts w:ascii="宋体" w:hAnsi="宋体" w:eastAsia="宋体" w:cs="宋体"/>
          <w:color w:val="auto"/>
          <w:spacing w:val="-1"/>
          <w:sz w:val="24"/>
          <w:szCs w:val="24"/>
        </w:rPr>
        <w:t>保修卡、质量保证书、装</w:t>
      </w:r>
      <w:r>
        <w:rPr>
          <w:rFonts w:ascii="宋体" w:hAnsi="宋体" w:eastAsia="宋体" w:cs="宋体"/>
          <w:color w:val="auto"/>
          <w:sz w:val="24"/>
          <w:szCs w:val="24"/>
        </w:rPr>
        <w:t xml:space="preserve"> </w:t>
      </w:r>
      <w:r>
        <w:rPr>
          <w:rFonts w:ascii="宋体" w:hAnsi="宋体" w:eastAsia="宋体" w:cs="宋体"/>
          <w:color w:val="auto"/>
          <w:spacing w:val="-1"/>
          <w:sz w:val="24"/>
          <w:szCs w:val="24"/>
        </w:rPr>
        <w:t>箱单、商检证明等资料。制造编号与包装箱编号应一致。</w:t>
      </w:r>
    </w:p>
    <w:p w14:paraId="307B1E4B">
      <w:pPr>
        <w:keepNext/>
        <w:keepLines w:val="0"/>
        <w:pageBreakBefore w:val="0"/>
        <w:widowControl w:val="0"/>
        <w:kinsoku/>
        <w:wordWrap/>
        <w:overflowPunct/>
        <w:topLinePunct w:val="0"/>
        <w:autoSpaceDE/>
        <w:autoSpaceDN/>
        <w:bidi w:val="0"/>
        <w:adjustRightInd/>
        <w:snapToGrid/>
        <w:spacing w:before="183" w:line="312" w:lineRule="auto"/>
        <w:ind w:firstLine="162"/>
        <w:textAlignment w:val="auto"/>
        <w:rPr>
          <w:rFonts w:ascii="宋体" w:hAnsi="宋体" w:eastAsia="宋体" w:cs="宋体"/>
          <w:color w:val="auto"/>
          <w:sz w:val="24"/>
          <w:szCs w:val="24"/>
        </w:rPr>
      </w:pPr>
      <w:r>
        <w:rPr>
          <w:rFonts w:ascii="宋体" w:hAnsi="宋体" w:eastAsia="宋体" w:cs="宋体"/>
          <w:color w:val="auto"/>
          <w:spacing w:val="-4"/>
          <w:sz w:val="24"/>
          <w:szCs w:val="24"/>
        </w:rPr>
        <w:t>(2)乙方提供的全部货物均应采用标准保护措施进行包装，包装应适用于远距</w:t>
      </w:r>
      <w:r>
        <w:rPr>
          <w:rFonts w:ascii="宋体" w:hAnsi="宋体" w:eastAsia="宋体" w:cs="宋体"/>
          <w:color w:val="auto"/>
          <w:spacing w:val="-5"/>
          <w:sz w:val="24"/>
          <w:szCs w:val="24"/>
        </w:rPr>
        <w:t>离运输、防潮、</w:t>
      </w:r>
      <w:r>
        <w:rPr>
          <w:rFonts w:ascii="宋体" w:hAnsi="宋体" w:eastAsia="宋体" w:cs="宋体"/>
          <w:color w:val="auto"/>
          <w:sz w:val="24"/>
          <w:szCs w:val="24"/>
        </w:rPr>
        <w:t xml:space="preserve"> 防震、防锈和防野蛮装卸等要求，确保货物安全无损运抵现场。由</w:t>
      </w:r>
      <w:r>
        <w:rPr>
          <w:rFonts w:ascii="宋体" w:hAnsi="宋体" w:eastAsia="宋体" w:cs="宋体"/>
          <w:color w:val="auto"/>
          <w:spacing w:val="-1"/>
          <w:sz w:val="24"/>
          <w:szCs w:val="24"/>
        </w:rPr>
        <w:t>于包装、运输、安装、调</w:t>
      </w:r>
      <w:r>
        <w:rPr>
          <w:rFonts w:ascii="宋体" w:hAnsi="宋体" w:eastAsia="宋体" w:cs="宋体"/>
          <w:color w:val="auto"/>
          <w:sz w:val="24"/>
          <w:szCs w:val="24"/>
        </w:rPr>
        <w:t xml:space="preserve">  </w:t>
      </w:r>
      <w:r>
        <w:rPr>
          <w:rFonts w:ascii="宋体" w:hAnsi="宋体" w:eastAsia="宋体" w:cs="宋体"/>
          <w:color w:val="auto"/>
          <w:spacing w:val="-1"/>
          <w:sz w:val="24"/>
          <w:szCs w:val="24"/>
        </w:rPr>
        <w:t>试等不善所引起的货物损坏或损失均由乙方承担。</w:t>
      </w:r>
    </w:p>
    <w:p w14:paraId="3BF61802">
      <w:pPr>
        <w:keepNext/>
        <w:keepLines w:val="0"/>
        <w:pageBreakBefore w:val="0"/>
        <w:widowControl w:val="0"/>
        <w:kinsoku/>
        <w:wordWrap/>
        <w:overflowPunct/>
        <w:topLinePunct w:val="0"/>
        <w:autoSpaceDE/>
        <w:autoSpaceDN/>
        <w:bidi w:val="0"/>
        <w:adjustRightInd/>
        <w:snapToGrid/>
        <w:spacing w:before="178" w:line="325" w:lineRule="auto"/>
        <w:ind w:right="118" w:firstLine="161"/>
        <w:textAlignment w:val="auto"/>
        <w:rPr>
          <w:rFonts w:ascii="宋体" w:hAnsi="宋体" w:eastAsia="宋体" w:cs="宋体"/>
          <w:color w:val="auto"/>
          <w:sz w:val="24"/>
          <w:szCs w:val="24"/>
        </w:rPr>
      </w:pPr>
      <w:r>
        <w:rPr>
          <w:rFonts w:ascii="宋体" w:hAnsi="宋体" w:eastAsia="宋体" w:cs="宋体"/>
          <w:color w:val="auto"/>
          <w:spacing w:val="-1"/>
          <w:sz w:val="24"/>
          <w:szCs w:val="24"/>
        </w:rPr>
        <w:t>(3)乙方提供的采购标的应符合国家知识产权法律、法规的规定</w:t>
      </w:r>
      <w:r>
        <w:rPr>
          <w:rFonts w:ascii="宋体" w:hAnsi="宋体" w:eastAsia="宋体" w:cs="宋体"/>
          <w:color w:val="auto"/>
          <w:spacing w:val="-2"/>
          <w:sz w:val="24"/>
          <w:szCs w:val="24"/>
        </w:rPr>
        <w:t>且非假冒伪劣品；乙方还应</w:t>
      </w:r>
      <w:r>
        <w:rPr>
          <w:rFonts w:ascii="宋体" w:hAnsi="宋体" w:eastAsia="宋体" w:cs="宋体"/>
          <w:color w:val="auto"/>
          <w:sz w:val="24"/>
          <w:szCs w:val="24"/>
        </w:rPr>
        <w:t xml:space="preserve"> 保证甲方不受到第三方关于侵犯知识产权及专利权、商标权或工</w:t>
      </w:r>
      <w:r>
        <w:rPr>
          <w:rFonts w:ascii="宋体" w:hAnsi="宋体" w:eastAsia="宋体" w:cs="宋体"/>
          <w:color w:val="auto"/>
          <w:spacing w:val="-1"/>
          <w:sz w:val="24"/>
          <w:szCs w:val="24"/>
        </w:rPr>
        <w:t>业设计权等知识产权方面的</w:t>
      </w:r>
      <w:r>
        <w:rPr>
          <w:rFonts w:ascii="宋体" w:hAnsi="宋体" w:eastAsia="宋体" w:cs="宋体"/>
          <w:color w:val="auto"/>
          <w:sz w:val="24"/>
          <w:szCs w:val="24"/>
        </w:rPr>
        <w:t xml:space="preserve"> 指控，任何第三方如果提出此方面指控均与甲方无关，乙方应与</w:t>
      </w:r>
      <w:r>
        <w:rPr>
          <w:rFonts w:ascii="宋体" w:hAnsi="宋体" w:eastAsia="宋体" w:cs="宋体"/>
          <w:color w:val="auto"/>
          <w:spacing w:val="-1"/>
          <w:sz w:val="24"/>
          <w:szCs w:val="24"/>
        </w:rPr>
        <w:t>第三方交涉，并承担可能发</w:t>
      </w:r>
      <w:r>
        <w:rPr>
          <w:rFonts w:ascii="宋体" w:hAnsi="宋体" w:eastAsia="宋体" w:cs="宋体"/>
          <w:color w:val="auto"/>
          <w:sz w:val="24"/>
          <w:szCs w:val="24"/>
        </w:rPr>
        <w:t xml:space="preserve"> 生的一切法律责任、费用和后果；若甲方因此而遭致损</w:t>
      </w:r>
      <w:r>
        <w:rPr>
          <w:rFonts w:ascii="宋体" w:hAnsi="宋体" w:eastAsia="宋体" w:cs="宋体"/>
          <w:color w:val="auto"/>
          <w:spacing w:val="-1"/>
          <w:sz w:val="24"/>
          <w:szCs w:val="24"/>
        </w:rPr>
        <w:t>失，则乙方应赔偿该损失。</w:t>
      </w:r>
    </w:p>
    <w:p w14:paraId="57193FAD">
      <w:pPr>
        <w:keepNext/>
        <w:keepLines w:val="0"/>
        <w:pageBreakBefore w:val="0"/>
        <w:widowControl w:val="0"/>
        <w:kinsoku/>
        <w:wordWrap/>
        <w:overflowPunct/>
        <w:topLinePunct w:val="0"/>
        <w:autoSpaceDE/>
        <w:autoSpaceDN/>
        <w:bidi w:val="0"/>
        <w:adjustRightInd/>
        <w:snapToGrid/>
        <w:spacing w:before="181" w:line="359" w:lineRule="auto"/>
        <w:ind w:right="80" w:firstLine="120"/>
        <w:jc w:val="both"/>
        <w:textAlignment w:val="auto"/>
        <w:rPr>
          <w:rFonts w:ascii="宋体" w:hAnsi="宋体" w:eastAsia="宋体" w:cs="宋体"/>
          <w:color w:val="auto"/>
          <w:sz w:val="24"/>
          <w:szCs w:val="24"/>
        </w:rPr>
      </w:pPr>
      <w:r>
        <w:rPr>
          <w:rFonts w:ascii="宋体" w:hAnsi="宋体" w:eastAsia="宋体" w:cs="宋体"/>
          <w:color w:val="auto"/>
          <w:spacing w:val="-2"/>
          <w:sz w:val="24"/>
          <w:szCs w:val="24"/>
        </w:rPr>
        <w:t>若乙方提供的采购标的不符合国家知识产权法律、法规的规定</w:t>
      </w:r>
      <w:r>
        <w:rPr>
          <w:rFonts w:ascii="宋体" w:hAnsi="宋体" w:eastAsia="宋体" w:cs="宋体"/>
          <w:color w:val="auto"/>
          <w:spacing w:val="-3"/>
          <w:sz w:val="24"/>
          <w:szCs w:val="24"/>
        </w:rPr>
        <w:t>或被有关主管机关认定为假冒</w:t>
      </w:r>
      <w:r>
        <w:rPr>
          <w:rFonts w:ascii="宋体" w:hAnsi="宋体" w:eastAsia="宋体" w:cs="宋体"/>
          <w:color w:val="auto"/>
          <w:sz w:val="24"/>
          <w:szCs w:val="24"/>
        </w:rPr>
        <w:t xml:space="preserve"> 伪劣品，则乙方中标或成交资格将被取消；甲方还将按照有关法律</w:t>
      </w:r>
      <w:r>
        <w:rPr>
          <w:rFonts w:ascii="宋体" w:hAnsi="宋体" w:eastAsia="宋体" w:cs="宋体"/>
          <w:color w:val="auto"/>
          <w:spacing w:val="-1"/>
          <w:sz w:val="24"/>
          <w:szCs w:val="24"/>
        </w:rPr>
        <w:t>、法规和规章的规定进行</w:t>
      </w:r>
      <w:r>
        <w:rPr>
          <w:rFonts w:ascii="宋体" w:hAnsi="宋体" w:eastAsia="宋体" w:cs="宋体"/>
          <w:color w:val="auto"/>
          <w:sz w:val="24"/>
          <w:szCs w:val="24"/>
        </w:rPr>
        <w:t xml:space="preserve"> </w:t>
      </w:r>
      <w:r>
        <w:rPr>
          <w:rFonts w:ascii="宋体" w:hAnsi="宋体" w:eastAsia="宋体" w:cs="宋体"/>
          <w:color w:val="auto"/>
          <w:spacing w:val="-2"/>
          <w:sz w:val="24"/>
          <w:szCs w:val="24"/>
        </w:rPr>
        <w:t>处理，具体如下：</w:t>
      </w:r>
    </w:p>
    <w:p w14:paraId="0B6A4252">
      <w:pPr>
        <w:keepNext/>
        <w:keepLines w:val="0"/>
        <w:pageBreakBefore w:val="0"/>
        <w:widowControl w:val="0"/>
        <w:kinsoku/>
        <w:wordWrap/>
        <w:overflowPunct/>
        <w:topLinePunct w:val="0"/>
        <w:autoSpaceDE/>
        <w:autoSpaceDN/>
        <w:bidi w:val="0"/>
        <w:adjustRightInd/>
        <w:snapToGrid/>
        <w:spacing w:line="219" w:lineRule="auto"/>
        <w:ind w:left="131"/>
        <w:textAlignment w:val="auto"/>
        <w:rPr>
          <w:rFonts w:ascii="宋体" w:hAnsi="宋体" w:eastAsia="宋体" w:cs="宋体"/>
          <w:color w:val="auto"/>
          <w:sz w:val="24"/>
          <w:szCs w:val="24"/>
        </w:rPr>
      </w:pPr>
      <w:r>
        <w:rPr>
          <w:rFonts w:ascii="宋体" w:hAnsi="宋体" w:eastAsia="宋体" w:cs="宋体"/>
          <w:color w:val="auto"/>
          <w:sz w:val="24"/>
          <w:szCs w:val="24"/>
        </w:rPr>
        <w:t>（4）其他供货要求</w:t>
      </w:r>
      <w:r>
        <w:rPr>
          <w:rFonts w:ascii="宋体" w:hAnsi="宋体" w:eastAsia="宋体" w:cs="宋体"/>
          <w:color w:val="auto"/>
          <w:spacing w:val="-11"/>
          <w:sz w:val="24"/>
          <w:szCs w:val="24"/>
        </w:rPr>
        <w:t>：（</w:t>
      </w:r>
      <w:r>
        <w:rPr>
          <w:rFonts w:ascii="宋体" w:hAnsi="宋体" w:eastAsia="宋体" w:cs="宋体"/>
          <w:color w:val="auto"/>
          <w:sz w:val="24"/>
          <w:szCs w:val="24"/>
        </w:rPr>
        <w:t>根据实际情况填写，可以是表格或文字描述）</w:t>
      </w:r>
    </w:p>
    <w:p w14:paraId="1E4B69C0">
      <w:pPr>
        <w:keepNext/>
        <w:keepLines w:val="0"/>
        <w:pageBreakBefore w:val="0"/>
        <w:widowControl w:val="0"/>
        <w:kinsoku/>
        <w:wordWrap/>
        <w:overflowPunct/>
        <w:topLinePunct w:val="0"/>
        <w:autoSpaceDE/>
        <w:autoSpaceDN/>
        <w:bidi w:val="0"/>
        <w:adjustRightInd/>
        <w:snapToGrid/>
        <w:spacing w:before="182" w:line="221" w:lineRule="auto"/>
        <w:ind w:left="123"/>
        <w:textAlignment w:val="auto"/>
        <w:outlineLvl w:val="3"/>
        <w:rPr>
          <w:rFonts w:ascii="宋体" w:hAnsi="宋体" w:eastAsia="宋体" w:cs="宋体"/>
          <w:color w:val="auto"/>
          <w:sz w:val="24"/>
          <w:szCs w:val="24"/>
        </w:rPr>
      </w:pPr>
      <w:r>
        <w:rPr>
          <w:rFonts w:ascii="宋体" w:hAnsi="宋体" w:eastAsia="宋体" w:cs="宋体"/>
          <w:b/>
          <w:bCs/>
          <w:color w:val="auto"/>
          <w:spacing w:val="-4"/>
          <w:sz w:val="24"/>
          <w:szCs w:val="24"/>
        </w:rPr>
        <w:t>五、质量标准及要求</w:t>
      </w:r>
    </w:p>
    <w:p w14:paraId="0D9D7A43">
      <w:pPr>
        <w:keepNext/>
        <w:keepLines w:val="0"/>
        <w:pageBreakBefore w:val="0"/>
        <w:widowControl w:val="0"/>
        <w:kinsoku/>
        <w:wordWrap/>
        <w:overflowPunct/>
        <w:topLinePunct w:val="0"/>
        <w:autoSpaceDE/>
        <w:autoSpaceDN/>
        <w:bidi w:val="0"/>
        <w:adjustRightInd/>
        <w:snapToGrid/>
        <w:spacing w:before="178" w:line="221" w:lineRule="auto"/>
        <w:ind w:left="124"/>
        <w:textAlignment w:val="auto"/>
        <w:rPr>
          <w:rFonts w:ascii="宋体" w:hAnsi="宋体" w:eastAsia="宋体" w:cs="宋体"/>
          <w:color w:val="auto"/>
          <w:sz w:val="24"/>
          <w:szCs w:val="24"/>
        </w:rPr>
      </w:pPr>
      <w:r>
        <w:rPr>
          <w:rFonts w:ascii="宋体" w:hAnsi="宋体" w:eastAsia="宋体" w:cs="宋体"/>
          <w:color w:val="auto"/>
          <w:spacing w:val="-3"/>
          <w:sz w:val="24"/>
          <w:szCs w:val="24"/>
        </w:rPr>
        <w:t>5.1</w:t>
      </w:r>
      <w:r>
        <w:rPr>
          <w:rFonts w:ascii="宋体" w:hAnsi="宋体" w:eastAsia="宋体" w:cs="宋体"/>
          <w:color w:val="auto"/>
          <w:spacing w:val="-46"/>
          <w:sz w:val="24"/>
          <w:szCs w:val="24"/>
        </w:rPr>
        <w:t xml:space="preserve"> </w:t>
      </w:r>
      <w:r>
        <w:rPr>
          <w:rFonts w:ascii="宋体" w:hAnsi="宋体" w:eastAsia="宋体" w:cs="宋体"/>
          <w:color w:val="auto"/>
          <w:spacing w:val="-3"/>
          <w:sz w:val="24"/>
          <w:szCs w:val="24"/>
        </w:rPr>
        <w:t>质量标准及要求</w:t>
      </w:r>
    </w:p>
    <w:p w14:paraId="44E94CFF">
      <w:pPr>
        <w:keepNext/>
        <w:keepLines w:val="0"/>
        <w:pageBreakBefore w:val="0"/>
        <w:widowControl w:val="0"/>
        <w:kinsoku/>
        <w:wordWrap/>
        <w:overflowPunct/>
        <w:topLinePunct w:val="0"/>
        <w:autoSpaceDE/>
        <w:autoSpaceDN/>
        <w:bidi w:val="0"/>
        <w:adjustRightInd/>
        <w:snapToGrid/>
        <w:spacing w:before="180" w:line="313" w:lineRule="auto"/>
        <w:ind w:right="118" w:firstLine="131"/>
        <w:textAlignment w:val="auto"/>
        <w:rPr>
          <w:rFonts w:ascii="宋体" w:hAnsi="宋体" w:eastAsia="宋体" w:cs="宋体"/>
          <w:color w:val="auto"/>
          <w:sz w:val="24"/>
          <w:szCs w:val="24"/>
        </w:rPr>
      </w:pPr>
      <w:r>
        <w:rPr>
          <w:rFonts w:ascii="宋体" w:hAnsi="宋体" w:eastAsia="宋体" w:cs="宋体"/>
          <w:color w:val="auto"/>
          <w:spacing w:val="-1"/>
          <w:sz w:val="24"/>
          <w:szCs w:val="24"/>
        </w:rPr>
        <w:t>（1）乙方应确保所有产品质量均需符合国家标准、地方标准、行业标准，以及有关技术规</w:t>
      </w:r>
      <w:r>
        <w:rPr>
          <w:rFonts w:ascii="宋体" w:hAnsi="宋体" w:eastAsia="宋体" w:cs="宋体"/>
          <w:color w:val="auto"/>
          <w:spacing w:val="18"/>
          <w:sz w:val="24"/>
          <w:szCs w:val="24"/>
        </w:rPr>
        <w:t xml:space="preserve"> </w:t>
      </w:r>
      <w:r>
        <w:rPr>
          <w:rFonts w:ascii="宋体" w:hAnsi="宋体" w:eastAsia="宋体" w:cs="宋体"/>
          <w:color w:val="auto"/>
          <w:sz w:val="24"/>
          <w:szCs w:val="24"/>
        </w:rPr>
        <w:t>范和产品厂家的出厂标准，提供原厂质保书、合格证等有关文件资</w:t>
      </w:r>
      <w:r>
        <w:rPr>
          <w:rFonts w:ascii="宋体" w:hAnsi="宋体" w:eastAsia="宋体" w:cs="宋体"/>
          <w:color w:val="auto"/>
          <w:spacing w:val="-1"/>
          <w:sz w:val="24"/>
          <w:szCs w:val="24"/>
        </w:rPr>
        <w:t>料，并保证产品是出厂原</w:t>
      </w:r>
      <w:r>
        <w:rPr>
          <w:rFonts w:ascii="宋体" w:hAnsi="宋体" w:eastAsia="宋体" w:cs="宋体"/>
          <w:color w:val="auto"/>
          <w:sz w:val="24"/>
          <w:szCs w:val="24"/>
        </w:rPr>
        <w:t xml:space="preserve"> 装合格产品。进口产品须是获得国家商检局颁布安全生产许可</w:t>
      </w:r>
      <w:r>
        <w:rPr>
          <w:rFonts w:ascii="宋体" w:hAnsi="宋体" w:eastAsia="宋体" w:cs="宋体"/>
          <w:color w:val="auto"/>
          <w:spacing w:val="-1"/>
          <w:sz w:val="24"/>
          <w:szCs w:val="24"/>
        </w:rPr>
        <w:t>证的出厂原装合格产品。</w:t>
      </w:r>
    </w:p>
    <w:p w14:paraId="3A5183FC">
      <w:pPr>
        <w:keepNext/>
        <w:keepLines w:val="0"/>
        <w:pageBreakBefore w:val="0"/>
        <w:widowControl w:val="0"/>
        <w:kinsoku/>
        <w:wordWrap/>
        <w:overflowPunct/>
        <w:topLinePunct w:val="0"/>
        <w:autoSpaceDE/>
        <w:autoSpaceDN/>
        <w:bidi w:val="0"/>
        <w:adjustRightInd/>
        <w:snapToGrid/>
        <w:spacing w:before="180" w:line="221" w:lineRule="auto"/>
        <w:ind w:left="131"/>
        <w:textAlignment w:val="auto"/>
        <w:rPr>
          <w:rFonts w:ascii="宋体" w:hAnsi="宋体" w:eastAsia="宋体" w:cs="宋体"/>
          <w:color w:val="auto"/>
          <w:sz w:val="24"/>
          <w:szCs w:val="24"/>
        </w:rPr>
      </w:pPr>
      <w:r>
        <w:rPr>
          <w:rFonts w:ascii="宋体" w:hAnsi="宋体" w:eastAsia="宋体" w:cs="宋体"/>
          <w:color w:val="auto"/>
          <w:spacing w:val="-3"/>
          <w:sz w:val="24"/>
          <w:szCs w:val="24"/>
        </w:rPr>
        <w:t>（2）其他质量要求</w:t>
      </w:r>
    </w:p>
    <w:p w14:paraId="5B524047">
      <w:pPr>
        <w:keepNext/>
        <w:keepLines w:val="0"/>
        <w:pageBreakBefore w:val="0"/>
        <w:widowControl w:val="0"/>
        <w:kinsoku/>
        <w:wordWrap/>
        <w:overflowPunct/>
        <w:topLinePunct w:val="0"/>
        <w:autoSpaceDE/>
        <w:autoSpaceDN/>
        <w:bidi w:val="0"/>
        <w:adjustRightInd/>
        <w:snapToGrid/>
        <w:spacing w:before="181" w:line="220" w:lineRule="auto"/>
        <w:ind w:left="124"/>
        <w:textAlignment w:val="auto"/>
        <w:rPr>
          <w:rFonts w:ascii="宋体" w:hAnsi="宋体" w:eastAsia="宋体" w:cs="宋体"/>
          <w:color w:val="auto"/>
          <w:sz w:val="24"/>
          <w:szCs w:val="24"/>
        </w:rPr>
      </w:pPr>
      <w:r>
        <w:rPr>
          <w:rFonts w:ascii="宋体" w:hAnsi="宋体" w:eastAsia="宋体" w:cs="宋体"/>
          <w:color w:val="auto"/>
          <w:spacing w:val="-3"/>
          <w:sz w:val="24"/>
          <w:szCs w:val="24"/>
        </w:rPr>
        <w:t>5.2</w:t>
      </w:r>
      <w:r>
        <w:rPr>
          <w:rFonts w:ascii="宋体" w:hAnsi="宋体" w:eastAsia="宋体" w:cs="宋体"/>
          <w:color w:val="auto"/>
          <w:spacing w:val="-43"/>
          <w:sz w:val="24"/>
          <w:szCs w:val="24"/>
        </w:rPr>
        <w:t xml:space="preserve"> </w:t>
      </w:r>
      <w:r>
        <w:rPr>
          <w:rFonts w:ascii="宋体" w:hAnsi="宋体" w:eastAsia="宋体" w:cs="宋体"/>
          <w:color w:val="auto"/>
          <w:spacing w:val="-3"/>
          <w:sz w:val="24"/>
          <w:szCs w:val="24"/>
        </w:rPr>
        <w:t>节能环保产品要求</w:t>
      </w:r>
    </w:p>
    <w:p w14:paraId="21C271F3">
      <w:pPr>
        <w:keepNext/>
        <w:keepLines w:val="0"/>
        <w:pageBreakBefore w:val="0"/>
        <w:widowControl w:val="0"/>
        <w:kinsoku/>
        <w:wordWrap/>
        <w:overflowPunct/>
        <w:topLinePunct w:val="0"/>
        <w:autoSpaceDE/>
        <w:autoSpaceDN/>
        <w:bidi w:val="0"/>
        <w:adjustRightInd/>
        <w:snapToGrid/>
        <w:spacing w:before="179" w:line="220" w:lineRule="auto"/>
        <w:ind w:left="124"/>
        <w:textAlignment w:val="auto"/>
        <w:rPr>
          <w:rFonts w:ascii="宋体" w:hAnsi="宋体" w:eastAsia="宋体" w:cs="宋体"/>
          <w:color w:val="auto"/>
          <w:sz w:val="24"/>
          <w:szCs w:val="24"/>
        </w:rPr>
      </w:pPr>
      <w:r>
        <w:rPr>
          <w:rFonts w:ascii="宋体" w:hAnsi="宋体" w:eastAsia="宋体" w:cs="宋体"/>
          <w:color w:val="auto"/>
          <w:spacing w:val="-2"/>
          <w:sz w:val="24"/>
          <w:szCs w:val="24"/>
        </w:rPr>
        <w:t>5.3</w:t>
      </w:r>
      <w:r>
        <w:rPr>
          <w:rFonts w:ascii="宋体" w:hAnsi="宋体" w:eastAsia="宋体" w:cs="宋体"/>
          <w:color w:val="auto"/>
          <w:spacing w:val="-36"/>
          <w:sz w:val="24"/>
          <w:szCs w:val="24"/>
        </w:rPr>
        <w:t xml:space="preserve"> </w:t>
      </w:r>
      <w:r>
        <w:rPr>
          <w:rFonts w:ascii="宋体" w:hAnsi="宋体" w:eastAsia="宋体" w:cs="宋体"/>
          <w:color w:val="auto"/>
          <w:spacing w:val="-2"/>
          <w:sz w:val="24"/>
          <w:szCs w:val="24"/>
        </w:rPr>
        <w:t>质量保证范围、质量保证期及售后服务</w:t>
      </w:r>
    </w:p>
    <w:p w14:paraId="6DD32B09">
      <w:pPr>
        <w:keepNext/>
        <w:keepLines w:val="0"/>
        <w:pageBreakBefore w:val="0"/>
        <w:widowControl w:val="0"/>
        <w:kinsoku/>
        <w:wordWrap/>
        <w:overflowPunct/>
        <w:topLinePunct w:val="0"/>
        <w:autoSpaceDE/>
        <w:autoSpaceDN/>
        <w:bidi w:val="0"/>
        <w:adjustRightInd/>
        <w:snapToGrid/>
        <w:spacing w:before="182" w:line="214" w:lineRule="auto"/>
        <w:ind w:left="131"/>
        <w:textAlignment w:val="auto"/>
        <w:rPr>
          <w:rFonts w:ascii="宋体" w:hAnsi="宋体" w:eastAsia="宋体" w:cs="宋体"/>
          <w:color w:val="auto"/>
          <w:sz w:val="24"/>
          <w:szCs w:val="24"/>
        </w:rPr>
      </w:pPr>
      <w:r>
        <w:rPr>
          <w:rFonts w:ascii="宋体" w:hAnsi="宋体" w:eastAsia="宋体" w:cs="宋体"/>
          <w:color w:val="auto"/>
          <w:spacing w:val="-1"/>
          <w:sz w:val="24"/>
          <w:szCs w:val="24"/>
        </w:rPr>
        <w:t>（1）质量保证范围：___________</w:t>
      </w:r>
    </w:p>
    <w:p w14:paraId="3CB580B1">
      <w:pPr>
        <w:keepNext/>
        <w:keepLines w:val="0"/>
        <w:pageBreakBefore w:val="0"/>
        <w:widowControl w:val="0"/>
        <w:kinsoku/>
        <w:wordWrap/>
        <w:overflowPunct/>
        <w:topLinePunct w:val="0"/>
        <w:autoSpaceDE/>
        <w:autoSpaceDN/>
        <w:bidi w:val="0"/>
        <w:adjustRightInd/>
        <w:snapToGrid/>
        <w:spacing w:before="190" w:line="214" w:lineRule="auto"/>
        <w:ind w:left="131"/>
        <w:textAlignment w:val="auto"/>
        <w:rPr>
          <w:rFonts w:ascii="宋体" w:hAnsi="宋体" w:eastAsia="宋体" w:cs="宋体"/>
          <w:color w:val="auto"/>
          <w:sz w:val="24"/>
          <w:szCs w:val="24"/>
        </w:rPr>
      </w:pPr>
      <w:r>
        <w:rPr>
          <w:rFonts w:ascii="宋体" w:hAnsi="宋体" w:eastAsia="宋体" w:cs="宋体"/>
          <w:color w:val="auto"/>
          <w:spacing w:val="-1"/>
          <w:sz w:val="24"/>
          <w:szCs w:val="24"/>
        </w:rPr>
        <w:t>（2）本合同乙方所供应的货物质量保证期自验收合格之日起_______月。</w:t>
      </w:r>
    </w:p>
    <w:p w14:paraId="05111738">
      <w:pPr>
        <w:keepNext/>
        <w:keepLines w:val="0"/>
        <w:pageBreakBefore w:val="0"/>
        <w:widowControl w:val="0"/>
        <w:kinsoku/>
        <w:wordWrap/>
        <w:overflowPunct/>
        <w:topLinePunct w:val="0"/>
        <w:autoSpaceDE/>
        <w:autoSpaceDN/>
        <w:bidi w:val="0"/>
        <w:adjustRightInd/>
        <w:snapToGrid/>
        <w:spacing w:before="188" w:line="289" w:lineRule="auto"/>
        <w:ind w:left="1" w:right="175" w:firstLine="129"/>
        <w:textAlignment w:val="auto"/>
        <w:rPr>
          <w:rFonts w:ascii="宋体" w:hAnsi="宋体" w:eastAsia="宋体" w:cs="宋体"/>
          <w:color w:val="auto"/>
          <w:sz w:val="24"/>
          <w:szCs w:val="24"/>
        </w:rPr>
      </w:pPr>
      <w:r>
        <w:rPr>
          <w:rFonts w:ascii="宋体" w:hAnsi="宋体" w:eastAsia="宋体" w:cs="宋体"/>
          <w:color w:val="auto"/>
          <w:spacing w:val="-1"/>
          <w:sz w:val="24"/>
          <w:szCs w:val="24"/>
        </w:rPr>
        <w:t>（3）售后服务应按法律法规和网上竞价文件约定执行，具体如下</w:t>
      </w:r>
      <w:r>
        <w:rPr>
          <w:rFonts w:ascii="宋体" w:hAnsi="宋体" w:eastAsia="宋体" w:cs="宋体"/>
          <w:color w:val="auto"/>
          <w:spacing w:val="-18"/>
          <w:sz w:val="24"/>
          <w:szCs w:val="24"/>
        </w:rPr>
        <w:t>：（</w:t>
      </w:r>
      <w:r>
        <w:rPr>
          <w:rFonts w:ascii="宋体" w:hAnsi="宋体" w:eastAsia="宋体" w:cs="宋体"/>
          <w:color w:val="auto"/>
          <w:spacing w:val="-1"/>
          <w:sz w:val="24"/>
          <w:szCs w:val="24"/>
        </w:rPr>
        <w:t>根据实</w:t>
      </w:r>
      <w:r>
        <w:rPr>
          <w:rFonts w:ascii="宋体" w:hAnsi="宋体" w:eastAsia="宋体" w:cs="宋体"/>
          <w:color w:val="auto"/>
          <w:spacing w:val="-2"/>
          <w:sz w:val="24"/>
          <w:szCs w:val="24"/>
        </w:rPr>
        <w:t>际情况填写，</w:t>
      </w:r>
      <w:r>
        <w:rPr>
          <w:rFonts w:ascii="宋体" w:hAnsi="宋体" w:eastAsia="宋体" w:cs="宋体"/>
          <w:color w:val="auto"/>
          <w:spacing w:val="1"/>
          <w:sz w:val="24"/>
          <w:szCs w:val="24"/>
        </w:rPr>
        <w:t xml:space="preserve"> </w:t>
      </w:r>
      <w:r>
        <w:rPr>
          <w:rFonts w:ascii="宋体" w:hAnsi="宋体" w:eastAsia="宋体" w:cs="宋体"/>
          <w:color w:val="auto"/>
          <w:spacing w:val="-2"/>
          <w:sz w:val="24"/>
          <w:szCs w:val="24"/>
        </w:rPr>
        <w:t>可以是表格或文字描述）</w:t>
      </w:r>
    </w:p>
    <w:p w14:paraId="1BCE6760">
      <w:pPr>
        <w:keepNext/>
        <w:keepLines w:val="0"/>
        <w:pageBreakBefore w:val="0"/>
        <w:widowControl w:val="0"/>
        <w:kinsoku/>
        <w:wordWrap/>
        <w:overflowPunct/>
        <w:topLinePunct w:val="0"/>
        <w:autoSpaceDE/>
        <w:autoSpaceDN/>
        <w:bidi w:val="0"/>
        <w:adjustRightInd/>
        <w:snapToGrid/>
        <w:spacing w:before="182" w:line="220" w:lineRule="auto"/>
        <w:ind w:left="124"/>
        <w:textAlignment w:val="auto"/>
        <w:rPr>
          <w:rFonts w:ascii="宋体" w:hAnsi="宋体" w:eastAsia="宋体" w:cs="宋体"/>
          <w:color w:val="auto"/>
          <w:sz w:val="24"/>
          <w:szCs w:val="24"/>
        </w:rPr>
      </w:pPr>
      <w:r>
        <w:rPr>
          <w:rFonts w:ascii="宋体" w:hAnsi="宋体" w:eastAsia="宋体" w:cs="宋体"/>
          <w:color w:val="auto"/>
          <w:spacing w:val="-4"/>
          <w:sz w:val="24"/>
          <w:szCs w:val="24"/>
        </w:rPr>
        <w:t>5.4</w:t>
      </w:r>
      <w:r>
        <w:rPr>
          <w:rFonts w:ascii="宋体" w:hAnsi="宋体" w:eastAsia="宋体" w:cs="宋体"/>
          <w:color w:val="auto"/>
          <w:spacing w:val="-40"/>
          <w:sz w:val="24"/>
          <w:szCs w:val="24"/>
        </w:rPr>
        <w:t xml:space="preserve"> </w:t>
      </w:r>
      <w:r>
        <w:rPr>
          <w:rFonts w:ascii="宋体" w:hAnsi="宋体" w:eastAsia="宋体" w:cs="宋体"/>
          <w:color w:val="auto"/>
          <w:spacing w:val="-4"/>
          <w:sz w:val="24"/>
          <w:szCs w:val="24"/>
        </w:rPr>
        <w:t>商品安全责任</w:t>
      </w:r>
    </w:p>
    <w:p w14:paraId="01C60AD1">
      <w:pPr>
        <w:keepNext/>
        <w:keepLines w:val="0"/>
        <w:pageBreakBefore w:val="0"/>
        <w:widowControl w:val="0"/>
        <w:kinsoku/>
        <w:wordWrap/>
        <w:overflowPunct/>
        <w:topLinePunct w:val="0"/>
        <w:autoSpaceDE/>
        <w:autoSpaceDN/>
        <w:bidi w:val="0"/>
        <w:adjustRightInd/>
        <w:snapToGrid/>
        <w:spacing w:before="179" w:line="362" w:lineRule="auto"/>
        <w:ind w:left="1" w:right="16" w:firstLine="122"/>
        <w:textAlignment w:val="auto"/>
        <w:rPr>
          <w:rFonts w:ascii="宋体" w:hAnsi="宋体" w:eastAsia="宋体" w:cs="宋体"/>
          <w:color w:val="auto"/>
          <w:sz w:val="24"/>
          <w:szCs w:val="24"/>
        </w:rPr>
      </w:pPr>
      <w:r>
        <w:rPr>
          <w:rFonts w:ascii="宋体" w:hAnsi="宋体" w:eastAsia="宋体" w:cs="宋体"/>
          <w:color w:val="auto"/>
          <w:spacing w:val="-3"/>
          <w:sz w:val="24"/>
          <w:szCs w:val="24"/>
        </w:rPr>
        <w:t>商品安全责任应按照法律法规和网上竞价文件的规定执行，具体如下</w:t>
      </w:r>
      <w:r>
        <w:rPr>
          <w:rFonts w:ascii="宋体" w:hAnsi="宋体" w:eastAsia="宋体" w:cs="宋体"/>
          <w:color w:val="auto"/>
          <w:spacing w:val="-58"/>
          <w:w w:val="91"/>
          <w:sz w:val="24"/>
          <w:szCs w:val="24"/>
        </w:rPr>
        <w:t>：（</w:t>
      </w:r>
      <w:r>
        <w:rPr>
          <w:rFonts w:ascii="宋体" w:hAnsi="宋体" w:eastAsia="宋体" w:cs="宋体"/>
          <w:color w:val="auto"/>
          <w:spacing w:val="-3"/>
          <w:sz w:val="24"/>
          <w:szCs w:val="24"/>
        </w:rPr>
        <w:t>根据实际情况填写，</w:t>
      </w:r>
      <w:r>
        <w:rPr>
          <w:rFonts w:ascii="宋体" w:hAnsi="宋体" w:eastAsia="宋体" w:cs="宋体"/>
          <w:color w:val="auto"/>
          <w:spacing w:val="2"/>
          <w:sz w:val="24"/>
          <w:szCs w:val="24"/>
        </w:rPr>
        <w:t xml:space="preserve"> </w:t>
      </w:r>
      <w:r>
        <w:rPr>
          <w:rFonts w:ascii="宋体" w:hAnsi="宋体" w:eastAsia="宋体" w:cs="宋体"/>
          <w:color w:val="auto"/>
          <w:spacing w:val="-2"/>
          <w:sz w:val="24"/>
          <w:szCs w:val="24"/>
        </w:rPr>
        <w:t>可以是表格或文字描述）</w:t>
      </w:r>
    </w:p>
    <w:p w14:paraId="1B68ADB4">
      <w:pPr>
        <w:keepNext/>
        <w:keepLines w:val="0"/>
        <w:pageBreakBefore w:val="0"/>
        <w:widowControl w:val="0"/>
        <w:kinsoku/>
        <w:wordWrap/>
        <w:overflowPunct/>
        <w:topLinePunct w:val="0"/>
        <w:autoSpaceDE/>
        <w:autoSpaceDN/>
        <w:bidi w:val="0"/>
        <w:adjustRightInd/>
        <w:snapToGrid/>
        <w:spacing w:line="362" w:lineRule="auto"/>
        <w:textAlignment w:val="auto"/>
        <w:rPr>
          <w:rFonts w:ascii="宋体" w:hAnsi="宋体" w:eastAsia="宋体" w:cs="宋体"/>
          <w:color w:val="auto"/>
          <w:sz w:val="24"/>
          <w:szCs w:val="24"/>
        </w:rPr>
        <w:sectPr>
          <w:footerReference r:id="rId5" w:type="default"/>
          <w:pgSz w:w="11906" w:h="16839"/>
          <w:pgMar w:top="1405" w:right="1054" w:bottom="867" w:left="1142" w:header="0" w:footer="591" w:gutter="0"/>
          <w:pgNumType w:fmt="decimal"/>
          <w:cols w:space="720" w:num="1"/>
        </w:sectPr>
      </w:pPr>
    </w:p>
    <w:p w14:paraId="2E5DBBF5">
      <w:pPr>
        <w:keepNext/>
        <w:keepLines w:val="0"/>
        <w:pageBreakBefore w:val="0"/>
        <w:widowControl w:val="0"/>
        <w:kinsoku/>
        <w:wordWrap/>
        <w:overflowPunct/>
        <w:topLinePunct w:val="0"/>
        <w:autoSpaceDE/>
        <w:autoSpaceDN/>
        <w:bidi w:val="0"/>
        <w:adjustRightInd/>
        <w:snapToGrid/>
        <w:spacing w:before="48" w:line="219" w:lineRule="auto"/>
        <w:ind w:left="121"/>
        <w:textAlignment w:val="auto"/>
        <w:outlineLvl w:val="3"/>
        <w:rPr>
          <w:rFonts w:ascii="宋体" w:hAnsi="宋体" w:eastAsia="宋体" w:cs="宋体"/>
          <w:color w:val="auto"/>
          <w:sz w:val="24"/>
          <w:szCs w:val="24"/>
        </w:rPr>
      </w:pPr>
      <w:r>
        <w:rPr>
          <w:rFonts w:ascii="宋体" w:hAnsi="宋体" w:eastAsia="宋体" w:cs="宋体"/>
          <w:b/>
          <w:bCs/>
          <w:color w:val="auto"/>
          <w:spacing w:val="-3"/>
          <w:sz w:val="24"/>
          <w:szCs w:val="24"/>
        </w:rPr>
        <w:t>六、安装调试、验收及退、换货</w:t>
      </w:r>
    </w:p>
    <w:p w14:paraId="5F20607F">
      <w:pPr>
        <w:keepNext/>
        <w:keepLines w:val="0"/>
        <w:pageBreakBefore w:val="0"/>
        <w:widowControl w:val="0"/>
        <w:kinsoku/>
        <w:wordWrap/>
        <w:overflowPunct/>
        <w:topLinePunct w:val="0"/>
        <w:autoSpaceDE/>
        <w:autoSpaceDN/>
        <w:bidi w:val="0"/>
        <w:adjustRightInd/>
        <w:snapToGrid/>
        <w:spacing w:before="179" w:line="219" w:lineRule="auto"/>
        <w:ind w:left="121"/>
        <w:textAlignment w:val="auto"/>
        <w:rPr>
          <w:rFonts w:ascii="宋体" w:hAnsi="宋体" w:eastAsia="宋体" w:cs="宋体"/>
          <w:color w:val="auto"/>
          <w:sz w:val="24"/>
          <w:szCs w:val="24"/>
        </w:rPr>
      </w:pPr>
      <w:r>
        <w:rPr>
          <w:rFonts w:ascii="宋体" w:hAnsi="宋体" w:eastAsia="宋体" w:cs="宋体"/>
          <w:color w:val="auto"/>
          <w:spacing w:val="-1"/>
          <w:sz w:val="24"/>
          <w:szCs w:val="24"/>
        </w:rPr>
        <w:t>6.1</w:t>
      </w:r>
      <w:r>
        <w:rPr>
          <w:rFonts w:ascii="宋体" w:hAnsi="宋体" w:eastAsia="宋体" w:cs="宋体"/>
          <w:color w:val="auto"/>
          <w:spacing w:val="-33"/>
          <w:sz w:val="24"/>
          <w:szCs w:val="24"/>
        </w:rPr>
        <w:t xml:space="preserve"> </w:t>
      </w:r>
      <w:r>
        <w:rPr>
          <w:rFonts w:ascii="宋体" w:hAnsi="宋体" w:eastAsia="宋体" w:cs="宋体"/>
          <w:color w:val="auto"/>
          <w:spacing w:val="-1"/>
          <w:sz w:val="24"/>
          <w:szCs w:val="24"/>
        </w:rPr>
        <w:t>安装调试、验收应按照网上竞价文件、乙方响应文件的规定或约定进行，具体如下：</w:t>
      </w:r>
    </w:p>
    <w:p w14:paraId="6AF7FEDE">
      <w:pPr>
        <w:keepNext/>
        <w:keepLines w:val="0"/>
        <w:pageBreakBefore w:val="0"/>
        <w:widowControl w:val="0"/>
        <w:kinsoku/>
        <w:wordWrap/>
        <w:overflowPunct/>
        <w:topLinePunct w:val="0"/>
        <w:autoSpaceDE/>
        <w:autoSpaceDN/>
        <w:bidi w:val="0"/>
        <w:adjustRightInd/>
        <w:snapToGrid/>
        <w:spacing w:before="184" w:line="219" w:lineRule="auto"/>
        <w:ind w:left="1"/>
        <w:textAlignment w:val="auto"/>
        <w:rPr>
          <w:rFonts w:ascii="宋体" w:hAnsi="宋体" w:eastAsia="宋体" w:cs="宋体"/>
          <w:color w:val="auto"/>
          <w:sz w:val="24"/>
          <w:szCs w:val="24"/>
        </w:rPr>
      </w:pPr>
      <w:r>
        <w:rPr>
          <w:rFonts w:ascii="宋体" w:hAnsi="宋体" w:eastAsia="宋体" w:cs="宋体"/>
          <w:color w:val="auto"/>
          <w:spacing w:val="-1"/>
          <w:sz w:val="24"/>
          <w:szCs w:val="24"/>
        </w:rPr>
        <w:t>6.2</w:t>
      </w:r>
      <w:r>
        <w:rPr>
          <w:rFonts w:ascii="宋体" w:hAnsi="宋体" w:eastAsia="宋体" w:cs="宋体"/>
          <w:color w:val="auto"/>
          <w:spacing w:val="-49"/>
          <w:sz w:val="24"/>
          <w:szCs w:val="24"/>
        </w:rPr>
        <w:t xml:space="preserve"> </w:t>
      </w:r>
      <w:r>
        <w:rPr>
          <w:rFonts w:ascii="宋体" w:hAnsi="宋体" w:eastAsia="宋体" w:cs="宋体"/>
          <w:color w:val="auto"/>
          <w:spacing w:val="-1"/>
          <w:sz w:val="24"/>
          <w:szCs w:val="24"/>
        </w:rPr>
        <w:t>本项目是否邀请其他供应商参与验收：不邀请。</w:t>
      </w:r>
    </w:p>
    <w:p w14:paraId="55C843C8">
      <w:pPr>
        <w:keepNext/>
        <w:keepLines w:val="0"/>
        <w:pageBreakBefore w:val="0"/>
        <w:widowControl w:val="0"/>
        <w:kinsoku/>
        <w:wordWrap/>
        <w:overflowPunct/>
        <w:topLinePunct w:val="0"/>
        <w:autoSpaceDE/>
        <w:autoSpaceDN/>
        <w:bidi w:val="0"/>
        <w:adjustRightInd/>
        <w:snapToGrid/>
        <w:spacing w:before="180" w:line="219" w:lineRule="auto"/>
        <w:ind w:left="1"/>
        <w:textAlignment w:val="auto"/>
        <w:rPr>
          <w:rFonts w:ascii="宋体" w:hAnsi="宋体" w:eastAsia="宋体" w:cs="宋体"/>
          <w:color w:val="auto"/>
          <w:sz w:val="24"/>
          <w:szCs w:val="24"/>
        </w:rPr>
      </w:pPr>
      <w:r>
        <w:rPr>
          <w:rFonts w:ascii="宋体" w:hAnsi="宋体" w:eastAsia="宋体" w:cs="宋体"/>
          <w:color w:val="auto"/>
          <w:spacing w:val="-2"/>
          <w:sz w:val="24"/>
          <w:szCs w:val="24"/>
        </w:rPr>
        <w:t>6.3</w:t>
      </w:r>
      <w:r>
        <w:rPr>
          <w:rFonts w:ascii="宋体" w:hAnsi="宋体" w:eastAsia="宋体" w:cs="宋体"/>
          <w:color w:val="auto"/>
          <w:spacing w:val="-39"/>
          <w:sz w:val="24"/>
          <w:szCs w:val="24"/>
        </w:rPr>
        <w:t xml:space="preserve"> </w:t>
      </w:r>
      <w:r>
        <w:rPr>
          <w:rFonts w:ascii="宋体" w:hAnsi="宋体" w:eastAsia="宋体" w:cs="宋体"/>
          <w:color w:val="auto"/>
          <w:spacing w:val="-2"/>
          <w:sz w:val="24"/>
          <w:szCs w:val="24"/>
        </w:rPr>
        <w:t>本项目是否邀请专家参与验收：</w:t>
      </w:r>
    </w:p>
    <w:p w14:paraId="34BC0163">
      <w:pPr>
        <w:keepNext/>
        <w:keepLines w:val="0"/>
        <w:pageBreakBefore w:val="0"/>
        <w:widowControl w:val="0"/>
        <w:kinsoku/>
        <w:wordWrap/>
        <w:overflowPunct/>
        <w:topLinePunct w:val="0"/>
        <w:autoSpaceDE/>
        <w:autoSpaceDN/>
        <w:bidi w:val="0"/>
        <w:adjustRightInd/>
        <w:snapToGrid/>
        <w:spacing w:before="183" w:line="220" w:lineRule="auto"/>
        <w:ind w:left="123"/>
        <w:textAlignment w:val="auto"/>
        <w:rPr>
          <w:rFonts w:ascii="宋体" w:hAnsi="宋体" w:eastAsia="宋体" w:cs="宋体"/>
          <w:color w:val="auto"/>
          <w:sz w:val="24"/>
          <w:szCs w:val="24"/>
        </w:rPr>
      </w:pPr>
      <w:r>
        <w:rPr>
          <w:rFonts w:ascii="宋体" w:hAnsi="宋体" w:eastAsia="宋体" w:cs="宋体"/>
          <w:color w:val="auto"/>
          <w:spacing w:val="1"/>
          <w:sz w:val="24"/>
          <w:szCs w:val="24"/>
        </w:rPr>
        <w:t>不邀请。  邀请，具体如下</w:t>
      </w:r>
      <w:r>
        <w:rPr>
          <w:rFonts w:ascii="宋体" w:hAnsi="宋体" w:eastAsia="宋体" w:cs="宋体"/>
          <w:color w:val="auto"/>
          <w:spacing w:val="-18"/>
          <w:sz w:val="24"/>
          <w:szCs w:val="24"/>
        </w:rPr>
        <w:t>：（</w:t>
      </w:r>
      <w:r>
        <w:rPr>
          <w:rFonts w:ascii="宋体" w:hAnsi="宋体" w:eastAsia="宋体" w:cs="宋体"/>
          <w:color w:val="auto"/>
          <w:spacing w:val="1"/>
          <w:sz w:val="24"/>
          <w:szCs w:val="24"/>
        </w:rPr>
        <w:t>根据实际情况填</w:t>
      </w:r>
      <w:r>
        <w:rPr>
          <w:rFonts w:ascii="宋体" w:hAnsi="宋体" w:eastAsia="宋体" w:cs="宋体"/>
          <w:color w:val="auto"/>
          <w:sz w:val="24"/>
          <w:szCs w:val="24"/>
        </w:rPr>
        <w:t>写，可以是表格或文字描述）</w:t>
      </w:r>
    </w:p>
    <w:p w14:paraId="3B8170A9">
      <w:pPr>
        <w:keepNext/>
        <w:keepLines w:val="0"/>
        <w:pageBreakBefore w:val="0"/>
        <w:widowControl w:val="0"/>
        <w:kinsoku/>
        <w:wordWrap/>
        <w:overflowPunct/>
        <w:topLinePunct w:val="0"/>
        <w:autoSpaceDE/>
        <w:autoSpaceDN/>
        <w:bidi w:val="0"/>
        <w:adjustRightInd/>
        <w:snapToGrid/>
        <w:spacing w:before="180" w:line="219" w:lineRule="auto"/>
        <w:ind w:left="1"/>
        <w:textAlignment w:val="auto"/>
        <w:rPr>
          <w:rFonts w:ascii="宋体" w:hAnsi="宋体" w:eastAsia="宋体" w:cs="宋体"/>
          <w:color w:val="auto"/>
          <w:sz w:val="24"/>
          <w:szCs w:val="24"/>
        </w:rPr>
      </w:pPr>
      <w:r>
        <w:rPr>
          <w:rFonts w:ascii="宋体" w:hAnsi="宋体" w:eastAsia="宋体" w:cs="宋体"/>
          <w:color w:val="auto"/>
          <w:spacing w:val="-1"/>
          <w:sz w:val="24"/>
          <w:szCs w:val="24"/>
        </w:rPr>
        <w:t>6.4</w:t>
      </w:r>
      <w:r>
        <w:rPr>
          <w:rFonts w:ascii="宋体" w:hAnsi="宋体" w:eastAsia="宋体" w:cs="宋体"/>
          <w:color w:val="auto"/>
          <w:spacing w:val="-47"/>
          <w:sz w:val="24"/>
          <w:szCs w:val="24"/>
        </w:rPr>
        <w:t xml:space="preserve"> </w:t>
      </w:r>
      <w:r>
        <w:rPr>
          <w:rFonts w:ascii="宋体" w:hAnsi="宋体" w:eastAsia="宋体" w:cs="宋体"/>
          <w:color w:val="auto"/>
          <w:spacing w:val="-1"/>
          <w:sz w:val="24"/>
          <w:szCs w:val="24"/>
        </w:rPr>
        <w:t>本项目是否邀请国家认可的质量检测机构参与验收：</w:t>
      </w:r>
    </w:p>
    <w:p w14:paraId="61DF19B9">
      <w:pPr>
        <w:keepNext/>
        <w:keepLines w:val="0"/>
        <w:pageBreakBefore w:val="0"/>
        <w:widowControl w:val="0"/>
        <w:kinsoku/>
        <w:wordWrap/>
        <w:overflowPunct/>
        <w:topLinePunct w:val="0"/>
        <w:autoSpaceDE/>
        <w:autoSpaceDN/>
        <w:bidi w:val="0"/>
        <w:adjustRightInd/>
        <w:snapToGrid/>
        <w:spacing w:before="183" w:line="221" w:lineRule="auto"/>
        <w:ind w:left="123"/>
        <w:textAlignment w:val="auto"/>
        <w:rPr>
          <w:rFonts w:ascii="宋体" w:hAnsi="宋体" w:eastAsia="宋体" w:cs="宋体"/>
          <w:color w:val="auto"/>
          <w:sz w:val="24"/>
          <w:szCs w:val="24"/>
        </w:rPr>
      </w:pPr>
      <w:r>
        <w:rPr>
          <w:rFonts w:ascii="宋体" w:hAnsi="宋体" w:eastAsia="宋体" w:cs="宋体"/>
          <w:color w:val="auto"/>
          <w:spacing w:val="-1"/>
          <w:sz w:val="24"/>
          <w:szCs w:val="24"/>
        </w:rPr>
        <w:t>不邀请。  邀请，具体如下：</w:t>
      </w:r>
    </w:p>
    <w:p w14:paraId="5BE83B70">
      <w:pPr>
        <w:keepNext/>
        <w:keepLines w:val="0"/>
        <w:pageBreakBefore w:val="0"/>
        <w:widowControl w:val="0"/>
        <w:kinsoku/>
        <w:wordWrap/>
        <w:overflowPunct/>
        <w:topLinePunct w:val="0"/>
        <w:autoSpaceDE/>
        <w:autoSpaceDN/>
        <w:bidi w:val="0"/>
        <w:adjustRightInd/>
        <w:snapToGrid/>
        <w:spacing w:before="178" w:line="214" w:lineRule="auto"/>
        <w:ind w:left="1"/>
        <w:textAlignment w:val="auto"/>
        <w:rPr>
          <w:rFonts w:ascii="宋体" w:hAnsi="宋体" w:eastAsia="宋体" w:cs="宋体"/>
          <w:color w:val="auto"/>
          <w:sz w:val="24"/>
          <w:szCs w:val="24"/>
        </w:rPr>
      </w:pPr>
      <w:r>
        <w:rPr>
          <w:rFonts w:ascii="宋体" w:hAnsi="宋体" w:eastAsia="宋体" w:cs="宋体"/>
          <w:color w:val="auto"/>
          <w:spacing w:val="-2"/>
          <w:sz w:val="24"/>
          <w:szCs w:val="24"/>
        </w:rPr>
        <w:t>6.5</w:t>
      </w:r>
      <w:r>
        <w:rPr>
          <w:rFonts w:ascii="宋体" w:hAnsi="宋体" w:eastAsia="宋体" w:cs="宋体"/>
          <w:color w:val="auto"/>
          <w:spacing w:val="-35"/>
          <w:sz w:val="24"/>
          <w:szCs w:val="24"/>
        </w:rPr>
        <w:t xml:space="preserve"> </w:t>
      </w:r>
      <w:r>
        <w:rPr>
          <w:rFonts w:ascii="宋体" w:hAnsi="宋体" w:eastAsia="宋体" w:cs="宋体"/>
          <w:color w:val="auto"/>
          <w:spacing w:val="-2"/>
          <w:sz w:val="24"/>
          <w:szCs w:val="24"/>
        </w:rPr>
        <w:t>履约验收：___________</w:t>
      </w:r>
    </w:p>
    <w:p w14:paraId="2161AFEA">
      <w:pPr>
        <w:keepNext/>
        <w:keepLines w:val="0"/>
        <w:pageBreakBefore w:val="0"/>
        <w:widowControl w:val="0"/>
        <w:kinsoku/>
        <w:wordWrap/>
        <w:overflowPunct/>
        <w:topLinePunct w:val="0"/>
        <w:autoSpaceDE/>
        <w:autoSpaceDN/>
        <w:bidi w:val="0"/>
        <w:adjustRightInd/>
        <w:snapToGrid/>
        <w:spacing w:before="190" w:line="214" w:lineRule="auto"/>
        <w:ind w:left="1"/>
        <w:textAlignment w:val="auto"/>
        <w:rPr>
          <w:rFonts w:ascii="宋体" w:hAnsi="宋体" w:eastAsia="宋体" w:cs="宋体"/>
          <w:color w:val="auto"/>
          <w:sz w:val="24"/>
          <w:szCs w:val="24"/>
        </w:rPr>
      </w:pPr>
      <w:r>
        <w:rPr>
          <w:rFonts w:ascii="宋体" w:hAnsi="宋体" w:eastAsia="宋体" w:cs="宋体"/>
          <w:color w:val="auto"/>
          <w:spacing w:val="-2"/>
          <w:sz w:val="24"/>
          <w:szCs w:val="24"/>
        </w:rPr>
        <w:t>6.6</w:t>
      </w:r>
      <w:r>
        <w:rPr>
          <w:rFonts w:ascii="宋体" w:hAnsi="宋体" w:eastAsia="宋体" w:cs="宋体"/>
          <w:color w:val="auto"/>
          <w:spacing w:val="-35"/>
          <w:sz w:val="24"/>
          <w:szCs w:val="24"/>
        </w:rPr>
        <w:t xml:space="preserve"> </w:t>
      </w:r>
      <w:r>
        <w:rPr>
          <w:rFonts w:ascii="宋体" w:hAnsi="宋体" w:eastAsia="宋体" w:cs="宋体"/>
          <w:color w:val="auto"/>
          <w:spacing w:val="-2"/>
          <w:sz w:val="24"/>
          <w:szCs w:val="24"/>
        </w:rPr>
        <w:t>退、换货：___________</w:t>
      </w:r>
    </w:p>
    <w:p w14:paraId="57B0DD39">
      <w:pPr>
        <w:keepNext/>
        <w:keepLines w:val="0"/>
        <w:pageBreakBefore w:val="0"/>
        <w:widowControl w:val="0"/>
        <w:kinsoku/>
        <w:wordWrap/>
        <w:overflowPunct/>
        <w:topLinePunct w:val="0"/>
        <w:autoSpaceDE/>
        <w:autoSpaceDN/>
        <w:bidi w:val="0"/>
        <w:adjustRightInd/>
        <w:snapToGrid/>
        <w:spacing w:before="188" w:line="220" w:lineRule="auto"/>
        <w:ind w:left="1"/>
        <w:textAlignment w:val="auto"/>
        <w:rPr>
          <w:rFonts w:ascii="宋体" w:hAnsi="宋体" w:eastAsia="宋体" w:cs="宋体"/>
          <w:color w:val="auto"/>
          <w:sz w:val="24"/>
          <w:szCs w:val="24"/>
        </w:rPr>
      </w:pPr>
      <w:r>
        <w:rPr>
          <w:rFonts w:ascii="宋体" w:hAnsi="宋体" w:eastAsia="宋体" w:cs="宋体"/>
          <w:color w:val="auto"/>
          <w:sz w:val="24"/>
          <w:szCs w:val="24"/>
        </w:rPr>
        <w:t>6.7</w:t>
      </w:r>
      <w:r>
        <w:rPr>
          <w:rFonts w:ascii="宋体" w:hAnsi="宋体" w:eastAsia="宋体" w:cs="宋体"/>
          <w:color w:val="auto"/>
          <w:spacing w:val="-49"/>
          <w:sz w:val="24"/>
          <w:szCs w:val="24"/>
        </w:rPr>
        <w:t xml:space="preserve"> </w:t>
      </w:r>
      <w:r>
        <w:rPr>
          <w:rFonts w:ascii="宋体" w:hAnsi="宋体" w:eastAsia="宋体" w:cs="宋体"/>
          <w:color w:val="auto"/>
          <w:sz w:val="24"/>
          <w:szCs w:val="24"/>
        </w:rPr>
        <w:t>其他</w:t>
      </w:r>
      <w:r>
        <w:rPr>
          <w:rFonts w:ascii="宋体" w:hAnsi="宋体" w:eastAsia="宋体" w:cs="宋体"/>
          <w:color w:val="auto"/>
          <w:spacing w:val="-12"/>
          <w:sz w:val="24"/>
          <w:szCs w:val="24"/>
        </w:rPr>
        <w:t>：（</w:t>
      </w:r>
      <w:r>
        <w:rPr>
          <w:rFonts w:ascii="宋体" w:hAnsi="宋体" w:eastAsia="宋体" w:cs="宋体"/>
          <w:color w:val="auto"/>
          <w:sz w:val="24"/>
          <w:szCs w:val="24"/>
        </w:rPr>
        <w:t>根据实际情况填写，可以是表格或文字描述）</w:t>
      </w:r>
    </w:p>
    <w:p w14:paraId="659A8E29">
      <w:pPr>
        <w:keepNext/>
        <w:keepLines w:val="0"/>
        <w:pageBreakBefore w:val="0"/>
        <w:widowControl w:val="0"/>
        <w:kinsoku/>
        <w:wordWrap/>
        <w:overflowPunct/>
        <w:topLinePunct w:val="0"/>
        <w:autoSpaceDE/>
        <w:autoSpaceDN/>
        <w:bidi w:val="0"/>
        <w:adjustRightInd/>
        <w:snapToGrid/>
        <w:spacing w:before="182" w:line="220" w:lineRule="auto"/>
        <w:ind w:left="119"/>
        <w:textAlignment w:val="auto"/>
        <w:outlineLvl w:val="3"/>
        <w:rPr>
          <w:rFonts w:ascii="宋体" w:hAnsi="宋体" w:eastAsia="宋体" w:cs="宋体"/>
          <w:color w:val="auto"/>
          <w:sz w:val="24"/>
          <w:szCs w:val="24"/>
        </w:rPr>
      </w:pPr>
      <w:r>
        <w:rPr>
          <w:rFonts w:ascii="宋体" w:hAnsi="宋体" w:eastAsia="宋体" w:cs="宋体"/>
          <w:b/>
          <w:bCs/>
          <w:color w:val="auto"/>
          <w:spacing w:val="-3"/>
          <w:sz w:val="24"/>
          <w:szCs w:val="24"/>
        </w:rPr>
        <w:t>七、资金支付方式、条件和时间</w:t>
      </w:r>
    </w:p>
    <w:p w14:paraId="2AA05F0C">
      <w:pPr>
        <w:keepNext/>
        <w:keepLines w:val="0"/>
        <w:pageBreakBefore w:val="0"/>
        <w:widowControl w:val="0"/>
        <w:kinsoku/>
        <w:wordWrap/>
        <w:overflowPunct/>
        <w:topLinePunct w:val="0"/>
        <w:autoSpaceDE/>
        <w:autoSpaceDN/>
        <w:bidi w:val="0"/>
        <w:adjustRightInd/>
        <w:snapToGrid/>
        <w:spacing w:before="1" w:line="220" w:lineRule="auto"/>
        <w:ind w:left="123"/>
        <w:textAlignment w:val="auto"/>
        <w:outlineLvl w:val="3"/>
        <w:rPr>
          <w:rFonts w:ascii="宋体" w:hAnsi="宋体" w:eastAsia="宋体" w:cs="宋体"/>
          <w:color w:val="auto"/>
          <w:sz w:val="24"/>
          <w:szCs w:val="24"/>
        </w:rPr>
      </w:pPr>
      <w:r>
        <w:rPr>
          <w:rFonts w:ascii="宋体" w:hAnsi="宋体" w:eastAsia="宋体" w:cs="宋体"/>
          <w:b/>
          <w:bCs/>
          <w:color w:val="auto"/>
          <w:spacing w:val="-4"/>
          <w:sz w:val="24"/>
          <w:szCs w:val="24"/>
        </w:rPr>
        <w:t>八、履约保证金</w:t>
      </w:r>
    </w:p>
    <w:p w14:paraId="6F387E08">
      <w:pPr>
        <w:keepNext/>
        <w:keepLines w:val="0"/>
        <w:pageBreakBefore w:val="0"/>
        <w:widowControl w:val="0"/>
        <w:kinsoku/>
        <w:wordWrap/>
        <w:overflowPunct/>
        <w:topLinePunct w:val="0"/>
        <w:autoSpaceDE/>
        <w:autoSpaceDN/>
        <w:bidi w:val="0"/>
        <w:adjustRightInd/>
        <w:snapToGrid/>
        <w:spacing w:before="180" w:line="219" w:lineRule="auto"/>
        <w:ind w:left="24"/>
        <w:textAlignment w:val="auto"/>
        <w:rPr>
          <w:rFonts w:ascii="宋体" w:hAnsi="宋体" w:eastAsia="宋体" w:cs="宋体"/>
          <w:color w:val="auto"/>
          <w:sz w:val="24"/>
          <w:szCs w:val="24"/>
        </w:rPr>
      </w:pPr>
      <w:r>
        <w:rPr>
          <w:rFonts w:ascii="宋体" w:hAnsi="宋体" w:eastAsia="宋体" w:cs="宋体"/>
          <w:color w:val="auto"/>
          <w:spacing w:val="-2"/>
          <w:sz w:val="24"/>
          <w:szCs w:val="24"/>
        </w:rPr>
        <w:t>□有，</w:t>
      </w:r>
      <w:r>
        <w:rPr>
          <w:rFonts w:ascii="宋体" w:hAnsi="宋体" w:eastAsia="宋体" w:cs="宋体"/>
          <w:color w:val="auto"/>
          <w:spacing w:val="-87"/>
          <w:sz w:val="24"/>
          <w:szCs w:val="24"/>
        </w:rPr>
        <w:t xml:space="preserve"> </w:t>
      </w:r>
      <w:r>
        <w:rPr>
          <w:rFonts w:ascii="宋体" w:hAnsi="宋体" w:eastAsia="宋体" w:cs="宋体"/>
          <w:color w:val="auto"/>
          <w:spacing w:val="-2"/>
          <w:sz w:val="24"/>
          <w:szCs w:val="24"/>
        </w:rPr>
        <w:t>□无。具体如下</w:t>
      </w:r>
      <w:r>
        <w:rPr>
          <w:rFonts w:ascii="宋体" w:hAnsi="宋体" w:eastAsia="宋体" w:cs="宋体"/>
          <w:color w:val="auto"/>
          <w:spacing w:val="-10"/>
          <w:sz w:val="24"/>
          <w:szCs w:val="24"/>
        </w:rPr>
        <w:t>：（</w:t>
      </w:r>
      <w:r>
        <w:rPr>
          <w:rFonts w:ascii="宋体" w:hAnsi="宋体" w:eastAsia="宋体" w:cs="宋体"/>
          <w:color w:val="auto"/>
          <w:spacing w:val="-2"/>
          <w:sz w:val="24"/>
          <w:szCs w:val="24"/>
        </w:rPr>
        <w:t>按照网上竞价文件规定填写）。</w:t>
      </w:r>
    </w:p>
    <w:p w14:paraId="2D6E76D1">
      <w:pPr>
        <w:keepNext/>
        <w:keepLines w:val="0"/>
        <w:pageBreakBefore w:val="0"/>
        <w:widowControl w:val="0"/>
        <w:kinsoku/>
        <w:wordWrap/>
        <w:overflowPunct/>
        <w:topLinePunct w:val="0"/>
        <w:autoSpaceDE/>
        <w:autoSpaceDN/>
        <w:bidi w:val="0"/>
        <w:adjustRightInd/>
        <w:snapToGrid/>
        <w:spacing w:before="182" w:line="219" w:lineRule="auto"/>
        <w:textAlignment w:val="auto"/>
        <w:rPr>
          <w:rFonts w:ascii="宋体" w:hAnsi="宋体" w:eastAsia="宋体" w:cs="宋体"/>
          <w:color w:val="auto"/>
          <w:sz w:val="24"/>
          <w:szCs w:val="24"/>
        </w:rPr>
      </w:pPr>
      <w:r>
        <w:rPr>
          <w:rFonts w:ascii="宋体" w:hAnsi="宋体" w:eastAsia="宋体" w:cs="宋体"/>
          <w:color w:val="auto"/>
          <w:spacing w:val="-2"/>
          <w:sz w:val="24"/>
          <w:szCs w:val="24"/>
        </w:rPr>
        <w:t>8.1</w:t>
      </w:r>
      <w:r>
        <w:rPr>
          <w:rFonts w:ascii="宋体" w:hAnsi="宋体" w:eastAsia="宋体" w:cs="宋体"/>
          <w:color w:val="auto"/>
          <w:spacing w:val="-31"/>
          <w:sz w:val="24"/>
          <w:szCs w:val="24"/>
        </w:rPr>
        <w:t xml:space="preserve"> </w:t>
      </w:r>
      <w:r>
        <w:rPr>
          <w:rFonts w:ascii="宋体" w:hAnsi="宋体" w:eastAsia="宋体" w:cs="宋体"/>
          <w:color w:val="auto"/>
          <w:spacing w:val="-2"/>
          <w:sz w:val="24"/>
          <w:szCs w:val="24"/>
        </w:rPr>
        <w:t>乙方向甲方缴纳人民币 元（大写</w:t>
      </w:r>
      <w:r>
        <w:rPr>
          <w:rFonts w:ascii="宋体" w:hAnsi="宋体" w:eastAsia="宋体" w:cs="宋体"/>
          <w:color w:val="auto"/>
          <w:spacing w:val="-8"/>
          <w:sz w:val="24"/>
          <w:szCs w:val="24"/>
        </w:rPr>
        <w:t>：</w:t>
      </w:r>
      <w:r>
        <w:rPr>
          <w:rFonts w:ascii="宋体" w:hAnsi="宋体" w:eastAsia="宋体" w:cs="宋体"/>
          <w:color w:val="auto"/>
          <w:spacing w:val="35"/>
          <w:sz w:val="24"/>
          <w:szCs w:val="24"/>
        </w:rPr>
        <w:t xml:space="preserve"> </w:t>
      </w:r>
      <w:r>
        <w:rPr>
          <w:rFonts w:ascii="宋体" w:hAnsi="宋体" w:eastAsia="宋体" w:cs="宋体"/>
          <w:color w:val="auto"/>
          <w:spacing w:val="-8"/>
          <w:sz w:val="24"/>
          <w:szCs w:val="24"/>
        </w:rPr>
        <w:t>）</w:t>
      </w:r>
      <w:r>
        <w:rPr>
          <w:rFonts w:ascii="宋体" w:hAnsi="宋体" w:eastAsia="宋体" w:cs="宋体"/>
          <w:color w:val="auto"/>
          <w:spacing w:val="-2"/>
          <w:sz w:val="24"/>
          <w:szCs w:val="24"/>
        </w:rPr>
        <w:t>作为本合同的履约保证金。</w:t>
      </w:r>
    </w:p>
    <w:p w14:paraId="63CC2039">
      <w:pPr>
        <w:keepNext/>
        <w:keepLines w:val="0"/>
        <w:pageBreakBefore w:val="0"/>
        <w:widowControl w:val="0"/>
        <w:kinsoku/>
        <w:wordWrap/>
        <w:overflowPunct/>
        <w:topLinePunct w:val="0"/>
        <w:autoSpaceDE/>
        <w:autoSpaceDN/>
        <w:bidi w:val="0"/>
        <w:adjustRightInd/>
        <w:snapToGrid/>
        <w:spacing w:before="180" w:line="220" w:lineRule="auto"/>
        <w:textAlignment w:val="auto"/>
        <w:rPr>
          <w:rFonts w:ascii="宋体" w:hAnsi="宋体" w:eastAsia="宋体" w:cs="宋体"/>
          <w:color w:val="auto"/>
          <w:sz w:val="24"/>
          <w:szCs w:val="24"/>
        </w:rPr>
      </w:pPr>
      <w:r>
        <w:rPr>
          <w:rFonts w:ascii="宋体" w:hAnsi="宋体" w:eastAsia="宋体" w:cs="宋体"/>
          <w:color w:val="auto"/>
          <w:spacing w:val="-1"/>
          <w:sz w:val="24"/>
          <w:szCs w:val="24"/>
        </w:rPr>
        <w:t>8.2</w:t>
      </w:r>
      <w:r>
        <w:rPr>
          <w:rFonts w:ascii="宋体" w:hAnsi="宋体" w:eastAsia="宋体" w:cs="宋体"/>
          <w:color w:val="auto"/>
          <w:spacing w:val="-41"/>
          <w:sz w:val="24"/>
          <w:szCs w:val="24"/>
        </w:rPr>
        <w:t xml:space="preserve"> </w:t>
      </w:r>
      <w:r>
        <w:rPr>
          <w:rFonts w:ascii="宋体" w:hAnsi="宋体" w:eastAsia="宋体" w:cs="宋体"/>
          <w:color w:val="auto"/>
          <w:spacing w:val="-1"/>
          <w:sz w:val="24"/>
          <w:szCs w:val="24"/>
        </w:rPr>
        <w:t>履约保证金缴纳形式：支票/汇票/电汇/保函等非现金形式。</w:t>
      </w:r>
    </w:p>
    <w:p w14:paraId="6323199B">
      <w:pPr>
        <w:keepNext/>
        <w:keepLines w:val="0"/>
        <w:pageBreakBefore w:val="0"/>
        <w:widowControl w:val="0"/>
        <w:kinsoku/>
        <w:wordWrap/>
        <w:overflowPunct/>
        <w:topLinePunct w:val="0"/>
        <w:autoSpaceDE/>
        <w:autoSpaceDN/>
        <w:bidi w:val="0"/>
        <w:adjustRightInd/>
        <w:snapToGrid/>
        <w:spacing w:before="182" w:line="220" w:lineRule="auto"/>
        <w:textAlignment w:val="auto"/>
        <w:rPr>
          <w:rFonts w:ascii="宋体" w:hAnsi="宋体" w:eastAsia="宋体" w:cs="宋体"/>
          <w:color w:val="auto"/>
          <w:sz w:val="24"/>
          <w:szCs w:val="24"/>
        </w:rPr>
      </w:pPr>
      <w:r>
        <w:rPr>
          <w:rFonts w:ascii="宋体" w:hAnsi="宋体" w:eastAsia="宋体" w:cs="宋体"/>
          <w:color w:val="auto"/>
          <w:sz w:val="24"/>
          <w:szCs w:val="24"/>
        </w:rPr>
        <w:t>8.3</w:t>
      </w:r>
      <w:r>
        <w:rPr>
          <w:rFonts w:ascii="宋体" w:hAnsi="宋体" w:eastAsia="宋体" w:cs="宋体"/>
          <w:color w:val="auto"/>
          <w:spacing w:val="-46"/>
          <w:sz w:val="24"/>
          <w:szCs w:val="24"/>
        </w:rPr>
        <w:t xml:space="preserve"> </w:t>
      </w:r>
      <w:r>
        <w:rPr>
          <w:rFonts w:ascii="宋体" w:hAnsi="宋体" w:eastAsia="宋体" w:cs="宋体"/>
          <w:color w:val="auto"/>
          <w:sz w:val="24"/>
          <w:szCs w:val="24"/>
        </w:rPr>
        <w:t>履约保证金退还</w:t>
      </w:r>
      <w:r>
        <w:rPr>
          <w:rFonts w:ascii="宋体" w:hAnsi="宋体" w:eastAsia="宋体" w:cs="宋体"/>
          <w:color w:val="auto"/>
          <w:spacing w:val="-13"/>
          <w:sz w:val="24"/>
          <w:szCs w:val="24"/>
        </w:rPr>
        <w:t>：</w:t>
      </w:r>
      <w:r>
        <w:rPr>
          <w:rFonts w:ascii="宋体" w:hAnsi="宋体" w:eastAsia="宋体" w:cs="宋体"/>
          <w:color w:val="auto"/>
          <w:sz w:val="24"/>
          <w:szCs w:val="24"/>
        </w:rPr>
        <w:t xml:space="preserve"> </w:t>
      </w:r>
      <w:r>
        <w:rPr>
          <w:rFonts w:ascii="宋体" w:hAnsi="宋体" w:eastAsia="宋体" w:cs="宋体"/>
          <w:color w:val="auto"/>
          <w:spacing w:val="-13"/>
          <w:sz w:val="24"/>
          <w:szCs w:val="24"/>
        </w:rPr>
        <w:t>（</w:t>
      </w:r>
      <w:r>
        <w:rPr>
          <w:rFonts w:ascii="宋体" w:hAnsi="宋体" w:eastAsia="宋体" w:cs="宋体"/>
          <w:color w:val="auto"/>
          <w:sz w:val="24"/>
          <w:szCs w:val="24"/>
        </w:rPr>
        <w:t>根据实际情况填写） 。</w:t>
      </w:r>
    </w:p>
    <w:p w14:paraId="5B9D25B7">
      <w:pPr>
        <w:keepNext/>
        <w:keepLines w:val="0"/>
        <w:pageBreakBefore w:val="0"/>
        <w:widowControl w:val="0"/>
        <w:kinsoku/>
        <w:wordWrap/>
        <w:overflowPunct/>
        <w:topLinePunct w:val="0"/>
        <w:autoSpaceDE/>
        <w:autoSpaceDN/>
        <w:bidi w:val="0"/>
        <w:adjustRightInd/>
        <w:snapToGrid/>
        <w:spacing w:before="182" w:line="221" w:lineRule="auto"/>
        <w:ind w:left="125"/>
        <w:textAlignment w:val="auto"/>
        <w:outlineLvl w:val="3"/>
        <w:rPr>
          <w:rFonts w:ascii="宋体" w:hAnsi="宋体" w:eastAsia="宋体" w:cs="宋体"/>
          <w:color w:val="auto"/>
          <w:sz w:val="24"/>
          <w:szCs w:val="24"/>
        </w:rPr>
      </w:pPr>
      <w:r>
        <w:rPr>
          <w:rFonts w:ascii="宋体" w:hAnsi="宋体" w:eastAsia="宋体" w:cs="宋体"/>
          <w:b/>
          <w:bCs/>
          <w:color w:val="auto"/>
          <w:spacing w:val="-5"/>
          <w:sz w:val="24"/>
          <w:szCs w:val="24"/>
        </w:rPr>
        <w:t>九、合同期限</w:t>
      </w:r>
    </w:p>
    <w:p w14:paraId="26B39B37">
      <w:pPr>
        <w:keepNext/>
        <w:keepLines w:val="0"/>
        <w:pageBreakBefore w:val="0"/>
        <w:widowControl w:val="0"/>
        <w:kinsoku/>
        <w:wordWrap/>
        <w:overflowPunct/>
        <w:topLinePunct w:val="0"/>
        <w:autoSpaceDE/>
        <w:autoSpaceDN/>
        <w:bidi w:val="0"/>
        <w:adjustRightInd/>
        <w:snapToGrid/>
        <w:spacing w:before="179" w:line="220" w:lineRule="auto"/>
        <w:ind w:left="11"/>
        <w:textAlignment w:val="auto"/>
        <w:rPr>
          <w:rFonts w:ascii="宋体" w:hAnsi="宋体" w:eastAsia="宋体" w:cs="宋体"/>
          <w:color w:val="auto"/>
          <w:sz w:val="24"/>
          <w:szCs w:val="24"/>
        </w:rPr>
      </w:pPr>
      <w:r>
        <w:rPr>
          <w:rFonts w:ascii="宋体" w:hAnsi="宋体" w:eastAsia="宋体" w:cs="宋体"/>
          <w:color w:val="auto"/>
          <w:spacing w:val="-1"/>
          <w:sz w:val="24"/>
          <w:szCs w:val="24"/>
        </w:rPr>
        <w:t>（根据实际情况填写，可以是表格或文字描述）</w:t>
      </w:r>
    </w:p>
    <w:p w14:paraId="464FD837">
      <w:pPr>
        <w:keepNext/>
        <w:keepLines w:val="0"/>
        <w:pageBreakBefore w:val="0"/>
        <w:widowControl w:val="0"/>
        <w:kinsoku/>
        <w:wordWrap/>
        <w:overflowPunct/>
        <w:topLinePunct w:val="0"/>
        <w:autoSpaceDE/>
        <w:autoSpaceDN/>
        <w:bidi w:val="0"/>
        <w:adjustRightInd/>
        <w:snapToGrid/>
        <w:spacing w:before="182" w:line="220" w:lineRule="auto"/>
        <w:ind w:left="120"/>
        <w:textAlignment w:val="auto"/>
        <w:outlineLvl w:val="3"/>
        <w:rPr>
          <w:rFonts w:ascii="宋体" w:hAnsi="宋体" w:eastAsia="宋体" w:cs="宋体"/>
          <w:color w:val="auto"/>
          <w:sz w:val="24"/>
          <w:szCs w:val="24"/>
        </w:rPr>
      </w:pPr>
      <w:r>
        <w:rPr>
          <w:rFonts w:ascii="宋体" w:hAnsi="宋体" w:eastAsia="宋体" w:cs="宋体"/>
          <w:b/>
          <w:bCs/>
          <w:color w:val="auto"/>
          <w:spacing w:val="-4"/>
          <w:sz w:val="24"/>
          <w:szCs w:val="24"/>
        </w:rPr>
        <w:t>十、违约责任</w:t>
      </w:r>
    </w:p>
    <w:p w14:paraId="66EEE4AC">
      <w:pPr>
        <w:keepNext/>
        <w:keepLines w:val="0"/>
        <w:pageBreakBefore w:val="0"/>
        <w:widowControl w:val="0"/>
        <w:kinsoku/>
        <w:wordWrap/>
        <w:overflowPunct/>
        <w:topLinePunct w:val="0"/>
        <w:autoSpaceDE/>
        <w:autoSpaceDN/>
        <w:bidi w:val="0"/>
        <w:adjustRightInd/>
        <w:snapToGrid/>
        <w:spacing w:before="179" w:line="220" w:lineRule="auto"/>
        <w:ind w:left="17"/>
        <w:textAlignment w:val="auto"/>
        <w:rPr>
          <w:rFonts w:ascii="宋体" w:hAnsi="宋体" w:eastAsia="宋体" w:cs="宋体"/>
          <w:color w:val="auto"/>
          <w:sz w:val="24"/>
          <w:szCs w:val="24"/>
        </w:rPr>
      </w:pPr>
      <w:r>
        <w:rPr>
          <w:rFonts w:ascii="宋体" w:hAnsi="宋体" w:eastAsia="宋体" w:cs="宋体"/>
          <w:color w:val="auto"/>
          <w:spacing w:val="-7"/>
          <w:sz w:val="24"/>
          <w:szCs w:val="24"/>
        </w:rPr>
        <w:t>10.1</w:t>
      </w:r>
      <w:r>
        <w:rPr>
          <w:rFonts w:ascii="宋体" w:hAnsi="宋体" w:eastAsia="宋体" w:cs="宋体"/>
          <w:color w:val="auto"/>
          <w:spacing w:val="-19"/>
          <w:sz w:val="24"/>
          <w:szCs w:val="24"/>
        </w:rPr>
        <w:t xml:space="preserve"> </w:t>
      </w:r>
      <w:r>
        <w:rPr>
          <w:rFonts w:ascii="宋体" w:hAnsi="宋体" w:eastAsia="宋体" w:cs="宋体"/>
          <w:color w:val="auto"/>
          <w:spacing w:val="-7"/>
          <w:sz w:val="24"/>
          <w:szCs w:val="24"/>
        </w:rPr>
        <w:t>甲方违约责任</w:t>
      </w:r>
    </w:p>
    <w:p w14:paraId="035181D3">
      <w:pPr>
        <w:keepNext/>
        <w:keepLines w:val="0"/>
        <w:pageBreakBefore w:val="0"/>
        <w:widowControl w:val="0"/>
        <w:kinsoku/>
        <w:wordWrap/>
        <w:overflowPunct/>
        <w:topLinePunct w:val="0"/>
        <w:autoSpaceDE/>
        <w:autoSpaceDN/>
        <w:bidi w:val="0"/>
        <w:adjustRightInd/>
        <w:snapToGrid/>
        <w:spacing w:before="181" w:line="293" w:lineRule="auto"/>
        <w:ind w:left="5" w:right="38" w:firstLine="5"/>
        <w:textAlignment w:val="auto"/>
        <w:rPr>
          <w:rFonts w:ascii="宋体" w:hAnsi="宋体" w:eastAsia="宋体" w:cs="宋体"/>
          <w:color w:val="auto"/>
          <w:sz w:val="24"/>
          <w:szCs w:val="24"/>
        </w:rPr>
      </w:pPr>
      <w:r>
        <w:rPr>
          <w:rFonts w:ascii="宋体" w:hAnsi="宋体" w:eastAsia="宋体" w:cs="宋体"/>
          <w:color w:val="auto"/>
          <w:sz w:val="24"/>
          <w:szCs w:val="24"/>
        </w:rPr>
        <w:t>（1）甲方无正当理由拒收乙方交付的合格产品</w:t>
      </w:r>
      <w:r>
        <w:rPr>
          <w:rFonts w:ascii="宋体" w:hAnsi="宋体" w:eastAsia="宋体" w:cs="宋体"/>
          <w:color w:val="auto"/>
          <w:spacing w:val="-1"/>
          <w:sz w:val="24"/>
          <w:szCs w:val="24"/>
        </w:rPr>
        <w:t>的，甲方向乙方偿付拒收货款总值_____的违</w:t>
      </w:r>
      <w:r>
        <w:rPr>
          <w:rFonts w:ascii="宋体" w:hAnsi="宋体" w:eastAsia="宋体" w:cs="宋体"/>
          <w:color w:val="auto"/>
          <w:sz w:val="24"/>
          <w:szCs w:val="24"/>
        </w:rPr>
        <w:t xml:space="preserve"> </w:t>
      </w:r>
      <w:r>
        <w:rPr>
          <w:rFonts w:ascii="宋体" w:hAnsi="宋体" w:eastAsia="宋体" w:cs="宋体"/>
          <w:color w:val="auto"/>
          <w:spacing w:val="-8"/>
          <w:sz w:val="24"/>
          <w:szCs w:val="24"/>
        </w:rPr>
        <w:t>约金</w:t>
      </w:r>
    </w:p>
    <w:p w14:paraId="58E33646">
      <w:pPr>
        <w:keepNext/>
        <w:keepLines w:val="0"/>
        <w:pageBreakBefore w:val="0"/>
        <w:widowControl w:val="0"/>
        <w:kinsoku/>
        <w:wordWrap/>
        <w:overflowPunct/>
        <w:topLinePunct w:val="0"/>
        <w:autoSpaceDE/>
        <w:autoSpaceDN/>
        <w:bidi w:val="0"/>
        <w:adjustRightInd/>
        <w:snapToGrid/>
        <w:spacing w:before="173" w:line="289" w:lineRule="auto"/>
        <w:ind w:firstLine="10"/>
        <w:textAlignment w:val="auto"/>
        <w:rPr>
          <w:rFonts w:ascii="宋体" w:hAnsi="宋体" w:eastAsia="宋体" w:cs="宋体"/>
          <w:color w:val="auto"/>
          <w:sz w:val="24"/>
          <w:szCs w:val="24"/>
        </w:rPr>
      </w:pPr>
      <w:r>
        <w:rPr>
          <w:rFonts w:ascii="宋体" w:hAnsi="宋体" w:eastAsia="宋体" w:cs="宋体"/>
          <w:color w:val="auto"/>
          <w:spacing w:val="-2"/>
          <w:sz w:val="24"/>
          <w:szCs w:val="24"/>
        </w:rPr>
        <w:t>（2）甲方无故逾期验收和办理合同款项支付手续的,甲方应按逾期付</w:t>
      </w:r>
      <w:r>
        <w:rPr>
          <w:rFonts w:ascii="宋体" w:hAnsi="宋体" w:eastAsia="宋体" w:cs="宋体"/>
          <w:color w:val="auto"/>
          <w:spacing w:val="-3"/>
          <w:sz w:val="24"/>
          <w:szCs w:val="24"/>
        </w:rPr>
        <w:t>款总额每日_______向乙</w:t>
      </w:r>
      <w:r>
        <w:rPr>
          <w:rFonts w:ascii="宋体" w:hAnsi="宋体" w:eastAsia="宋体" w:cs="宋体"/>
          <w:color w:val="auto"/>
          <w:sz w:val="24"/>
          <w:szCs w:val="24"/>
        </w:rPr>
        <w:t xml:space="preserve"> </w:t>
      </w:r>
      <w:r>
        <w:rPr>
          <w:rFonts w:ascii="宋体" w:hAnsi="宋体" w:eastAsia="宋体" w:cs="宋体"/>
          <w:color w:val="auto"/>
          <w:spacing w:val="-2"/>
          <w:sz w:val="24"/>
          <w:szCs w:val="24"/>
        </w:rPr>
        <w:t>方支付违约金。</w:t>
      </w:r>
    </w:p>
    <w:p w14:paraId="223552FD">
      <w:pPr>
        <w:keepNext/>
        <w:keepLines w:val="0"/>
        <w:pageBreakBefore w:val="0"/>
        <w:widowControl w:val="0"/>
        <w:kinsoku/>
        <w:wordWrap/>
        <w:overflowPunct/>
        <w:topLinePunct w:val="0"/>
        <w:autoSpaceDE/>
        <w:autoSpaceDN/>
        <w:bidi w:val="0"/>
        <w:adjustRightInd/>
        <w:snapToGrid/>
        <w:spacing w:before="182" w:line="221" w:lineRule="auto"/>
        <w:ind w:left="11"/>
        <w:textAlignment w:val="auto"/>
        <w:rPr>
          <w:rFonts w:ascii="宋体" w:hAnsi="宋体" w:eastAsia="宋体" w:cs="宋体"/>
          <w:color w:val="auto"/>
          <w:sz w:val="24"/>
          <w:szCs w:val="24"/>
        </w:rPr>
      </w:pPr>
      <w:r>
        <w:rPr>
          <w:rFonts w:ascii="宋体" w:hAnsi="宋体" w:eastAsia="宋体" w:cs="宋体"/>
          <w:color w:val="auto"/>
          <w:spacing w:val="-3"/>
          <w:sz w:val="24"/>
          <w:szCs w:val="24"/>
        </w:rPr>
        <w:t>（3）其他违约情形</w:t>
      </w:r>
    </w:p>
    <w:p w14:paraId="7B0AE379">
      <w:pPr>
        <w:keepNext/>
        <w:keepLines w:val="0"/>
        <w:pageBreakBefore w:val="0"/>
        <w:widowControl w:val="0"/>
        <w:kinsoku/>
        <w:wordWrap/>
        <w:overflowPunct/>
        <w:topLinePunct w:val="0"/>
        <w:autoSpaceDE/>
        <w:autoSpaceDN/>
        <w:bidi w:val="0"/>
        <w:adjustRightInd/>
        <w:snapToGrid/>
        <w:spacing w:before="179" w:line="220" w:lineRule="auto"/>
        <w:ind w:left="11"/>
        <w:textAlignment w:val="auto"/>
        <w:rPr>
          <w:rFonts w:ascii="宋体" w:hAnsi="宋体" w:eastAsia="宋体" w:cs="宋体"/>
          <w:color w:val="auto"/>
          <w:sz w:val="24"/>
          <w:szCs w:val="24"/>
        </w:rPr>
      </w:pPr>
      <w:r>
        <w:rPr>
          <w:rFonts w:ascii="宋体" w:hAnsi="宋体" w:eastAsia="宋体" w:cs="宋体"/>
          <w:color w:val="auto"/>
          <w:spacing w:val="-1"/>
          <w:sz w:val="24"/>
          <w:szCs w:val="24"/>
        </w:rPr>
        <w:t>（根据实际情况填写，可以是表格或文字描述）</w:t>
      </w:r>
    </w:p>
    <w:p w14:paraId="18968440">
      <w:pPr>
        <w:keepNext/>
        <w:keepLines w:val="0"/>
        <w:pageBreakBefore w:val="0"/>
        <w:widowControl w:val="0"/>
        <w:kinsoku/>
        <w:wordWrap/>
        <w:overflowPunct/>
        <w:topLinePunct w:val="0"/>
        <w:autoSpaceDE/>
        <w:autoSpaceDN/>
        <w:bidi w:val="0"/>
        <w:adjustRightInd/>
        <w:snapToGrid/>
        <w:spacing w:before="182" w:line="220" w:lineRule="auto"/>
        <w:ind w:left="17"/>
        <w:textAlignment w:val="auto"/>
        <w:rPr>
          <w:rFonts w:ascii="宋体" w:hAnsi="宋体" w:eastAsia="宋体" w:cs="宋体"/>
          <w:color w:val="auto"/>
          <w:sz w:val="24"/>
          <w:szCs w:val="24"/>
        </w:rPr>
      </w:pPr>
      <w:r>
        <w:rPr>
          <w:rFonts w:ascii="宋体" w:hAnsi="宋体" w:eastAsia="宋体" w:cs="宋体"/>
          <w:color w:val="auto"/>
          <w:spacing w:val="-6"/>
          <w:sz w:val="24"/>
          <w:szCs w:val="24"/>
        </w:rPr>
        <w:t>10.2</w:t>
      </w:r>
      <w:r>
        <w:rPr>
          <w:rFonts w:ascii="宋体" w:hAnsi="宋体" w:eastAsia="宋体" w:cs="宋体"/>
          <w:color w:val="auto"/>
          <w:spacing w:val="-29"/>
          <w:sz w:val="24"/>
          <w:szCs w:val="24"/>
        </w:rPr>
        <w:t xml:space="preserve"> </w:t>
      </w:r>
      <w:r>
        <w:rPr>
          <w:rFonts w:ascii="宋体" w:hAnsi="宋体" w:eastAsia="宋体" w:cs="宋体"/>
          <w:color w:val="auto"/>
          <w:spacing w:val="-6"/>
          <w:sz w:val="24"/>
          <w:szCs w:val="24"/>
        </w:rPr>
        <w:t>乙方违约责任</w:t>
      </w:r>
    </w:p>
    <w:p w14:paraId="31D54B1C">
      <w:pPr>
        <w:keepNext/>
        <w:keepLines w:val="0"/>
        <w:pageBreakBefore w:val="0"/>
        <w:widowControl w:val="0"/>
        <w:kinsoku/>
        <w:wordWrap/>
        <w:overflowPunct/>
        <w:topLinePunct w:val="0"/>
        <w:autoSpaceDE/>
        <w:autoSpaceDN/>
        <w:bidi w:val="0"/>
        <w:adjustRightInd/>
        <w:snapToGrid/>
        <w:spacing w:line="220" w:lineRule="auto"/>
        <w:textAlignment w:val="auto"/>
        <w:rPr>
          <w:rFonts w:ascii="宋体" w:hAnsi="宋体" w:eastAsia="宋体" w:cs="宋体"/>
          <w:color w:val="auto"/>
          <w:sz w:val="24"/>
          <w:szCs w:val="24"/>
        </w:rPr>
        <w:sectPr>
          <w:footerReference r:id="rId6" w:type="default"/>
          <w:pgSz w:w="11906" w:h="16839"/>
          <w:pgMar w:top="1405" w:right="1134" w:bottom="867" w:left="1142" w:header="0" w:footer="592" w:gutter="0"/>
          <w:pgNumType w:fmt="decimal"/>
          <w:cols w:space="720" w:num="1"/>
        </w:sectPr>
      </w:pPr>
    </w:p>
    <w:p w14:paraId="2A2C57D7">
      <w:pPr>
        <w:spacing w:before="47" w:line="313" w:lineRule="auto"/>
        <w:ind w:left="3" w:right="80" w:firstLine="9"/>
        <w:rPr>
          <w:rFonts w:ascii="宋体" w:hAnsi="宋体" w:eastAsia="宋体" w:cs="宋体"/>
          <w:color w:val="auto"/>
          <w:sz w:val="24"/>
          <w:szCs w:val="24"/>
        </w:rPr>
      </w:pPr>
      <w:r>
        <w:rPr>
          <w:rFonts w:ascii="宋体" w:hAnsi="宋体" w:eastAsia="宋体" w:cs="宋体"/>
          <w:color w:val="auto"/>
          <w:sz w:val="24"/>
          <w:szCs w:val="24"/>
        </w:rPr>
        <w:t>（1）乙方逾期履行服务的，乙方应按逾期交付总</w:t>
      </w:r>
      <w:r>
        <w:rPr>
          <w:rFonts w:ascii="宋体" w:hAnsi="宋体" w:eastAsia="宋体" w:cs="宋体"/>
          <w:color w:val="auto"/>
          <w:spacing w:val="-1"/>
          <w:sz w:val="24"/>
          <w:szCs w:val="24"/>
        </w:rPr>
        <w:t>额每日_______向甲方支付违约金，由甲方</w:t>
      </w:r>
      <w:r>
        <w:rPr>
          <w:rFonts w:ascii="宋体" w:hAnsi="宋体" w:eastAsia="宋体" w:cs="宋体"/>
          <w:color w:val="auto"/>
          <w:sz w:val="24"/>
          <w:szCs w:val="24"/>
        </w:rPr>
        <w:t xml:space="preserve"> </w:t>
      </w:r>
      <w:r>
        <w:rPr>
          <w:rFonts w:ascii="宋体" w:hAnsi="宋体" w:eastAsia="宋体" w:cs="宋体"/>
          <w:color w:val="auto"/>
          <w:spacing w:val="-3"/>
          <w:sz w:val="24"/>
          <w:szCs w:val="24"/>
        </w:rPr>
        <w:t>从待付货款中扣除。乙方无正当理由逾期超过约定日期_______仍不能交付的，视为“</w:t>
      </w:r>
      <w:r>
        <w:rPr>
          <w:rFonts w:ascii="宋体" w:hAnsi="宋体" w:eastAsia="宋体" w:cs="宋体"/>
          <w:color w:val="auto"/>
          <w:spacing w:val="-82"/>
          <w:sz w:val="24"/>
          <w:szCs w:val="24"/>
        </w:rPr>
        <w:t xml:space="preserve"> </w:t>
      </w:r>
      <w:r>
        <w:rPr>
          <w:rFonts w:ascii="宋体" w:hAnsi="宋体" w:eastAsia="宋体" w:cs="宋体"/>
          <w:color w:val="auto"/>
          <w:spacing w:val="-3"/>
          <w:sz w:val="24"/>
          <w:szCs w:val="24"/>
        </w:rPr>
        <w:t>乙方不</w:t>
      </w:r>
      <w:r>
        <w:rPr>
          <w:rFonts w:ascii="宋体" w:hAnsi="宋体" w:eastAsia="宋体" w:cs="宋体"/>
          <w:color w:val="auto"/>
          <w:sz w:val="24"/>
          <w:szCs w:val="24"/>
        </w:rPr>
        <w:t xml:space="preserve"> </w:t>
      </w:r>
      <w:r>
        <w:rPr>
          <w:rFonts w:ascii="宋体" w:hAnsi="宋体" w:eastAsia="宋体" w:cs="宋体"/>
          <w:color w:val="auto"/>
          <w:spacing w:val="-2"/>
          <w:sz w:val="24"/>
          <w:szCs w:val="24"/>
        </w:rPr>
        <w:t>按合同约定履约</w:t>
      </w:r>
      <w:r>
        <w:rPr>
          <w:rFonts w:ascii="宋体" w:hAnsi="宋体" w:eastAsia="宋体" w:cs="宋体"/>
          <w:color w:val="auto"/>
          <w:spacing w:val="-85"/>
          <w:sz w:val="24"/>
          <w:szCs w:val="24"/>
        </w:rPr>
        <w:t xml:space="preserve"> </w:t>
      </w:r>
      <w:r>
        <w:rPr>
          <w:rFonts w:ascii="宋体" w:hAnsi="宋体" w:eastAsia="宋体" w:cs="宋体"/>
          <w:color w:val="auto"/>
          <w:spacing w:val="-2"/>
          <w:sz w:val="24"/>
          <w:szCs w:val="24"/>
        </w:rPr>
        <w:t>”；</w:t>
      </w:r>
    </w:p>
    <w:p w14:paraId="4717DC17">
      <w:pPr>
        <w:spacing w:before="178" w:line="313" w:lineRule="auto"/>
        <w:ind w:left="2" w:right="80" w:firstLine="10"/>
        <w:rPr>
          <w:rFonts w:ascii="宋体" w:hAnsi="宋体" w:eastAsia="宋体" w:cs="宋体"/>
          <w:color w:val="auto"/>
          <w:sz w:val="24"/>
          <w:szCs w:val="24"/>
        </w:rPr>
      </w:pPr>
      <w:r>
        <w:rPr>
          <w:rFonts w:ascii="宋体" w:hAnsi="宋体" w:eastAsia="宋体" w:cs="宋体"/>
          <w:color w:val="auto"/>
          <w:spacing w:val="-2"/>
          <w:sz w:val="24"/>
          <w:szCs w:val="24"/>
        </w:rPr>
        <w:t>（2）乙方所交付的产品不符合合同规定及</w:t>
      </w:r>
      <w:r>
        <w:rPr>
          <w:rFonts w:ascii="宋体" w:hAnsi="宋体" w:eastAsia="宋体" w:cs="宋体"/>
          <w:color w:val="auto"/>
          <w:spacing w:val="-3"/>
          <w:sz w:val="24"/>
          <w:szCs w:val="24"/>
        </w:rPr>
        <w:t>《网上竞价文件》规定标准的，甲方有权拒收，乙</w:t>
      </w:r>
      <w:r>
        <w:rPr>
          <w:rFonts w:ascii="宋体" w:hAnsi="宋体" w:eastAsia="宋体" w:cs="宋体"/>
          <w:color w:val="auto"/>
          <w:sz w:val="24"/>
          <w:szCs w:val="24"/>
        </w:rPr>
        <w:t xml:space="preserve"> </w:t>
      </w:r>
      <w:r>
        <w:rPr>
          <w:rFonts w:ascii="宋体" w:hAnsi="宋体" w:eastAsia="宋体" w:cs="宋体"/>
          <w:color w:val="auto"/>
          <w:spacing w:val="-1"/>
          <w:sz w:val="24"/>
          <w:szCs w:val="24"/>
        </w:rPr>
        <w:t>方愿意更换产品但逾期交货的，按乙方逾期交货处理。乙方拒绝更换产品的，视为“</w:t>
      </w:r>
      <w:r>
        <w:rPr>
          <w:rFonts w:ascii="宋体" w:hAnsi="宋体" w:eastAsia="宋体" w:cs="宋体"/>
          <w:color w:val="auto"/>
          <w:spacing w:val="-91"/>
          <w:sz w:val="24"/>
          <w:szCs w:val="24"/>
        </w:rPr>
        <w:t xml:space="preserve"> </w:t>
      </w:r>
      <w:r>
        <w:rPr>
          <w:rFonts w:ascii="宋体" w:hAnsi="宋体" w:eastAsia="宋体" w:cs="宋体"/>
          <w:color w:val="auto"/>
          <w:spacing w:val="-1"/>
          <w:sz w:val="24"/>
          <w:szCs w:val="24"/>
        </w:rPr>
        <w:t>乙方不</w:t>
      </w:r>
      <w:r>
        <w:rPr>
          <w:rFonts w:ascii="宋体" w:hAnsi="宋体" w:eastAsia="宋体" w:cs="宋体"/>
          <w:color w:val="auto"/>
          <w:sz w:val="24"/>
          <w:szCs w:val="24"/>
        </w:rPr>
        <w:t xml:space="preserve"> </w:t>
      </w:r>
      <w:r>
        <w:rPr>
          <w:rFonts w:ascii="宋体" w:hAnsi="宋体" w:eastAsia="宋体" w:cs="宋体"/>
          <w:color w:val="auto"/>
          <w:spacing w:val="-2"/>
          <w:sz w:val="24"/>
          <w:szCs w:val="24"/>
        </w:rPr>
        <w:t>按合同约定履约</w:t>
      </w:r>
      <w:r>
        <w:rPr>
          <w:rFonts w:ascii="宋体" w:hAnsi="宋体" w:eastAsia="宋体" w:cs="宋体"/>
          <w:color w:val="auto"/>
          <w:spacing w:val="-84"/>
          <w:sz w:val="24"/>
          <w:szCs w:val="24"/>
        </w:rPr>
        <w:t xml:space="preserve"> </w:t>
      </w:r>
      <w:r>
        <w:rPr>
          <w:rFonts w:ascii="宋体" w:hAnsi="宋体" w:eastAsia="宋体" w:cs="宋体"/>
          <w:color w:val="auto"/>
          <w:spacing w:val="-2"/>
          <w:sz w:val="24"/>
          <w:szCs w:val="24"/>
        </w:rPr>
        <w:t>”；</w:t>
      </w:r>
    </w:p>
    <w:p w14:paraId="0CEF682E">
      <w:pPr>
        <w:spacing w:before="182" w:line="289" w:lineRule="auto"/>
        <w:ind w:left="9" w:right="80" w:firstLine="4"/>
        <w:rPr>
          <w:rFonts w:ascii="宋体" w:hAnsi="宋体" w:eastAsia="宋体" w:cs="宋体"/>
          <w:color w:val="auto"/>
          <w:sz w:val="24"/>
          <w:szCs w:val="24"/>
        </w:rPr>
      </w:pPr>
      <w:r>
        <w:rPr>
          <w:rFonts w:ascii="宋体" w:hAnsi="宋体" w:eastAsia="宋体" w:cs="宋体"/>
          <w:color w:val="auto"/>
          <w:spacing w:val="-8"/>
          <w:sz w:val="24"/>
          <w:szCs w:val="24"/>
        </w:rPr>
        <w:t>（3）乙方不按合同约定履约的，甲方可以解除采购合同，并对乙方已缴纳的</w:t>
      </w:r>
      <w:r>
        <w:rPr>
          <w:rFonts w:ascii="宋体" w:hAnsi="宋体" w:eastAsia="宋体" w:cs="宋体"/>
          <w:color w:val="auto"/>
          <w:spacing w:val="-9"/>
          <w:sz w:val="24"/>
          <w:szCs w:val="24"/>
        </w:rPr>
        <w:t>履约保证金作“不</w:t>
      </w:r>
      <w:r>
        <w:rPr>
          <w:rFonts w:ascii="宋体" w:hAnsi="宋体" w:eastAsia="宋体" w:cs="宋体"/>
          <w:color w:val="auto"/>
          <w:sz w:val="24"/>
          <w:szCs w:val="24"/>
        </w:rPr>
        <w:t xml:space="preserve"> </w:t>
      </w:r>
      <w:r>
        <w:rPr>
          <w:rFonts w:ascii="宋体" w:hAnsi="宋体" w:eastAsia="宋体" w:cs="宋体"/>
          <w:color w:val="auto"/>
          <w:spacing w:val="-2"/>
          <w:sz w:val="24"/>
          <w:szCs w:val="24"/>
        </w:rPr>
        <w:t>予退还</w:t>
      </w:r>
      <w:r>
        <w:rPr>
          <w:rFonts w:ascii="宋体" w:hAnsi="宋体" w:eastAsia="宋体" w:cs="宋体"/>
          <w:color w:val="auto"/>
          <w:spacing w:val="-88"/>
          <w:sz w:val="24"/>
          <w:szCs w:val="24"/>
        </w:rPr>
        <w:t xml:space="preserve"> </w:t>
      </w:r>
      <w:r>
        <w:rPr>
          <w:rFonts w:ascii="宋体" w:hAnsi="宋体" w:eastAsia="宋体" w:cs="宋体"/>
          <w:color w:val="auto"/>
          <w:spacing w:val="-2"/>
          <w:sz w:val="24"/>
          <w:szCs w:val="24"/>
        </w:rPr>
        <w:t>”处理。同时，乙方还须向甲方支付</w:t>
      </w:r>
      <w:r>
        <w:rPr>
          <w:rFonts w:ascii="宋体" w:hAnsi="宋体" w:eastAsia="宋体" w:cs="宋体"/>
          <w:color w:val="auto"/>
          <w:spacing w:val="-3"/>
          <w:sz w:val="24"/>
          <w:szCs w:val="24"/>
        </w:rPr>
        <w:t>违约金：</w:t>
      </w:r>
    </w:p>
    <w:p w14:paraId="6C0497D7">
      <w:pPr>
        <w:spacing w:before="182" w:line="220" w:lineRule="auto"/>
        <w:ind w:left="13"/>
        <w:rPr>
          <w:rFonts w:ascii="宋体" w:hAnsi="宋体" w:eastAsia="宋体" w:cs="宋体"/>
          <w:color w:val="auto"/>
          <w:sz w:val="24"/>
          <w:szCs w:val="24"/>
        </w:rPr>
      </w:pPr>
      <w:r>
        <w:rPr>
          <w:rFonts w:ascii="宋体" w:hAnsi="宋体" w:eastAsia="宋体" w:cs="宋体"/>
          <w:color w:val="auto"/>
          <w:sz w:val="24"/>
          <w:szCs w:val="24"/>
        </w:rPr>
        <w:t>（4）其他违约情形</w:t>
      </w:r>
      <w:r>
        <w:rPr>
          <w:rFonts w:ascii="宋体" w:hAnsi="宋体" w:eastAsia="宋体" w:cs="宋体"/>
          <w:color w:val="auto"/>
          <w:spacing w:val="-11"/>
          <w:sz w:val="24"/>
          <w:szCs w:val="24"/>
        </w:rPr>
        <w:t>：（</w:t>
      </w:r>
      <w:r>
        <w:rPr>
          <w:rFonts w:ascii="宋体" w:hAnsi="宋体" w:eastAsia="宋体" w:cs="宋体"/>
          <w:color w:val="auto"/>
          <w:sz w:val="24"/>
          <w:szCs w:val="24"/>
        </w:rPr>
        <w:t>根据实际情况填写，可以是表格或文字描述）</w:t>
      </w:r>
    </w:p>
    <w:p w14:paraId="5CDE585C">
      <w:pPr>
        <w:spacing w:before="179" w:line="220" w:lineRule="auto"/>
        <w:ind w:left="122"/>
        <w:outlineLvl w:val="3"/>
        <w:rPr>
          <w:rFonts w:ascii="宋体" w:hAnsi="宋体" w:eastAsia="宋体" w:cs="宋体"/>
          <w:color w:val="auto"/>
          <w:sz w:val="24"/>
          <w:szCs w:val="24"/>
        </w:rPr>
      </w:pPr>
      <w:r>
        <w:rPr>
          <w:rFonts w:ascii="宋体" w:hAnsi="宋体" w:eastAsia="宋体" w:cs="宋体"/>
          <w:b/>
          <w:bCs/>
          <w:color w:val="auto"/>
          <w:spacing w:val="-3"/>
          <w:sz w:val="24"/>
          <w:szCs w:val="24"/>
        </w:rPr>
        <w:t>十一、不可抗力事件处理</w:t>
      </w:r>
    </w:p>
    <w:p w14:paraId="3A015009">
      <w:pPr>
        <w:spacing w:before="183" w:line="359" w:lineRule="auto"/>
        <w:ind w:firstLine="2"/>
        <w:rPr>
          <w:rFonts w:ascii="宋体" w:hAnsi="宋体" w:eastAsia="宋体" w:cs="宋体"/>
          <w:color w:val="auto"/>
          <w:sz w:val="24"/>
          <w:szCs w:val="24"/>
        </w:rPr>
      </w:pPr>
      <w:r>
        <w:rPr>
          <w:rFonts w:ascii="宋体" w:hAnsi="宋体" w:eastAsia="宋体" w:cs="宋体"/>
          <w:color w:val="auto"/>
          <w:spacing w:val="-1"/>
          <w:sz w:val="24"/>
          <w:szCs w:val="24"/>
        </w:rPr>
        <w:t>本条款中的不可抗力指不能预见、不能避免</w:t>
      </w:r>
      <w:r>
        <w:rPr>
          <w:rFonts w:ascii="宋体" w:hAnsi="宋体" w:eastAsia="宋体" w:cs="宋体"/>
          <w:color w:val="auto"/>
          <w:spacing w:val="-2"/>
          <w:sz w:val="24"/>
          <w:szCs w:val="24"/>
        </w:rPr>
        <w:t>、不能克服的客观情况，包括但不限于：</w:t>
      </w:r>
      <w:r>
        <w:rPr>
          <w:rFonts w:ascii="宋体" w:hAnsi="宋体" w:eastAsia="宋体" w:cs="宋体"/>
          <w:color w:val="auto"/>
          <w:spacing w:val="-71"/>
          <w:sz w:val="24"/>
          <w:szCs w:val="24"/>
        </w:rPr>
        <w:t xml:space="preserve"> </w:t>
      </w:r>
      <w:r>
        <w:rPr>
          <w:rFonts w:ascii="宋体" w:hAnsi="宋体" w:eastAsia="宋体" w:cs="宋体"/>
          <w:color w:val="auto"/>
          <w:spacing w:val="-2"/>
          <w:sz w:val="24"/>
          <w:szCs w:val="24"/>
        </w:rPr>
        <w:t>自然灾</w:t>
      </w:r>
      <w:r>
        <w:rPr>
          <w:rFonts w:ascii="宋体" w:hAnsi="宋体" w:eastAsia="宋体" w:cs="宋体"/>
          <w:color w:val="auto"/>
          <w:sz w:val="24"/>
          <w:szCs w:val="24"/>
        </w:rPr>
        <w:t>害如地震、台风、洪水、火灾及政府行为、法律规定或其适用的变化或其他任何无法预见、避免或控制的事件。因不可抗力造成违约的，遭受不可抗力一方应及时</w:t>
      </w:r>
      <w:r>
        <w:rPr>
          <w:rFonts w:ascii="宋体" w:hAnsi="宋体" w:eastAsia="宋体" w:cs="宋体"/>
          <w:color w:val="auto"/>
          <w:spacing w:val="-1"/>
          <w:sz w:val="24"/>
          <w:szCs w:val="24"/>
        </w:rPr>
        <w:t>向对方通报不能履行</w:t>
      </w:r>
      <w:r>
        <w:rPr>
          <w:rFonts w:ascii="宋体" w:hAnsi="宋体" w:eastAsia="宋体" w:cs="宋体"/>
          <w:color w:val="auto"/>
          <w:spacing w:val="-3"/>
          <w:sz w:val="24"/>
          <w:szCs w:val="24"/>
        </w:rPr>
        <w:t>或不能完全履行的理由，并提供相关证明材料。基于上述情况，遭受不可抗力</w:t>
      </w:r>
      <w:r>
        <w:rPr>
          <w:rFonts w:ascii="宋体" w:hAnsi="宋体" w:eastAsia="宋体" w:cs="宋体"/>
          <w:color w:val="auto"/>
          <w:spacing w:val="-4"/>
          <w:sz w:val="24"/>
          <w:szCs w:val="24"/>
        </w:rPr>
        <w:t>一方延期履行、</w:t>
      </w:r>
      <w:r>
        <w:rPr>
          <w:rFonts w:ascii="宋体" w:hAnsi="宋体" w:eastAsia="宋体" w:cs="宋体"/>
          <w:color w:val="auto"/>
          <w:sz w:val="24"/>
          <w:szCs w:val="24"/>
        </w:rPr>
        <w:t>部分履行或不履行合同的，根据实际情况可部分或全部</w:t>
      </w:r>
      <w:r>
        <w:rPr>
          <w:rFonts w:ascii="宋体" w:hAnsi="宋体" w:eastAsia="宋体" w:cs="宋体"/>
          <w:color w:val="auto"/>
          <w:spacing w:val="-1"/>
          <w:sz w:val="24"/>
          <w:szCs w:val="24"/>
        </w:rPr>
        <w:t>免于承担违约责任。</w:t>
      </w:r>
    </w:p>
    <w:p w14:paraId="01047D7E">
      <w:pPr>
        <w:spacing w:line="220" w:lineRule="auto"/>
        <w:ind w:left="122"/>
        <w:outlineLvl w:val="3"/>
        <w:rPr>
          <w:rFonts w:ascii="宋体" w:hAnsi="宋体" w:eastAsia="宋体" w:cs="宋体"/>
          <w:color w:val="auto"/>
          <w:sz w:val="24"/>
          <w:szCs w:val="24"/>
        </w:rPr>
      </w:pPr>
      <w:r>
        <w:rPr>
          <w:rFonts w:ascii="宋体" w:hAnsi="宋体" w:eastAsia="宋体" w:cs="宋体"/>
          <w:b/>
          <w:bCs/>
          <w:color w:val="auto"/>
          <w:spacing w:val="-4"/>
          <w:sz w:val="24"/>
          <w:szCs w:val="24"/>
        </w:rPr>
        <w:t>十二、保密条款</w:t>
      </w:r>
    </w:p>
    <w:p w14:paraId="0760ABF7">
      <w:pPr>
        <w:spacing w:before="180" w:line="219" w:lineRule="auto"/>
        <w:ind w:left="19"/>
        <w:rPr>
          <w:rFonts w:ascii="宋体" w:hAnsi="宋体" w:eastAsia="宋体" w:cs="宋体"/>
          <w:color w:val="auto"/>
          <w:sz w:val="24"/>
          <w:szCs w:val="24"/>
        </w:rPr>
      </w:pPr>
      <w:r>
        <w:rPr>
          <w:rFonts w:ascii="宋体" w:hAnsi="宋体" w:eastAsia="宋体" w:cs="宋体"/>
          <w:color w:val="auto"/>
          <w:spacing w:val="-1"/>
          <w:sz w:val="24"/>
          <w:szCs w:val="24"/>
        </w:rPr>
        <w:t>12.1</w:t>
      </w:r>
      <w:r>
        <w:rPr>
          <w:rFonts w:ascii="宋体" w:hAnsi="宋体" w:eastAsia="宋体" w:cs="宋体"/>
          <w:color w:val="auto"/>
          <w:spacing w:val="-47"/>
          <w:sz w:val="24"/>
          <w:szCs w:val="24"/>
        </w:rPr>
        <w:t xml:space="preserve"> </w:t>
      </w:r>
      <w:r>
        <w:rPr>
          <w:rFonts w:ascii="宋体" w:hAnsi="宋体" w:eastAsia="宋体" w:cs="宋体"/>
          <w:color w:val="auto"/>
          <w:spacing w:val="-1"/>
          <w:sz w:val="24"/>
          <w:szCs w:val="24"/>
        </w:rPr>
        <w:t>对于在采购和合同履行过程中所获悉的属于保密的内容，甲、乙双方均负有保密义务。</w:t>
      </w:r>
    </w:p>
    <w:p w14:paraId="3EC3FCC5">
      <w:pPr>
        <w:spacing w:before="180" w:line="221" w:lineRule="auto"/>
        <w:ind w:left="19"/>
        <w:rPr>
          <w:rFonts w:ascii="宋体" w:hAnsi="宋体" w:eastAsia="宋体" w:cs="宋体"/>
          <w:color w:val="auto"/>
          <w:sz w:val="24"/>
          <w:szCs w:val="24"/>
        </w:rPr>
      </w:pPr>
      <w:r>
        <w:rPr>
          <w:rFonts w:ascii="宋体" w:hAnsi="宋体" w:eastAsia="宋体" w:cs="宋体"/>
          <w:color w:val="auto"/>
          <w:spacing w:val="-7"/>
          <w:sz w:val="24"/>
          <w:szCs w:val="24"/>
        </w:rPr>
        <w:t>12.2</w:t>
      </w:r>
      <w:r>
        <w:rPr>
          <w:rFonts w:ascii="宋体" w:hAnsi="宋体" w:eastAsia="宋体" w:cs="宋体"/>
          <w:color w:val="auto"/>
          <w:spacing w:val="-47"/>
          <w:sz w:val="24"/>
          <w:szCs w:val="24"/>
        </w:rPr>
        <w:t xml:space="preserve"> </w:t>
      </w:r>
      <w:r>
        <w:rPr>
          <w:rFonts w:ascii="宋体" w:hAnsi="宋体" w:eastAsia="宋体" w:cs="宋体"/>
          <w:color w:val="auto"/>
          <w:spacing w:val="-7"/>
          <w:sz w:val="24"/>
          <w:szCs w:val="24"/>
        </w:rPr>
        <w:t>其他</w:t>
      </w:r>
    </w:p>
    <w:p w14:paraId="297A4CE5">
      <w:pPr>
        <w:spacing w:before="181" w:line="220" w:lineRule="auto"/>
        <w:ind w:left="122"/>
        <w:outlineLvl w:val="3"/>
        <w:rPr>
          <w:rFonts w:ascii="宋体" w:hAnsi="宋体" w:eastAsia="宋体" w:cs="宋体"/>
          <w:color w:val="auto"/>
          <w:sz w:val="24"/>
          <w:szCs w:val="24"/>
        </w:rPr>
      </w:pPr>
      <w:r>
        <w:rPr>
          <w:rFonts w:ascii="宋体" w:hAnsi="宋体" w:eastAsia="宋体" w:cs="宋体"/>
          <w:b/>
          <w:bCs/>
          <w:color w:val="auto"/>
          <w:spacing w:val="-3"/>
          <w:sz w:val="24"/>
          <w:szCs w:val="24"/>
        </w:rPr>
        <w:t>十三、解决争议的方法</w:t>
      </w:r>
    </w:p>
    <w:p w14:paraId="73125727">
      <w:pPr>
        <w:spacing w:before="182" w:line="220" w:lineRule="auto"/>
        <w:ind w:left="19"/>
        <w:rPr>
          <w:rFonts w:ascii="宋体" w:hAnsi="宋体" w:eastAsia="宋体" w:cs="宋体"/>
          <w:color w:val="auto"/>
          <w:sz w:val="24"/>
          <w:szCs w:val="24"/>
        </w:rPr>
      </w:pPr>
      <w:r>
        <w:rPr>
          <w:rFonts w:ascii="宋体" w:hAnsi="宋体" w:eastAsia="宋体" w:cs="宋体"/>
          <w:color w:val="auto"/>
          <w:spacing w:val="-6"/>
          <w:sz w:val="24"/>
          <w:szCs w:val="24"/>
        </w:rPr>
        <w:t>13.1 甲、乙双方协商解决。</w:t>
      </w:r>
    </w:p>
    <w:p w14:paraId="4F0F293C">
      <w:pPr>
        <w:spacing w:before="179" w:line="214" w:lineRule="auto"/>
        <w:ind w:left="19"/>
        <w:rPr>
          <w:rFonts w:ascii="宋体" w:hAnsi="宋体" w:eastAsia="宋体" w:cs="宋体"/>
          <w:color w:val="auto"/>
          <w:sz w:val="24"/>
          <w:szCs w:val="24"/>
        </w:rPr>
      </w:pPr>
      <w:r>
        <w:rPr>
          <w:rFonts w:ascii="宋体" w:hAnsi="宋体" w:eastAsia="宋体" w:cs="宋体"/>
          <w:color w:val="auto"/>
          <w:spacing w:val="-2"/>
          <w:sz w:val="24"/>
          <w:szCs w:val="24"/>
        </w:rPr>
        <w:t>13.2</w:t>
      </w:r>
      <w:r>
        <w:rPr>
          <w:rFonts w:ascii="宋体" w:hAnsi="宋体" w:eastAsia="宋体" w:cs="宋体"/>
          <w:color w:val="auto"/>
          <w:spacing w:val="-35"/>
          <w:sz w:val="24"/>
          <w:szCs w:val="24"/>
        </w:rPr>
        <w:t xml:space="preserve"> </w:t>
      </w:r>
      <w:r>
        <w:rPr>
          <w:rFonts w:ascii="宋体" w:hAnsi="宋体" w:eastAsia="宋体" w:cs="宋体"/>
          <w:color w:val="auto"/>
          <w:spacing w:val="-2"/>
          <w:sz w:val="24"/>
          <w:szCs w:val="24"/>
        </w:rPr>
        <w:t>若协商解决不成，双方明确按以下第__方式解决：</w:t>
      </w:r>
    </w:p>
    <w:p w14:paraId="62779185">
      <w:pPr>
        <w:spacing w:before="191" w:line="219" w:lineRule="auto"/>
        <w:ind w:left="139"/>
        <w:rPr>
          <w:rFonts w:ascii="宋体" w:hAnsi="宋体" w:eastAsia="宋体" w:cs="宋体"/>
          <w:color w:val="auto"/>
          <w:sz w:val="24"/>
          <w:szCs w:val="24"/>
        </w:rPr>
      </w:pPr>
      <w:r>
        <w:rPr>
          <w:rFonts w:ascii="宋体" w:hAnsi="宋体" w:eastAsia="宋体" w:cs="宋体"/>
          <w:color w:val="auto"/>
          <w:spacing w:val="-2"/>
          <w:sz w:val="24"/>
          <w:szCs w:val="24"/>
        </w:rPr>
        <w:t>1、提交仲裁委员会仲裁，具体如下：</w:t>
      </w:r>
    </w:p>
    <w:p w14:paraId="72C85461">
      <w:pPr>
        <w:spacing w:before="180" w:line="221" w:lineRule="auto"/>
        <w:ind w:left="124"/>
        <w:rPr>
          <w:rFonts w:ascii="宋体" w:hAnsi="宋体" w:eastAsia="宋体" w:cs="宋体"/>
          <w:color w:val="auto"/>
          <w:sz w:val="24"/>
          <w:szCs w:val="24"/>
        </w:rPr>
      </w:pPr>
      <w:r>
        <w:rPr>
          <w:rFonts w:ascii="宋体" w:hAnsi="宋体" w:eastAsia="宋体" w:cs="宋体"/>
          <w:color w:val="auto"/>
          <w:spacing w:val="-1"/>
          <w:sz w:val="24"/>
          <w:szCs w:val="24"/>
        </w:rPr>
        <w:t>2、向人民法院提起诉讼，具体如下：</w:t>
      </w:r>
    </w:p>
    <w:p w14:paraId="27422591">
      <w:pPr>
        <w:spacing w:before="181" w:line="220" w:lineRule="auto"/>
        <w:ind w:left="122"/>
        <w:outlineLvl w:val="3"/>
        <w:rPr>
          <w:rFonts w:ascii="宋体" w:hAnsi="宋体" w:eastAsia="宋体" w:cs="宋体"/>
          <w:color w:val="auto"/>
          <w:sz w:val="24"/>
          <w:szCs w:val="24"/>
        </w:rPr>
      </w:pPr>
      <w:r>
        <w:rPr>
          <w:rFonts w:ascii="宋体" w:hAnsi="宋体" w:eastAsia="宋体" w:cs="宋体"/>
          <w:b/>
          <w:bCs/>
          <w:color w:val="auto"/>
          <w:spacing w:val="-3"/>
          <w:sz w:val="24"/>
          <w:szCs w:val="24"/>
        </w:rPr>
        <w:t>十四、合同其他条款</w:t>
      </w:r>
    </w:p>
    <w:p w14:paraId="58EA15B3">
      <w:pPr>
        <w:spacing w:before="182" w:line="220" w:lineRule="auto"/>
        <w:ind w:left="13"/>
        <w:rPr>
          <w:rFonts w:ascii="宋体" w:hAnsi="宋体" w:eastAsia="宋体" w:cs="宋体"/>
          <w:color w:val="auto"/>
          <w:sz w:val="24"/>
          <w:szCs w:val="24"/>
        </w:rPr>
      </w:pPr>
      <w:r>
        <w:rPr>
          <w:rFonts w:ascii="宋体" w:hAnsi="宋体" w:eastAsia="宋体" w:cs="宋体"/>
          <w:color w:val="auto"/>
          <w:spacing w:val="-1"/>
          <w:sz w:val="24"/>
          <w:szCs w:val="24"/>
        </w:rPr>
        <w:t>（根据实际情况填写，可以是表格或文字描述）</w:t>
      </w:r>
    </w:p>
    <w:p w14:paraId="73BBC5FB">
      <w:pPr>
        <w:spacing w:before="179" w:line="221" w:lineRule="auto"/>
        <w:ind w:left="122"/>
        <w:outlineLvl w:val="3"/>
        <w:rPr>
          <w:rFonts w:ascii="宋体" w:hAnsi="宋体" w:eastAsia="宋体" w:cs="宋体"/>
          <w:color w:val="auto"/>
          <w:sz w:val="24"/>
          <w:szCs w:val="24"/>
        </w:rPr>
      </w:pPr>
      <w:r>
        <w:rPr>
          <w:rFonts w:ascii="宋体" w:hAnsi="宋体" w:eastAsia="宋体" w:cs="宋体"/>
          <w:b/>
          <w:bCs/>
          <w:color w:val="auto"/>
          <w:spacing w:val="-4"/>
          <w:sz w:val="24"/>
          <w:szCs w:val="24"/>
        </w:rPr>
        <w:t>十五、其他约定</w:t>
      </w:r>
    </w:p>
    <w:p w14:paraId="7B283C11">
      <w:pPr>
        <w:spacing w:before="179" w:line="219" w:lineRule="auto"/>
        <w:ind w:left="19"/>
        <w:rPr>
          <w:rFonts w:ascii="宋体" w:hAnsi="宋体" w:eastAsia="宋体" w:cs="宋体"/>
          <w:color w:val="auto"/>
          <w:sz w:val="24"/>
          <w:szCs w:val="24"/>
        </w:rPr>
      </w:pPr>
      <w:r>
        <w:rPr>
          <w:rFonts w:ascii="宋体" w:hAnsi="宋体" w:eastAsia="宋体" w:cs="宋体"/>
          <w:color w:val="auto"/>
          <w:spacing w:val="-2"/>
          <w:sz w:val="24"/>
          <w:szCs w:val="24"/>
        </w:rPr>
        <w:t>15.1</w:t>
      </w:r>
      <w:r>
        <w:rPr>
          <w:rFonts w:ascii="宋体" w:hAnsi="宋体" w:eastAsia="宋体" w:cs="宋体"/>
          <w:color w:val="auto"/>
          <w:spacing w:val="-47"/>
          <w:sz w:val="24"/>
          <w:szCs w:val="24"/>
        </w:rPr>
        <w:t xml:space="preserve"> </w:t>
      </w:r>
      <w:r>
        <w:rPr>
          <w:rFonts w:ascii="宋体" w:hAnsi="宋体" w:eastAsia="宋体" w:cs="宋体"/>
          <w:color w:val="auto"/>
          <w:spacing w:val="-2"/>
          <w:sz w:val="24"/>
          <w:szCs w:val="24"/>
        </w:rPr>
        <w:t>合同文件与本合同具有同等法律效力。</w:t>
      </w:r>
    </w:p>
    <w:p w14:paraId="08758B3B">
      <w:pPr>
        <w:spacing w:before="183" w:line="219" w:lineRule="auto"/>
        <w:ind w:left="19"/>
        <w:rPr>
          <w:rFonts w:ascii="宋体" w:hAnsi="宋体" w:eastAsia="宋体" w:cs="宋体"/>
          <w:color w:val="auto"/>
          <w:sz w:val="24"/>
          <w:szCs w:val="24"/>
        </w:rPr>
      </w:pPr>
      <w:r>
        <w:rPr>
          <w:rFonts w:ascii="宋体" w:hAnsi="宋体" w:eastAsia="宋体" w:cs="宋体"/>
          <w:color w:val="auto"/>
          <w:spacing w:val="-1"/>
          <w:sz w:val="24"/>
          <w:szCs w:val="24"/>
        </w:rPr>
        <w:t>15.2</w:t>
      </w:r>
      <w:r>
        <w:rPr>
          <w:rFonts w:ascii="宋体" w:hAnsi="宋体" w:eastAsia="宋体" w:cs="宋体"/>
          <w:color w:val="auto"/>
          <w:spacing w:val="-50"/>
          <w:sz w:val="24"/>
          <w:szCs w:val="24"/>
        </w:rPr>
        <w:t xml:space="preserve"> </w:t>
      </w:r>
      <w:r>
        <w:rPr>
          <w:rFonts w:ascii="宋体" w:hAnsi="宋体" w:eastAsia="宋体" w:cs="宋体"/>
          <w:color w:val="auto"/>
          <w:spacing w:val="-1"/>
          <w:sz w:val="24"/>
          <w:szCs w:val="24"/>
        </w:rPr>
        <w:t>合同生效：合同经双方法定代表人或委托代理人签字并加盖单位公章后生效。</w:t>
      </w:r>
    </w:p>
    <w:p w14:paraId="553D2818">
      <w:pPr>
        <w:spacing w:before="181" w:line="219" w:lineRule="auto"/>
        <w:ind w:left="19"/>
        <w:rPr>
          <w:rFonts w:ascii="宋体" w:hAnsi="宋体" w:eastAsia="宋体" w:cs="宋体"/>
          <w:color w:val="auto"/>
          <w:sz w:val="24"/>
          <w:szCs w:val="24"/>
        </w:rPr>
      </w:pPr>
      <w:r>
        <w:rPr>
          <w:rFonts w:ascii="宋体" w:hAnsi="宋体" w:eastAsia="宋体" w:cs="宋体"/>
          <w:color w:val="auto"/>
          <w:spacing w:val="-1"/>
          <w:sz w:val="24"/>
          <w:szCs w:val="24"/>
        </w:rPr>
        <w:t>15.3</w:t>
      </w:r>
      <w:r>
        <w:rPr>
          <w:rFonts w:ascii="宋体" w:hAnsi="宋体" w:eastAsia="宋体" w:cs="宋体"/>
          <w:color w:val="auto"/>
          <w:spacing w:val="-50"/>
          <w:sz w:val="24"/>
          <w:szCs w:val="24"/>
        </w:rPr>
        <w:t xml:space="preserve"> </w:t>
      </w:r>
      <w:r>
        <w:rPr>
          <w:rFonts w:ascii="宋体" w:hAnsi="宋体" w:eastAsia="宋体" w:cs="宋体"/>
          <w:color w:val="auto"/>
          <w:spacing w:val="-1"/>
          <w:sz w:val="24"/>
          <w:szCs w:val="24"/>
        </w:rPr>
        <w:t>本合同未尽事宜，遵照《中华人民共和国民法典》有</w:t>
      </w:r>
      <w:r>
        <w:rPr>
          <w:rFonts w:ascii="宋体" w:hAnsi="宋体" w:eastAsia="宋体" w:cs="宋体"/>
          <w:color w:val="auto"/>
          <w:spacing w:val="-2"/>
          <w:sz w:val="24"/>
          <w:szCs w:val="24"/>
        </w:rPr>
        <w:t>关条文执行。</w:t>
      </w:r>
    </w:p>
    <w:p w14:paraId="1DCBD504">
      <w:pPr>
        <w:spacing w:line="219" w:lineRule="auto"/>
        <w:rPr>
          <w:rFonts w:ascii="宋体" w:hAnsi="宋体" w:eastAsia="宋体" w:cs="宋体"/>
          <w:color w:val="auto"/>
          <w:sz w:val="24"/>
          <w:szCs w:val="24"/>
        </w:rPr>
        <w:sectPr>
          <w:footerReference r:id="rId7" w:type="default"/>
          <w:pgSz w:w="11906" w:h="16839"/>
          <w:pgMar w:top="1405" w:right="1054" w:bottom="867" w:left="1140" w:header="0" w:footer="592" w:gutter="0"/>
          <w:pgNumType w:fmt="decimal"/>
          <w:cols w:space="720" w:num="1"/>
        </w:sectPr>
      </w:pPr>
    </w:p>
    <w:p w14:paraId="0D58BA20">
      <w:pPr>
        <w:spacing w:before="47" w:line="286" w:lineRule="auto"/>
        <w:ind w:firstLine="17"/>
        <w:rPr>
          <w:rFonts w:ascii="宋体" w:hAnsi="宋体" w:eastAsia="宋体" w:cs="宋体"/>
          <w:color w:val="auto"/>
          <w:sz w:val="24"/>
          <w:szCs w:val="24"/>
        </w:rPr>
      </w:pPr>
      <w:r>
        <w:rPr>
          <w:rFonts w:ascii="宋体" w:hAnsi="宋体" w:eastAsia="宋体" w:cs="宋体"/>
          <w:color w:val="auto"/>
          <w:spacing w:val="-9"/>
          <w:sz w:val="24"/>
          <w:szCs w:val="24"/>
        </w:rPr>
        <w:t>15.4</w:t>
      </w:r>
      <w:r>
        <w:rPr>
          <w:rFonts w:ascii="宋体" w:hAnsi="宋体" w:eastAsia="宋体" w:cs="宋体"/>
          <w:color w:val="auto"/>
          <w:spacing w:val="-38"/>
          <w:sz w:val="24"/>
          <w:szCs w:val="24"/>
        </w:rPr>
        <w:t xml:space="preserve"> </w:t>
      </w:r>
      <w:r>
        <w:rPr>
          <w:rFonts w:ascii="宋体" w:hAnsi="宋体" w:eastAsia="宋体" w:cs="宋体"/>
          <w:color w:val="auto"/>
          <w:spacing w:val="-9"/>
          <w:sz w:val="24"/>
          <w:szCs w:val="24"/>
        </w:rPr>
        <w:t>本合同</w:t>
      </w:r>
      <w:r>
        <w:rPr>
          <w:rFonts w:ascii="宋体" w:hAnsi="宋体" w:eastAsia="宋体" w:cs="宋体"/>
          <w:color w:val="auto"/>
          <w:spacing w:val="-8"/>
          <w:sz w:val="24"/>
          <w:szCs w:val="24"/>
        </w:rPr>
        <w:t>正本一式_______份，具有同等法律效力，甲方、乙方各执_______份；副本______</w:t>
      </w:r>
      <w:r>
        <w:rPr>
          <w:rFonts w:ascii="宋体" w:hAnsi="宋体" w:eastAsia="宋体" w:cs="宋体"/>
          <w:color w:val="auto"/>
          <w:spacing w:val="-1"/>
          <w:sz w:val="24"/>
          <w:szCs w:val="24"/>
        </w:rPr>
        <w:t>_</w:t>
      </w:r>
      <w:r>
        <w:rPr>
          <w:rFonts w:ascii="宋体" w:hAnsi="宋体" w:eastAsia="宋体" w:cs="宋体"/>
          <w:color w:val="auto"/>
          <w:sz w:val="24"/>
          <w:szCs w:val="24"/>
        </w:rPr>
        <w:t xml:space="preserve"> </w:t>
      </w:r>
      <w:r>
        <w:rPr>
          <w:rFonts w:ascii="宋体" w:hAnsi="宋体" w:eastAsia="宋体" w:cs="宋体"/>
          <w:color w:val="auto"/>
          <w:spacing w:val="-2"/>
          <w:sz w:val="24"/>
          <w:szCs w:val="24"/>
        </w:rPr>
        <w:t>份，_______</w:t>
      </w:r>
    </w:p>
    <w:p w14:paraId="7682F1F5">
      <w:pPr>
        <w:spacing w:before="190" w:line="221" w:lineRule="auto"/>
        <w:ind w:left="17"/>
        <w:rPr>
          <w:rFonts w:ascii="宋体" w:hAnsi="宋体" w:eastAsia="宋体" w:cs="宋体"/>
          <w:color w:val="auto"/>
          <w:sz w:val="24"/>
          <w:szCs w:val="24"/>
        </w:rPr>
      </w:pPr>
      <w:r>
        <w:rPr>
          <w:rFonts w:ascii="宋体" w:hAnsi="宋体" w:eastAsia="宋体" w:cs="宋体"/>
          <w:color w:val="auto"/>
          <w:spacing w:val="-7"/>
          <w:sz w:val="24"/>
          <w:szCs w:val="24"/>
        </w:rPr>
        <w:t>15.5</w:t>
      </w:r>
      <w:r>
        <w:rPr>
          <w:rFonts w:ascii="宋体" w:hAnsi="宋体" w:eastAsia="宋体" w:cs="宋体"/>
          <w:color w:val="auto"/>
          <w:spacing w:val="-47"/>
          <w:sz w:val="24"/>
          <w:szCs w:val="24"/>
        </w:rPr>
        <w:t xml:space="preserve"> </w:t>
      </w:r>
      <w:r>
        <w:rPr>
          <w:rFonts w:ascii="宋体" w:hAnsi="宋体" w:eastAsia="宋体" w:cs="宋体"/>
          <w:color w:val="auto"/>
          <w:spacing w:val="-7"/>
          <w:sz w:val="24"/>
          <w:szCs w:val="24"/>
        </w:rPr>
        <w:t>其他</w:t>
      </w:r>
    </w:p>
    <w:p w14:paraId="4BB1EB7E">
      <w:pPr>
        <w:spacing w:before="179" w:line="219" w:lineRule="auto"/>
        <w:ind w:left="120"/>
        <w:outlineLvl w:val="3"/>
        <w:rPr>
          <w:rFonts w:ascii="宋体" w:hAnsi="宋体" w:eastAsia="宋体" w:cs="宋体"/>
          <w:color w:val="auto"/>
          <w:sz w:val="24"/>
          <w:szCs w:val="24"/>
        </w:rPr>
      </w:pPr>
      <w:r>
        <w:rPr>
          <w:rFonts w:ascii="宋体" w:hAnsi="宋体" w:eastAsia="宋体" w:cs="宋体"/>
          <w:b/>
          <w:bCs/>
          <w:color w:val="auto"/>
          <w:spacing w:val="-4"/>
          <w:sz w:val="24"/>
          <w:szCs w:val="24"/>
        </w:rPr>
        <w:t>十六、合同附件</w:t>
      </w:r>
    </w:p>
    <w:p w14:paraId="5790442F">
      <w:pPr>
        <w:widowControl w:val="0"/>
        <w:spacing w:after="120" w:line="258" w:lineRule="auto"/>
        <w:jc w:val="both"/>
        <w:rPr>
          <w:rFonts w:ascii="Calibri" w:hAnsi="Calibri" w:eastAsia="宋体" w:cs="Times New Roman"/>
          <w:color w:val="auto"/>
          <w:kern w:val="2"/>
          <w:sz w:val="21"/>
          <w:szCs w:val="24"/>
          <w:lang w:val="en-US" w:eastAsia="zh-CN" w:bidi="ar-SA"/>
        </w:rPr>
      </w:pPr>
    </w:p>
    <w:p w14:paraId="5AB7AFB2">
      <w:pPr>
        <w:widowControl w:val="0"/>
        <w:spacing w:after="120" w:line="258" w:lineRule="auto"/>
        <w:jc w:val="both"/>
        <w:rPr>
          <w:rFonts w:ascii="Calibri" w:hAnsi="Calibri" w:eastAsia="宋体" w:cs="Times New Roman"/>
          <w:color w:val="auto"/>
          <w:kern w:val="2"/>
          <w:sz w:val="21"/>
          <w:szCs w:val="24"/>
          <w:lang w:val="en-US" w:eastAsia="zh-CN" w:bidi="ar-SA"/>
        </w:rPr>
      </w:pPr>
    </w:p>
    <w:p w14:paraId="379656B0">
      <w:pPr>
        <w:widowControl w:val="0"/>
        <w:spacing w:after="120" w:line="258" w:lineRule="auto"/>
        <w:jc w:val="both"/>
        <w:rPr>
          <w:rFonts w:ascii="Calibri" w:hAnsi="Calibri" w:eastAsia="宋体" w:cs="Times New Roman"/>
          <w:color w:val="auto"/>
          <w:kern w:val="2"/>
          <w:sz w:val="21"/>
          <w:szCs w:val="24"/>
          <w:lang w:val="en-US" w:eastAsia="zh-CN" w:bidi="ar-SA"/>
        </w:rPr>
      </w:pPr>
    </w:p>
    <w:p w14:paraId="6366FE24">
      <w:pPr>
        <w:widowControl w:val="0"/>
        <w:spacing w:after="120" w:line="258" w:lineRule="auto"/>
        <w:jc w:val="both"/>
        <w:rPr>
          <w:rFonts w:ascii="Calibri" w:hAnsi="Calibri" w:eastAsia="宋体" w:cs="Times New Roman"/>
          <w:color w:val="auto"/>
          <w:kern w:val="2"/>
          <w:sz w:val="21"/>
          <w:szCs w:val="24"/>
          <w:lang w:val="en-US" w:eastAsia="zh-CN" w:bidi="ar-SA"/>
        </w:rPr>
      </w:pPr>
    </w:p>
    <w:p w14:paraId="05338415">
      <w:pPr>
        <w:spacing w:before="78" w:line="219" w:lineRule="auto"/>
        <w:ind w:left="150"/>
        <w:rPr>
          <w:rFonts w:ascii="宋体" w:hAnsi="宋体" w:eastAsia="宋体" w:cs="宋体"/>
          <w:color w:val="auto"/>
          <w:sz w:val="24"/>
          <w:szCs w:val="24"/>
        </w:rPr>
      </w:pPr>
      <w:r>
        <w:rPr>
          <w:rFonts w:ascii="宋体" w:hAnsi="宋体" w:eastAsia="宋体" w:cs="宋体"/>
          <w:color w:val="auto"/>
          <w:spacing w:val="-7"/>
          <w:sz w:val="24"/>
          <w:szCs w:val="24"/>
        </w:rPr>
        <w:t>甲方（采购人</w:t>
      </w:r>
      <w:r>
        <w:rPr>
          <w:rFonts w:ascii="宋体" w:hAnsi="宋体" w:eastAsia="宋体" w:cs="宋体"/>
          <w:color w:val="auto"/>
          <w:sz w:val="24"/>
          <w:szCs w:val="24"/>
        </w:rPr>
        <w:t>）：</w:t>
      </w:r>
    </w:p>
    <w:p w14:paraId="0F26B5ED">
      <w:pPr>
        <w:spacing w:before="180" w:line="220" w:lineRule="auto"/>
        <w:ind w:left="120"/>
        <w:rPr>
          <w:rFonts w:ascii="宋体" w:hAnsi="宋体" w:eastAsia="宋体" w:cs="宋体"/>
          <w:color w:val="auto"/>
          <w:sz w:val="24"/>
          <w:szCs w:val="24"/>
        </w:rPr>
      </w:pPr>
      <w:r>
        <w:rPr>
          <w:rFonts w:ascii="宋体" w:hAnsi="宋体" w:eastAsia="宋体" w:cs="宋体"/>
          <w:color w:val="auto"/>
          <w:spacing w:val="-2"/>
          <w:sz w:val="24"/>
          <w:szCs w:val="24"/>
        </w:rPr>
        <w:t>法定（授权）代表人：</w:t>
      </w:r>
    </w:p>
    <w:p w14:paraId="796FD6B6">
      <w:pPr>
        <w:spacing w:before="181" w:line="221" w:lineRule="auto"/>
        <w:ind w:left="121"/>
        <w:rPr>
          <w:rFonts w:ascii="宋体" w:hAnsi="宋体" w:eastAsia="宋体" w:cs="宋体"/>
          <w:color w:val="auto"/>
          <w:sz w:val="24"/>
          <w:szCs w:val="24"/>
        </w:rPr>
      </w:pPr>
      <w:r>
        <w:rPr>
          <w:rFonts w:ascii="宋体" w:hAnsi="宋体" w:eastAsia="宋体" w:cs="宋体"/>
          <w:color w:val="auto"/>
          <w:spacing w:val="-2"/>
          <w:sz w:val="24"/>
          <w:szCs w:val="24"/>
        </w:rPr>
        <w:t>纳税人识别号：</w:t>
      </w:r>
    </w:p>
    <w:p w14:paraId="7A40FAB4">
      <w:pPr>
        <w:spacing w:before="178" w:line="221" w:lineRule="auto"/>
        <w:ind w:left="120"/>
        <w:rPr>
          <w:rFonts w:ascii="宋体" w:hAnsi="宋体" w:eastAsia="宋体" w:cs="宋体"/>
          <w:color w:val="auto"/>
          <w:sz w:val="24"/>
          <w:szCs w:val="24"/>
        </w:rPr>
      </w:pPr>
      <w:r>
        <w:rPr>
          <w:rFonts w:ascii="宋体" w:hAnsi="宋体" w:eastAsia="宋体" w:cs="宋体"/>
          <w:color w:val="auto"/>
          <w:spacing w:val="-3"/>
          <w:sz w:val="24"/>
          <w:szCs w:val="24"/>
        </w:rPr>
        <w:t>开户银行：</w:t>
      </w:r>
    </w:p>
    <w:p w14:paraId="16BACDF2">
      <w:pPr>
        <w:spacing w:before="181" w:line="222" w:lineRule="auto"/>
        <w:ind w:left="123"/>
        <w:rPr>
          <w:rFonts w:ascii="宋体" w:hAnsi="宋体" w:eastAsia="宋体" w:cs="宋体"/>
          <w:color w:val="auto"/>
          <w:sz w:val="24"/>
          <w:szCs w:val="24"/>
        </w:rPr>
      </w:pPr>
      <w:r>
        <w:rPr>
          <w:rFonts w:ascii="宋体" w:hAnsi="宋体" w:eastAsia="宋体" w:cs="宋体"/>
          <w:color w:val="auto"/>
          <w:spacing w:val="-5"/>
          <w:sz w:val="24"/>
          <w:szCs w:val="24"/>
        </w:rPr>
        <w:t>账号：</w:t>
      </w:r>
    </w:p>
    <w:p w14:paraId="567EB992">
      <w:pPr>
        <w:spacing w:before="177" w:line="221" w:lineRule="auto"/>
        <w:ind w:left="139"/>
        <w:rPr>
          <w:rFonts w:ascii="宋体" w:hAnsi="宋体" w:eastAsia="宋体" w:cs="宋体"/>
          <w:color w:val="auto"/>
          <w:sz w:val="24"/>
          <w:szCs w:val="24"/>
        </w:rPr>
      </w:pPr>
      <w:r>
        <w:rPr>
          <w:rFonts w:ascii="宋体" w:hAnsi="宋体" w:eastAsia="宋体" w:cs="宋体"/>
          <w:color w:val="auto"/>
          <w:spacing w:val="-4"/>
          <w:sz w:val="24"/>
          <w:szCs w:val="24"/>
        </w:rPr>
        <w:t>乙方（中标或成交人</w:t>
      </w:r>
      <w:r>
        <w:rPr>
          <w:rFonts w:ascii="宋体" w:hAnsi="宋体" w:eastAsia="宋体" w:cs="宋体"/>
          <w:color w:val="auto"/>
          <w:spacing w:val="2"/>
          <w:sz w:val="24"/>
          <w:szCs w:val="24"/>
        </w:rPr>
        <w:t>）：</w:t>
      </w:r>
    </w:p>
    <w:p w14:paraId="4BF43272">
      <w:pPr>
        <w:spacing w:before="181" w:line="220" w:lineRule="auto"/>
        <w:ind w:left="120"/>
        <w:rPr>
          <w:rFonts w:ascii="宋体" w:hAnsi="宋体" w:eastAsia="宋体" w:cs="宋体"/>
          <w:color w:val="auto"/>
          <w:sz w:val="24"/>
          <w:szCs w:val="24"/>
        </w:rPr>
      </w:pPr>
      <w:r>
        <w:rPr>
          <w:rFonts w:ascii="宋体" w:hAnsi="宋体" w:eastAsia="宋体" w:cs="宋体"/>
          <w:color w:val="auto"/>
          <w:spacing w:val="-2"/>
          <w:sz w:val="24"/>
          <w:szCs w:val="24"/>
        </w:rPr>
        <w:t>法定（授权）代表人：</w:t>
      </w:r>
    </w:p>
    <w:p w14:paraId="7D2D383F">
      <w:pPr>
        <w:spacing w:before="182" w:line="221" w:lineRule="auto"/>
        <w:ind w:left="121"/>
        <w:rPr>
          <w:rFonts w:ascii="宋体" w:hAnsi="宋体" w:eastAsia="宋体" w:cs="宋体"/>
          <w:color w:val="auto"/>
          <w:sz w:val="24"/>
          <w:szCs w:val="24"/>
        </w:rPr>
      </w:pPr>
      <w:r>
        <w:rPr>
          <w:rFonts w:ascii="宋体" w:hAnsi="宋体" w:eastAsia="宋体" w:cs="宋体"/>
          <w:color w:val="auto"/>
          <w:spacing w:val="-2"/>
          <w:sz w:val="24"/>
          <w:szCs w:val="24"/>
        </w:rPr>
        <w:t>纳税人识别号：</w:t>
      </w:r>
    </w:p>
    <w:p w14:paraId="749EE297">
      <w:pPr>
        <w:spacing w:before="178" w:line="221" w:lineRule="auto"/>
        <w:ind w:left="120"/>
        <w:rPr>
          <w:rFonts w:ascii="宋体" w:hAnsi="宋体" w:eastAsia="宋体" w:cs="宋体"/>
          <w:color w:val="auto"/>
          <w:sz w:val="24"/>
          <w:szCs w:val="24"/>
        </w:rPr>
      </w:pPr>
      <w:r>
        <w:rPr>
          <w:rFonts w:ascii="宋体" w:hAnsi="宋体" w:eastAsia="宋体" w:cs="宋体"/>
          <w:color w:val="auto"/>
          <w:spacing w:val="-3"/>
          <w:sz w:val="24"/>
          <w:szCs w:val="24"/>
        </w:rPr>
        <w:t>开户银行：</w:t>
      </w:r>
    </w:p>
    <w:p w14:paraId="270695E6">
      <w:pPr>
        <w:spacing w:before="180" w:line="222" w:lineRule="auto"/>
        <w:ind w:left="123"/>
        <w:rPr>
          <w:rFonts w:ascii="宋体" w:hAnsi="宋体" w:eastAsia="宋体" w:cs="宋体"/>
          <w:color w:val="auto"/>
          <w:sz w:val="24"/>
          <w:szCs w:val="24"/>
        </w:rPr>
      </w:pPr>
      <w:r>
        <w:rPr>
          <w:rFonts w:ascii="宋体" w:hAnsi="宋体" w:eastAsia="宋体" w:cs="宋体"/>
          <w:color w:val="auto"/>
          <w:spacing w:val="-5"/>
          <w:sz w:val="24"/>
          <w:szCs w:val="24"/>
        </w:rPr>
        <w:t>账号：</w:t>
      </w:r>
    </w:p>
    <w:p w14:paraId="205372BD">
      <w:pPr>
        <w:spacing w:before="178" w:line="214" w:lineRule="auto"/>
        <w:rPr>
          <w:rFonts w:ascii="宋体" w:hAnsi="宋体" w:eastAsia="宋体" w:cs="宋体"/>
          <w:color w:val="auto"/>
          <w:sz w:val="24"/>
          <w:szCs w:val="24"/>
        </w:rPr>
      </w:pPr>
      <w:r>
        <w:rPr>
          <w:rFonts w:ascii="宋体" w:hAnsi="宋体" w:eastAsia="宋体" w:cs="宋体"/>
          <w:color w:val="auto"/>
          <w:spacing w:val="-1"/>
          <w:sz w:val="24"/>
          <w:szCs w:val="24"/>
        </w:rPr>
        <w:t>签订地点：__________</w:t>
      </w:r>
    </w:p>
    <w:p w14:paraId="17B013D9">
      <w:pPr>
        <w:spacing w:before="187" w:line="214" w:lineRule="auto"/>
        <w:rPr>
          <w:rFonts w:ascii="宋体" w:hAnsi="宋体" w:eastAsia="宋体" w:cs="宋体"/>
          <w:color w:val="auto"/>
          <w:sz w:val="24"/>
          <w:szCs w:val="24"/>
        </w:rPr>
      </w:pPr>
      <w:r>
        <w:rPr>
          <w:rFonts w:ascii="宋体" w:hAnsi="宋体" w:eastAsia="宋体" w:cs="宋体"/>
          <w:color w:val="auto"/>
          <w:spacing w:val="-1"/>
          <w:sz w:val="24"/>
          <w:szCs w:val="24"/>
        </w:rPr>
        <w:t>签订日期：___年___月___</w:t>
      </w:r>
      <w:r>
        <w:rPr>
          <w:rFonts w:ascii="宋体" w:hAnsi="宋体" w:eastAsia="宋体" w:cs="宋体"/>
          <w:color w:val="auto"/>
          <w:spacing w:val="-63"/>
          <w:sz w:val="24"/>
          <w:szCs w:val="24"/>
        </w:rPr>
        <w:t xml:space="preserve"> </w:t>
      </w:r>
      <w:r>
        <w:rPr>
          <w:rFonts w:ascii="宋体" w:hAnsi="宋体" w:eastAsia="宋体" w:cs="宋体"/>
          <w:color w:val="auto"/>
          <w:spacing w:val="-1"/>
          <w:sz w:val="24"/>
          <w:szCs w:val="24"/>
        </w:rPr>
        <w:t>日</w:t>
      </w:r>
    </w:p>
    <w:p w14:paraId="56A16A3F">
      <w:pPr>
        <w:bidi w:val="0"/>
        <w:rPr>
          <w:rFonts w:hint="eastAsia"/>
        </w:rPr>
      </w:pPr>
      <w:r>
        <w:rPr>
          <w:rFonts w:hint="eastAsia"/>
        </w:rPr>
        <w:br w:type="page"/>
      </w:r>
    </w:p>
    <w:p w14:paraId="175BF7A8">
      <w:pPr>
        <w:keepNext/>
        <w:keepLines w:val="0"/>
        <w:pageBreakBefore w:val="0"/>
        <w:widowControl/>
        <w:kinsoku/>
        <w:wordWrap/>
        <w:overflowPunct/>
        <w:topLinePunct w:val="0"/>
        <w:autoSpaceDE/>
        <w:autoSpaceDN/>
        <w:bidi w:val="0"/>
        <w:adjustRightInd/>
        <w:snapToGrid/>
        <w:spacing w:line="400" w:lineRule="exact"/>
        <w:jc w:val="center"/>
        <w:textAlignment w:val="auto"/>
        <w:outlineLvl w:val="0"/>
        <w:rPr>
          <w:rFonts w:ascii="宋体" w:hAnsi="宋体"/>
          <w:b/>
          <w:bCs/>
          <w:color w:val="auto"/>
          <w:sz w:val="36"/>
          <w:szCs w:val="36"/>
          <w:highlight w:val="none"/>
        </w:rPr>
      </w:pPr>
      <w:bookmarkStart w:id="5" w:name="_Toc16704"/>
      <w:r>
        <w:rPr>
          <w:rFonts w:hint="eastAsia" w:ascii="宋体" w:hAnsi="宋体"/>
          <w:b/>
          <w:bCs/>
          <w:color w:val="auto"/>
          <w:sz w:val="36"/>
          <w:szCs w:val="36"/>
          <w:highlight w:val="none"/>
        </w:rPr>
        <w:t>第五章 响应文件格式</w:t>
      </w:r>
      <w:bookmarkEnd w:id="5"/>
    </w:p>
    <w:p w14:paraId="3C97E21D">
      <w:pPr>
        <w:keepNext/>
        <w:widowControl w:val="0"/>
        <w:spacing w:line="360" w:lineRule="auto"/>
        <w:jc w:val="left"/>
        <w:rPr>
          <w:rFonts w:ascii="宋体" w:hAnsi="宋体" w:eastAsia="宋体" w:cs="宋体"/>
          <w:b/>
          <w:color w:val="auto"/>
          <w:kern w:val="0"/>
          <w:sz w:val="24"/>
          <w:szCs w:val="24"/>
          <w:highlight w:val="none"/>
          <w:lang w:val="en-US" w:eastAsia="zh-CN" w:bidi="ar-SA"/>
        </w:rPr>
      </w:pPr>
    </w:p>
    <w:p w14:paraId="56B0C6C8">
      <w:pPr>
        <w:keepNext/>
        <w:widowControl w:val="0"/>
        <w:spacing w:line="360" w:lineRule="auto"/>
        <w:jc w:val="left"/>
        <w:rPr>
          <w:rFonts w:ascii="宋体" w:hAnsi="宋体" w:eastAsia="宋体" w:cs="宋体"/>
          <w:b/>
          <w:color w:val="auto"/>
          <w:kern w:val="0"/>
          <w:sz w:val="24"/>
          <w:szCs w:val="24"/>
          <w:highlight w:val="none"/>
          <w:lang w:val="en-US" w:eastAsia="zh-CN" w:bidi="ar-SA"/>
        </w:rPr>
      </w:pPr>
    </w:p>
    <w:p w14:paraId="7073D41D">
      <w:pPr>
        <w:keepNext/>
        <w:widowControl w:val="0"/>
        <w:spacing w:line="360" w:lineRule="auto"/>
        <w:jc w:val="left"/>
        <w:rPr>
          <w:rFonts w:ascii="宋体" w:hAnsi="宋体" w:eastAsia="宋体" w:cs="宋体"/>
          <w:b/>
          <w:color w:val="auto"/>
          <w:kern w:val="0"/>
          <w:sz w:val="24"/>
          <w:szCs w:val="24"/>
          <w:highlight w:val="none"/>
          <w:lang w:val="en-US" w:eastAsia="zh-CN" w:bidi="ar-SA"/>
        </w:rPr>
      </w:pPr>
    </w:p>
    <w:p w14:paraId="727829A4">
      <w:pPr>
        <w:keepNext/>
        <w:adjustRightInd w:val="0"/>
        <w:snapToGrid w:val="0"/>
        <w:spacing w:line="560" w:lineRule="exact"/>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响应文件编制说明</w:t>
      </w:r>
    </w:p>
    <w:p w14:paraId="6804388A">
      <w:pPr>
        <w:keepNext/>
        <w:adjustRightInd w:val="0"/>
        <w:snapToGrid w:val="0"/>
        <w:spacing w:line="56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1.编制要求：供应商应详细阅读网上竞价文件内容，在编制响应文件时，要按响应文件格式进行编制，并保证其所提交的全部资料是不可割离且真实、合法、有效、准确、完整，否则造成不利后果由供应商承担法律责任。</w:t>
      </w:r>
    </w:p>
    <w:p w14:paraId="0729AE57">
      <w:pPr>
        <w:keepNext/>
        <w:adjustRightInd w:val="0"/>
        <w:snapToGrid w:val="0"/>
        <w:spacing w:line="56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2.格式要求：响应文件应由单位负责人或授权代表签名并每页加盖公章或骑缝章。</w:t>
      </w:r>
    </w:p>
    <w:p w14:paraId="31AFFE47">
      <w:pPr>
        <w:keepNext/>
        <w:adjustRightInd w:val="0"/>
        <w:snapToGrid w:val="0"/>
        <w:spacing w:line="560" w:lineRule="exact"/>
        <w:ind w:firstLine="480" w:firstLineChars="200"/>
        <w:jc w:val="left"/>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3.供应商应在网上竞价系统平台中报出项目总价，在网上竞价过程中无需上传货物分项报价表。</w:t>
      </w:r>
    </w:p>
    <w:p w14:paraId="4BB893BD">
      <w:pPr>
        <w:keepNext/>
        <w:adjustRightInd w:val="0"/>
        <w:snapToGrid w:val="0"/>
        <w:spacing w:line="560" w:lineRule="exact"/>
        <w:ind w:firstLine="480" w:firstLineChars="200"/>
        <w:jc w:val="left"/>
        <w:rPr>
          <w:rFonts w:hint="eastAsia" w:ascii="宋体" w:hAnsi="宋体" w:cs="宋体"/>
          <w:color w:val="auto"/>
          <w:sz w:val="28"/>
          <w:szCs w:val="28"/>
          <w:highlight w:val="none"/>
        </w:rPr>
      </w:pPr>
      <w:r>
        <w:rPr>
          <w:rFonts w:hint="eastAsia" w:ascii="宋体" w:hAnsi="宋体" w:cs="宋体"/>
          <w:color w:val="auto"/>
          <w:sz w:val="24"/>
          <w:highlight w:val="none"/>
          <w:lang w:val="en-US" w:eastAsia="zh-CN"/>
        </w:rPr>
        <w:t>2、成交人的货物分项报价表随纸质响应文件提供。</w:t>
      </w:r>
      <w:r>
        <w:rPr>
          <w:rFonts w:hint="eastAsia" w:ascii="宋体" w:hAnsi="宋体" w:cs="宋体"/>
          <w:color w:val="auto"/>
          <w:sz w:val="28"/>
          <w:szCs w:val="28"/>
          <w:highlight w:val="none"/>
        </w:rPr>
        <w:br w:type="page"/>
      </w:r>
    </w:p>
    <w:p w14:paraId="1BEA35AC">
      <w:pPr>
        <w:keepNext/>
        <w:spacing w:line="1000" w:lineRule="exact"/>
        <w:jc w:val="center"/>
        <w:rPr>
          <w:rFonts w:hint="eastAsia" w:ascii="黑体" w:hAnsi="黑体" w:eastAsia="黑体" w:cs="Times New Roman"/>
          <w:color w:val="auto"/>
          <w:sz w:val="96"/>
          <w:szCs w:val="96"/>
          <w:highlight w:val="none"/>
        </w:rPr>
      </w:pPr>
    </w:p>
    <w:p w14:paraId="47C75928">
      <w:pPr>
        <w:keepNext/>
        <w:spacing w:line="1000" w:lineRule="exact"/>
        <w:jc w:val="center"/>
        <w:rPr>
          <w:rFonts w:hint="eastAsia" w:ascii="黑体" w:hAnsi="黑体" w:eastAsia="黑体" w:cs="Times New Roman"/>
          <w:color w:val="auto"/>
          <w:sz w:val="96"/>
          <w:szCs w:val="96"/>
          <w:highlight w:val="none"/>
        </w:rPr>
      </w:pPr>
    </w:p>
    <w:p w14:paraId="5E33F9C7">
      <w:pPr>
        <w:keepNext/>
        <w:spacing w:line="1000" w:lineRule="exact"/>
        <w:jc w:val="center"/>
        <w:rPr>
          <w:rFonts w:ascii="黑体" w:hAnsi="黑体" w:eastAsia="黑体" w:cs="Times New Roman"/>
          <w:color w:val="auto"/>
          <w:sz w:val="96"/>
          <w:szCs w:val="96"/>
          <w:highlight w:val="none"/>
        </w:rPr>
      </w:pPr>
      <w:r>
        <w:rPr>
          <w:rFonts w:hint="eastAsia" w:ascii="黑体" w:hAnsi="黑体" w:eastAsia="黑体" w:cs="Times New Roman"/>
          <w:color w:val="auto"/>
          <w:sz w:val="96"/>
          <w:szCs w:val="96"/>
          <w:highlight w:val="none"/>
        </w:rPr>
        <w:t>响应文件</w:t>
      </w:r>
    </w:p>
    <w:p w14:paraId="2C0E194F">
      <w:pPr>
        <w:keepNext/>
        <w:widowControl w:val="0"/>
        <w:spacing w:after="120" w:line="500" w:lineRule="exact"/>
        <w:jc w:val="both"/>
        <w:outlineLvl w:val="9"/>
        <w:rPr>
          <w:rFonts w:ascii="宋体" w:hAnsi="宋体" w:eastAsia="宋体" w:cs="宋体"/>
          <w:b/>
          <w:bCs/>
          <w:color w:val="auto"/>
          <w:kern w:val="0"/>
          <w:sz w:val="44"/>
          <w:szCs w:val="44"/>
          <w:highlight w:val="none"/>
          <w:lang w:val="en-US" w:eastAsia="zh-CN" w:bidi="ar-SA"/>
        </w:rPr>
      </w:pPr>
    </w:p>
    <w:p w14:paraId="43FE9AB4">
      <w:pPr>
        <w:keepNext/>
        <w:keepLines w:val="0"/>
        <w:pageBreakBefore w:val="0"/>
        <w:widowControl w:val="0"/>
        <w:kinsoku/>
        <w:wordWrap/>
        <w:overflowPunct/>
        <w:topLinePunct w:val="0"/>
        <w:autoSpaceDE/>
        <w:autoSpaceDN/>
        <w:bidi w:val="0"/>
        <w:adjustRightInd/>
        <w:snapToGrid/>
        <w:spacing w:after="120" w:line="500" w:lineRule="exact"/>
        <w:jc w:val="center"/>
        <w:textAlignment w:val="auto"/>
        <w:outlineLvl w:val="1"/>
        <w:rPr>
          <w:rFonts w:hint="eastAsia" w:ascii="Calibri" w:hAnsi="宋体" w:eastAsia="宋体" w:cs="宋体"/>
          <w:b/>
          <w:bCs/>
          <w:color w:val="auto"/>
          <w:kern w:val="2"/>
          <w:sz w:val="44"/>
          <w:szCs w:val="44"/>
          <w:highlight w:val="none"/>
          <w:lang w:val="en-US" w:eastAsia="zh-CN" w:bidi="ar-SA"/>
        </w:rPr>
      </w:pPr>
      <w:r>
        <w:rPr>
          <w:rFonts w:hint="eastAsia" w:ascii="Calibri" w:hAnsi="宋体" w:eastAsia="宋体" w:cs="宋体"/>
          <w:b/>
          <w:bCs/>
          <w:color w:val="auto"/>
          <w:kern w:val="2"/>
          <w:sz w:val="44"/>
          <w:szCs w:val="44"/>
          <w:highlight w:val="none"/>
          <w:lang w:val="en-US" w:eastAsia="zh-CN" w:bidi="ar-SA"/>
        </w:rPr>
        <w:t>（第一部分  资格及技术商务部分）</w:t>
      </w:r>
    </w:p>
    <w:p w14:paraId="729198F8">
      <w:pPr>
        <w:bidi w:val="0"/>
      </w:pPr>
    </w:p>
    <w:p w14:paraId="2DA3BF20">
      <w:pPr>
        <w:bidi w:val="0"/>
      </w:pPr>
    </w:p>
    <w:p w14:paraId="62BAC9C4">
      <w:pPr>
        <w:bidi w:val="0"/>
        <w:rPr>
          <w:lang w:val="en-US" w:eastAsia="zh-CN"/>
        </w:rPr>
      </w:pPr>
    </w:p>
    <w:p w14:paraId="2EFA1470">
      <w:pPr>
        <w:bidi w:val="0"/>
        <w:rPr>
          <w:lang w:val="en-US" w:eastAsia="zh-CN"/>
        </w:rPr>
      </w:pPr>
    </w:p>
    <w:p w14:paraId="593D97A8">
      <w:pPr>
        <w:bidi w:val="0"/>
        <w:rPr>
          <w:lang w:val="en-US" w:eastAsia="zh-CN"/>
        </w:rPr>
      </w:pPr>
    </w:p>
    <w:p w14:paraId="1EDB5585">
      <w:pPr>
        <w:bidi w:val="0"/>
        <w:rPr>
          <w:lang w:val="en-US" w:eastAsia="zh-CN"/>
        </w:rPr>
      </w:pPr>
    </w:p>
    <w:p w14:paraId="2FF87B33">
      <w:pPr>
        <w:keepNext/>
        <w:spacing w:line="1000" w:lineRule="exact"/>
        <w:ind w:firstLine="1920" w:firstLineChars="200"/>
        <w:jc w:val="left"/>
        <w:rPr>
          <w:rFonts w:ascii="Calibri" w:hAnsi="Calibri" w:eastAsia="宋体" w:cs="Times New Roman"/>
          <w:color w:val="auto"/>
          <w:sz w:val="96"/>
          <w:szCs w:val="96"/>
          <w:highlight w:val="none"/>
        </w:rPr>
      </w:pPr>
    </w:p>
    <w:p w14:paraId="2111E7C4">
      <w:pPr>
        <w:keepNext/>
        <w:widowControl w:val="0"/>
        <w:tabs>
          <w:tab w:val="left" w:pos="1560"/>
        </w:tabs>
        <w:spacing w:line="360" w:lineRule="auto"/>
        <w:ind w:firstLine="744" w:firstLineChars="247"/>
        <w:jc w:val="both"/>
        <w:textAlignment w:val="baseline"/>
        <w:rPr>
          <w:rFonts w:ascii="宋体" w:hAnsi="宋体" w:eastAsia="宋体" w:cs="宋体"/>
          <w:b/>
          <w:color w:val="auto"/>
          <w:kern w:val="0"/>
          <w:sz w:val="30"/>
          <w:szCs w:val="24"/>
          <w:highlight w:val="none"/>
          <w:u w:val="single"/>
          <w:lang w:val="en-US" w:eastAsia="zh-CN" w:bidi="ar-SA"/>
        </w:rPr>
      </w:pPr>
      <w:r>
        <w:rPr>
          <w:rFonts w:hint="eastAsia" w:ascii="宋体" w:hAnsi="宋体" w:eastAsia="宋体" w:cs="宋体"/>
          <w:b/>
          <w:color w:val="auto"/>
          <w:kern w:val="0"/>
          <w:sz w:val="30"/>
          <w:szCs w:val="24"/>
          <w:highlight w:val="none"/>
          <w:lang w:val="en-US" w:eastAsia="zh-CN" w:bidi="ar-SA"/>
        </w:rPr>
        <w:t>项目编号：</w:t>
      </w:r>
    </w:p>
    <w:p w14:paraId="3BEF2929">
      <w:pPr>
        <w:keepNext/>
        <w:widowControl w:val="0"/>
        <w:spacing w:line="360" w:lineRule="auto"/>
        <w:ind w:firstLine="738" w:firstLineChars="245"/>
        <w:jc w:val="both"/>
        <w:textAlignment w:val="baseline"/>
        <w:rPr>
          <w:rFonts w:ascii="宋体" w:hAnsi="宋体" w:eastAsia="宋体" w:cs="宋体"/>
          <w:b/>
          <w:color w:val="auto"/>
          <w:kern w:val="0"/>
          <w:sz w:val="30"/>
          <w:szCs w:val="24"/>
          <w:highlight w:val="none"/>
          <w:u w:val="single"/>
          <w:lang w:val="en-US" w:eastAsia="zh-CN" w:bidi="ar-SA"/>
        </w:rPr>
      </w:pPr>
      <w:r>
        <w:rPr>
          <w:rFonts w:hint="eastAsia" w:ascii="宋体" w:hAnsi="宋体" w:eastAsia="宋体" w:cs="宋体"/>
          <w:b/>
          <w:color w:val="auto"/>
          <w:kern w:val="0"/>
          <w:sz w:val="30"/>
          <w:szCs w:val="24"/>
          <w:highlight w:val="none"/>
          <w:lang w:val="en-US" w:eastAsia="zh-CN" w:bidi="ar-SA"/>
        </w:rPr>
        <w:t>所投合同包号：</w:t>
      </w:r>
    </w:p>
    <w:p w14:paraId="75303947">
      <w:pPr>
        <w:keepNext/>
        <w:widowControl w:val="0"/>
        <w:tabs>
          <w:tab w:val="left" w:pos="1560"/>
        </w:tabs>
        <w:spacing w:line="360" w:lineRule="auto"/>
        <w:jc w:val="both"/>
        <w:textAlignment w:val="baseline"/>
        <w:rPr>
          <w:rFonts w:ascii="宋体" w:hAnsi="宋体" w:eastAsia="宋体" w:cs="宋体"/>
          <w:b/>
          <w:color w:val="auto"/>
          <w:kern w:val="0"/>
          <w:sz w:val="30"/>
          <w:szCs w:val="24"/>
          <w:highlight w:val="none"/>
          <w:lang w:val="en-US" w:eastAsia="zh-CN" w:bidi="ar-SA"/>
        </w:rPr>
      </w:pPr>
      <w:r>
        <w:rPr>
          <w:rFonts w:hint="eastAsia" w:ascii="宋体" w:hAnsi="宋体" w:eastAsia="宋体" w:cs="宋体"/>
          <w:b/>
          <w:color w:val="auto"/>
          <w:kern w:val="0"/>
          <w:sz w:val="30"/>
          <w:szCs w:val="24"/>
          <w:highlight w:val="none"/>
          <w:lang w:val="en-US" w:eastAsia="zh-CN" w:bidi="ar-SA"/>
        </w:rPr>
        <w:t xml:space="preserve">     项目名称：</w:t>
      </w:r>
    </w:p>
    <w:p w14:paraId="358E3773">
      <w:pPr>
        <w:keepNext/>
        <w:spacing w:line="360" w:lineRule="auto"/>
        <w:ind w:firstLine="738" w:firstLineChars="245"/>
        <w:rPr>
          <w:rFonts w:ascii="宋体" w:hAnsi="宋体" w:eastAsia="宋体" w:cs="宋体"/>
          <w:b/>
          <w:color w:val="auto"/>
          <w:sz w:val="30"/>
          <w:highlight w:val="none"/>
          <w:u w:val="single"/>
        </w:rPr>
      </w:pPr>
      <w:r>
        <w:rPr>
          <w:rFonts w:hint="eastAsia" w:ascii="宋体" w:hAnsi="宋体" w:eastAsia="宋体" w:cs="宋体"/>
          <w:b/>
          <w:color w:val="auto"/>
          <w:sz w:val="30"/>
          <w:highlight w:val="none"/>
        </w:rPr>
        <w:t>供应商名称 ：</w:t>
      </w:r>
    </w:p>
    <w:p w14:paraId="3D4CF7D1">
      <w:pPr>
        <w:keepNext/>
        <w:spacing w:line="360" w:lineRule="auto"/>
        <w:ind w:firstLine="148" w:firstLineChars="49"/>
        <w:rPr>
          <w:rFonts w:ascii="宋体" w:hAnsi="宋体" w:eastAsia="宋体" w:cs="宋体"/>
          <w:b/>
          <w:color w:val="auto"/>
          <w:sz w:val="30"/>
          <w:highlight w:val="none"/>
        </w:rPr>
      </w:pPr>
      <w:r>
        <w:rPr>
          <w:rFonts w:hint="eastAsia" w:ascii="宋体" w:hAnsi="宋体" w:eastAsia="宋体" w:cs="宋体"/>
          <w:b/>
          <w:color w:val="auto"/>
          <w:sz w:val="30"/>
          <w:highlight w:val="none"/>
        </w:rPr>
        <w:t xml:space="preserve">    地址：</w:t>
      </w:r>
    </w:p>
    <w:p w14:paraId="5DECE3DE">
      <w:pPr>
        <w:bidi w:val="0"/>
        <w:rPr>
          <w:lang w:val="en-US" w:eastAsia="zh-CN"/>
        </w:rPr>
      </w:pPr>
    </w:p>
    <w:p w14:paraId="2D68EEBB">
      <w:pPr>
        <w:keepNext/>
        <w:rPr>
          <w:rFonts w:ascii="Calibri" w:hAnsi="Calibri" w:eastAsia="宋体" w:cs="Times New Roman"/>
          <w:color w:val="auto"/>
          <w:highlight w:val="none"/>
        </w:rPr>
      </w:pPr>
    </w:p>
    <w:p w14:paraId="5A1424FC">
      <w:pPr>
        <w:keepNext/>
        <w:rPr>
          <w:rFonts w:ascii="Calibri" w:hAnsi="Calibri" w:eastAsia="宋体" w:cs="Times New Roman"/>
          <w:color w:val="auto"/>
          <w:highlight w:val="none"/>
        </w:rPr>
      </w:pPr>
    </w:p>
    <w:p w14:paraId="074A44F4">
      <w:pPr>
        <w:keepNext/>
        <w:widowControl w:val="0"/>
        <w:spacing w:after="120"/>
        <w:ind w:firstLine="210" w:firstLineChars="100"/>
        <w:jc w:val="both"/>
        <w:rPr>
          <w:rFonts w:ascii="Times New Roman" w:hAnsi="Times New Roman" w:eastAsia="宋体" w:cs="Times New Roman"/>
          <w:color w:val="auto"/>
          <w:kern w:val="2"/>
          <w:sz w:val="21"/>
          <w:szCs w:val="20"/>
          <w:highlight w:val="none"/>
          <w:lang w:val="en-US" w:eastAsia="zh-CN" w:bidi="ar-SA"/>
        </w:rPr>
      </w:pPr>
    </w:p>
    <w:p w14:paraId="3E11834A">
      <w:pPr>
        <w:keepNext/>
        <w:widowControl w:val="0"/>
        <w:spacing w:after="120"/>
        <w:ind w:left="420" w:leftChars="200" w:firstLine="420"/>
        <w:jc w:val="both"/>
        <w:rPr>
          <w:rFonts w:ascii="Calibri" w:hAnsi="Calibri" w:eastAsia="宋体" w:cs="Times New Roman"/>
          <w:color w:val="auto"/>
          <w:kern w:val="2"/>
          <w:sz w:val="21"/>
          <w:szCs w:val="24"/>
          <w:highlight w:val="none"/>
          <w:lang w:val="en-US" w:eastAsia="zh-CN" w:bidi="ar-SA"/>
        </w:rPr>
      </w:pPr>
    </w:p>
    <w:p w14:paraId="250CA7ED">
      <w:pPr>
        <w:keepNext/>
        <w:widowControl w:val="0"/>
        <w:spacing w:after="120"/>
        <w:ind w:left="420" w:leftChars="200" w:firstLine="420"/>
        <w:jc w:val="both"/>
        <w:rPr>
          <w:rFonts w:ascii="Calibri" w:hAnsi="Calibri" w:eastAsia="宋体" w:cs="Times New Roman"/>
          <w:color w:val="auto"/>
          <w:kern w:val="2"/>
          <w:sz w:val="21"/>
          <w:szCs w:val="24"/>
          <w:highlight w:val="none"/>
          <w:lang w:val="en-US" w:eastAsia="zh-CN" w:bidi="ar-SA"/>
        </w:rPr>
      </w:pPr>
    </w:p>
    <w:p w14:paraId="2B3E449C">
      <w:pPr>
        <w:keepNext/>
        <w:widowControl w:val="0"/>
        <w:spacing w:after="120"/>
        <w:ind w:firstLine="210" w:firstLineChars="100"/>
        <w:jc w:val="both"/>
        <w:rPr>
          <w:rFonts w:ascii="Times New Roman" w:hAnsi="Times New Roman" w:eastAsia="宋体" w:cs="Times New Roman"/>
          <w:color w:val="auto"/>
          <w:kern w:val="2"/>
          <w:sz w:val="21"/>
          <w:szCs w:val="20"/>
          <w:highlight w:val="none"/>
          <w:lang w:val="en-US" w:eastAsia="zh-CN" w:bidi="ar-SA"/>
        </w:rPr>
      </w:pPr>
    </w:p>
    <w:p w14:paraId="137F3EA9">
      <w:pPr>
        <w:keepNext/>
        <w:widowControl w:val="0"/>
        <w:spacing w:after="120"/>
        <w:ind w:left="420" w:leftChars="200"/>
        <w:jc w:val="both"/>
        <w:rPr>
          <w:rFonts w:ascii="Calibri" w:hAnsi="Calibri" w:eastAsia="宋体" w:cs="Times New Roman"/>
          <w:color w:val="auto"/>
          <w:kern w:val="2"/>
          <w:sz w:val="21"/>
          <w:szCs w:val="24"/>
          <w:highlight w:val="none"/>
          <w:lang w:val="en-US" w:eastAsia="zh-CN" w:bidi="ar-SA"/>
        </w:rPr>
      </w:pPr>
    </w:p>
    <w:p w14:paraId="56E35A8C">
      <w:pPr>
        <w:keepNext/>
        <w:rPr>
          <w:rFonts w:ascii="Calibri" w:hAnsi="宋体" w:eastAsia="宋体" w:cs="宋体"/>
          <w:b/>
          <w:color w:val="auto"/>
          <w:sz w:val="36"/>
          <w:highlight w:val="none"/>
        </w:rPr>
      </w:pPr>
      <w:r>
        <w:rPr>
          <w:rFonts w:hint="eastAsia" w:ascii="Calibri" w:hAnsi="宋体" w:eastAsia="宋体" w:cs="宋体"/>
          <w:b/>
          <w:color w:val="auto"/>
          <w:sz w:val="36"/>
          <w:highlight w:val="none"/>
        </w:rPr>
        <w:br w:type="page"/>
      </w:r>
    </w:p>
    <w:p w14:paraId="713CA1A1">
      <w:pPr>
        <w:keepNext/>
        <w:widowControl w:val="0"/>
        <w:spacing w:after="120" w:line="500" w:lineRule="exact"/>
        <w:jc w:val="center"/>
        <w:outlineLvl w:val="9"/>
        <w:rPr>
          <w:rFonts w:ascii="宋体" w:hAnsi="宋体" w:eastAsia="宋体" w:cs="宋体"/>
          <w:b/>
          <w:color w:val="auto"/>
          <w:kern w:val="0"/>
          <w:sz w:val="36"/>
          <w:szCs w:val="24"/>
          <w:highlight w:val="none"/>
          <w:lang w:val="en-US" w:eastAsia="zh-CN" w:bidi="ar-SA"/>
        </w:rPr>
      </w:pPr>
      <w:r>
        <w:rPr>
          <w:rFonts w:hint="eastAsia" w:ascii="宋体" w:hAnsi="宋体" w:eastAsia="宋体" w:cs="宋体"/>
          <w:b/>
          <w:color w:val="auto"/>
          <w:kern w:val="0"/>
          <w:sz w:val="36"/>
          <w:szCs w:val="24"/>
          <w:highlight w:val="none"/>
          <w:lang w:val="en-US" w:eastAsia="zh-CN" w:bidi="ar-SA"/>
        </w:rPr>
        <w:t>目  录</w:t>
      </w:r>
    </w:p>
    <w:p w14:paraId="3A6FE12B">
      <w:pPr>
        <w:bidi w:val="0"/>
        <w:rPr>
          <w:lang w:val="en-US" w:eastAsia="zh-CN"/>
        </w:rPr>
      </w:pPr>
    </w:p>
    <w:p w14:paraId="6ABAC048">
      <w:pPr>
        <w:bidi w:val="0"/>
        <w:rPr>
          <w:lang w:val="en-US" w:eastAsia="zh-CN"/>
        </w:rPr>
      </w:pPr>
    </w:p>
    <w:p w14:paraId="13FA0FFE">
      <w:pPr>
        <w:bidi w:val="0"/>
        <w:rPr>
          <w:lang w:val="en-US" w:eastAsia="zh-CN"/>
        </w:rPr>
      </w:pPr>
    </w:p>
    <w:p w14:paraId="283339B7">
      <w:pPr>
        <w:bidi w:val="0"/>
        <w:rPr>
          <w:lang w:val="en-US" w:eastAsia="zh-CN"/>
        </w:rPr>
      </w:pPr>
    </w:p>
    <w:p w14:paraId="369D3DC7">
      <w:pPr>
        <w:bidi w:val="0"/>
        <w:rPr>
          <w:lang w:val="en-US" w:eastAsia="zh-CN"/>
        </w:rPr>
      </w:pPr>
    </w:p>
    <w:p w14:paraId="3672DB57">
      <w:pPr>
        <w:bidi w:val="0"/>
        <w:rPr>
          <w:lang w:val="en-US" w:eastAsia="zh-CN"/>
        </w:rPr>
      </w:pPr>
    </w:p>
    <w:p w14:paraId="571B2039">
      <w:pPr>
        <w:bidi w:val="0"/>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1、网上竞价承诺书</w:t>
      </w:r>
    </w:p>
    <w:p w14:paraId="4136C788">
      <w:pPr>
        <w:bidi w:val="0"/>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2、有效营业执照复印件等证明文件</w:t>
      </w:r>
    </w:p>
    <w:p w14:paraId="1A3DFD44">
      <w:pPr>
        <w:bidi w:val="0"/>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3、单位授权书</w:t>
      </w:r>
    </w:p>
    <w:p w14:paraId="6FBBBE34">
      <w:pPr>
        <w:bidi w:val="0"/>
        <w:spacing w:line="36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4、网上竞价文件要求的其他资格和技术商务材料</w:t>
      </w:r>
    </w:p>
    <w:p w14:paraId="2AB5D5BE">
      <w:pPr>
        <w:keepNext/>
        <w:widowControl w:val="0"/>
        <w:spacing w:line="360" w:lineRule="auto"/>
        <w:jc w:val="both"/>
        <w:outlineLvl w:val="9"/>
        <w:rPr>
          <w:rFonts w:ascii="宋体" w:hAnsi="宋体" w:eastAsia="宋体" w:cs="宋体"/>
          <w:bCs/>
          <w:color w:val="auto"/>
          <w:kern w:val="0"/>
          <w:sz w:val="24"/>
          <w:szCs w:val="24"/>
          <w:highlight w:val="none"/>
          <w:lang w:val="en-US" w:eastAsia="zh-CN" w:bidi="ar-SA"/>
        </w:rPr>
      </w:pPr>
    </w:p>
    <w:p w14:paraId="038540C2">
      <w:pPr>
        <w:keepNext/>
        <w:widowControl/>
        <w:shd w:val="clear" w:color="auto" w:fill="FFFFFF"/>
        <w:spacing w:line="360" w:lineRule="auto"/>
        <w:jc w:val="center"/>
        <w:rPr>
          <w:rFonts w:ascii="宋体" w:hAnsi="宋体" w:eastAsia="宋体" w:cs="宋体"/>
          <w:b/>
          <w:color w:val="auto"/>
          <w:kern w:val="0"/>
          <w:sz w:val="72"/>
          <w:szCs w:val="72"/>
          <w:highlight w:val="none"/>
          <w:shd w:val="clear" w:color="auto" w:fill="FFFFFF"/>
        </w:rPr>
      </w:pPr>
    </w:p>
    <w:p w14:paraId="178311E5">
      <w:pPr>
        <w:keepNext/>
        <w:widowControl/>
        <w:shd w:val="clear" w:color="auto" w:fill="FFFFFF"/>
        <w:spacing w:line="360" w:lineRule="auto"/>
        <w:jc w:val="center"/>
        <w:rPr>
          <w:rFonts w:ascii="宋体" w:hAnsi="宋体" w:eastAsia="宋体" w:cs="宋体"/>
          <w:b/>
          <w:color w:val="auto"/>
          <w:kern w:val="0"/>
          <w:sz w:val="72"/>
          <w:szCs w:val="72"/>
          <w:highlight w:val="none"/>
          <w:shd w:val="clear" w:color="auto" w:fill="FFFFFF"/>
        </w:rPr>
      </w:pPr>
    </w:p>
    <w:p w14:paraId="7C9E00DE">
      <w:pPr>
        <w:keepNext/>
        <w:widowControl/>
        <w:shd w:val="clear" w:color="auto" w:fill="FFFFFF"/>
        <w:spacing w:line="360" w:lineRule="auto"/>
        <w:jc w:val="center"/>
        <w:rPr>
          <w:rFonts w:ascii="宋体" w:hAnsi="宋体" w:cs="宋体"/>
          <w:b/>
          <w:color w:val="auto"/>
          <w:kern w:val="0"/>
          <w:sz w:val="72"/>
          <w:szCs w:val="72"/>
          <w:highlight w:val="none"/>
          <w:shd w:val="clear" w:color="auto" w:fill="FFFFFF"/>
        </w:rPr>
        <w:sectPr>
          <w:footerReference r:id="rId8" w:type="default"/>
          <w:pgSz w:w="11906" w:h="16838"/>
          <w:pgMar w:top="1417" w:right="1417" w:bottom="1417" w:left="1417" w:header="851" w:footer="646" w:gutter="0"/>
          <w:pgNumType w:fmt="decimal"/>
          <w:cols w:space="720" w:num="1"/>
          <w:docGrid w:linePitch="312" w:charSpace="0"/>
        </w:sectPr>
      </w:pPr>
    </w:p>
    <w:p w14:paraId="1B07A078">
      <w:pPr>
        <w:keepNext/>
        <w:spacing w:line="360" w:lineRule="auto"/>
        <w:jc w:val="center"/>
        <w:outlineLvl w:val="2"/>
        <w:rPr>
          <w:rFonts w:hint="eastAsia" w:ascii="宋体" w:hAnsi="宋体" w:eastAsia="宋体" w:cs="Times New Roman"/>
          <w:b/>
          <w:color w:val="auto"/>
          <w:sz w:val="32"/>
          <w:szCs w:val="22"/>
          <w:highlight w:val="none"/>
          <w:lang w:val="en-US" w:eastAsia="zh-CN"/>
        </w:rPr>
      </w:pPr>
      <w:r>
        <w:rPr>
          <w:rFonts w:hint="eastAsia" w:ascii="宋体" w:hAnsi="宋体" w:eastAsia="宋体" w:cs="Times New Roman"/>
          <w:b/>
          <w:color w:val="auto"/>
          <w:sz w:val="32"/>
          <w:szCs w:val="22"/>
          <w:highlight w:val="none"/>
          <w:lang w:val="en-US" w:eastAsia="zh-CN"/>
        </w:rPr>
        <w:t>1、网上竞价承诺书</w:t>
      </w:r>
    </w:p>
    <w:p w14:paraId="09B1AC6E">
      <w:pPr>
        <w:keepNext/>
        <w:widowControl/>
        <w:shd w:val="clear" w:color="auto" w:fill="FFFFFF"/>
        <w:spacing w:line="420" w:lineRule="exact"/>
        <w:jc w:val="left"/>
        <w:rPr>
          <w:rFonts w:ascii="宋体" w:hAnsi="宋体" w:eastAsia="宋体" w:cs="宋体"/>
          <w:color w:val="auto"/>
          <w:sz w:val="24"/>
          <w:highlight w:val="none"/>
        </w:rPr>
      </w:pPr>
      <w:r>
        <w:rPr>
          <w:rFonts w:hint="eastAsia" w:ascii="宋体" w:hAnsi="宋体" w:eastAsia="宋体" w:cs="宋体"/>
          <w:color w:val="auto"/>
          <w:kern w:val="0"/>
          <w:sz w:val="24"/>
          <w:highlight w:val="none"/>
          <w:shd w:val="clear" w:color="auto" w:fill="FFFFFF"/>
        </w:rPr>
        <w:t>致：</w:t>
      </w:r>
      <w:r>
        <w:rPr>
          <w:rFonts w:hint="eastAsia" w:ascii="宋体" w:hAnsi="宋体" w:eastAsia="宋体" w:cs="宋体"/>
          <w:color w:val="auto"/>
          <w:kern w:val="0"/>
          <w:sz w:val="24"/>
          <w:highlight w:val="none"/>
          <w:u w:val="single"/>
          <w:shd w:val="clear" w:color="auto" w:fill="FFFFFF"/>
        </w:rPr>
        <w:t>（采购人或采购代理机构）</w:t>
      </w:r>
    </w:p>
    <w:p w14:paraId="5897943E">
      <w:pPr>
        <w:keepNext/>
        <w:widowControl/>
        <w:shd w:val="clear" w:color="auto" w:fill="FFFFFF"/>
        <w:spacing w:line="42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kern w:val="0"/>
          <w:sz w:val="24"/>
          <w:highlight w:val="none"/>
          <w:shd w:val="clear" w:color="auto" w:fill="FFFFFF"/>
        </w:rPr>
        <w:t>根据</w:t>
      </w:r>
      <w:r>
        <w:rPr>
          <w:rFonts w:hint="eastAsia" w:ascii="宋体" w:hAnsi="宋体" w:eastAsia="宋体" w:cs="宋体"/>
          <w:color w:val="auto"/>
          <w:kern w:val="0"/>
          <w:sz w:val="24"/>
          <w:highlight w:val="none"/>
          <w:u w:val="single"/>
          <w:shd w:val="clear" w:color="auto" w:fill="FFFFFF"/>
        </w:rPr>
        <w:t>          </w:t>
      </w:r>
      <w:r>
        <w:rPr>
          <w:rFonts w:hint="eastAsia" w:ascii="宋体" w:hAnsi="宋体" w:eastAsia="宋体" w:cs="宋体"/>
          <w:color w:val="auto"/>
          <w:kern w:val="0"/>
          <w:sz w:val="24"/>
          <w:highlight w:val="none"/>
          <w:shd w:val="clear" w:color="auto" w:fill="FFFFFF"/>
        </w:rPr>
        <w:t>项目（项目编号：</w:t>
      </w:r>
      <w:r>
        <w:rPr>
          <w:rFonts w:hint="eastAsia" w:ascii="宋体" w:hAnsi="宋体" w:eastAsia="宋体" w:cs="宋体"/>
          <w:color w:val="auto"/>
          <w:kern w:val="0"/>
          <w:sz w:val="24"/>
          <w:highlight w:val="none"/>
          <w:u w:val="single"/>
          <w:shd w:val="clear" w:color="auto" w:fill="FFFFFF"/>
        </w:rPr>
        <w:t>         </w:t>
      </w:r>
      <w:r>
        <w:rPr>
          <w:rFonts w:hint="eastAsia" w:ascii="宋体" w:hAnsi="宋体" w:eastAsia="宋体" w:cs="宋体"/>
          <w:color w:val="auto"/>
          <w:kern w:val="0"/>
          <w:sz w:val="24"/>
          <w:highlight w:val="none"/>
          <w:shd w:val="clear" w:color="auto" w:fill="FFFFFF"/>
        </w:rPr>
        <w:t>）网上竞价文件要求，我公司郑重承诺：</w:t>
      </w:r>
    </w:p>
    <w:p w14:paraId="1CD257FC">
      <w:pPr>
        <w:keepNext/>
        <w:widowControl/>
        <w:shd w:val="clear" w:color="auto" w:fill="FFFFFF"/>
        <w:spacing w:line="46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kern w:val="0"/>
          <w:sz w:val="24"/>
          <w:highlight w:val="none"/>
          <w:shd w:val="clear" w:color="auto" w:fill="FFFFFF"/>
        </w:rPr>
        <w:t>一、保证依据本网上竞价文件要求和我公司响应文件的承诺，及时与采购人签订合同，按响应文件承诺的价格及时向采购人提供符合网上竞价文件、响应文件和合同的产品和服务。</w:t>
      </w:r>
    </w:p>
    <w:p w14:paraId="1C5F8AC9">
      <w:pPr>
        <w:keepNext/>
        <w:widowControl/>
        <w:shd w:val="clear" w:color="auto" w:fill="FFFFFF"/>
        <w:spacing w:line="46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kern w:val="0"/>
          <w:sz w:val="24"/>
          <w:highlight w:val="none"/>
          <w:shd w:val="clear" w:color="auto" w:fill="FFFFFF"/>
        </w:rPr>
        <w:t>二、本项目网上竞价文件、我公司提交的响应文件包括对售后服务的承诺对我公司具有同等约束力。</w:t>
      </w:r>
    </w:p>
    <w:p w14:paraId="18A828B4">
      <w:pPr>
        <w:keepNext/>
        <w:widowControl/>
        <w:spacing w:line="460" w:lineRule="exact"/>
        <w:ind w:firstLine="480" w:firstLineChars="200"/>
        <w:jc w:val="left"/>
        <w:rPr>
          <w:rFonts w:ascii="宋体" w:hAnsi="宋体" w:eastAsia="宋体" w:cs="Times New Roman"/>
          <w:color w:val="auto"/>
          <w:sz w:val="24"/>
          <w:highlight w:val="none"/>
        </w:rPr>
      </w:pPr>
      <w:r>
        <w:rPr>
          <w:rFonts w:hint="eastAsia" w:ascii="宋体" w:hAnsi="宋体" w:eastAsia="宋体" w:cs="Times New Roman"/>
          <w:color w:val="auto"/>
          <w:sz w:val="24"/>
          <w:highlight w:val="none"/>
        </w:rPr>
        <w:t>三、我公司确认响应文件中所有提交的文件和材料是真实的、准确的。</w:t>
      </w:r>
    </w:p>
    <w:p w14:paraId="2E178A9C">
      <w:pPr>
        <w:keepNext/>
        <w:spacing w:line="460" w:lineRule="exact"/>
        <w:ind w:firstLine="480" w:firstLineChars="200"/>
        <w:jc w:val="left"/>
        <w:rPr>
          <w:rFonts w:ascii="宋体" w:hAnsi="宋体" w:eastAsia="宋体" w:cs="Times New Roman"/>
          <w:color w:val="auto"/>
          <w:sz w:val="24"/>
          <w:highlight w:val="none"/>
        </w:rPr>
      </w:pPr>
      <w:r>
        <w:rPr>
          <w:rFonts w:hint="eastAsia" w:ascii="宋体" w:hAnsi="宋体" w:eastAsia="宋体" w:cs="Times New Roman"/>
          <w:color w:val="auto"/>
          <w:sz w:val="24"/>
          <w:highlight w:val="none"/>
        </w:rPr>
        <w:t>四、我公司在参加本次采购活动前3年内，在经营活动中没有重大违法记录，也无行贿犯罪记录。</w:t>
      </w:r>
    </w:p>
    <w:p w14:paraId="26B9CFED">
      <w:pPr>
        <w:keepNext/>
        <w:spacing w:line="460" w:lineRule="exact"/>
        <w:ind w:firstLine="480" w:firstLineChars="200"/>
        <w:jc w:val="left"/>
        <w:rPr>
          <w:rFonts w:ascii="宋体" w:hAnsi="宋体" w:eastAsia="宋体" w:cs="宋体"/>
          <w:color w:val="auto"/>
          <w:kern w:val="0"/>
          <w:sz w:val="24"/>
          <w:highlight w:val="none"/>
          <w:shd w:val="clear" w:color="auto" w:fill="FFFFFF"/>
        </w:rPr>
      </w:pPr>
      <w:r>
        <w:rPr>
          <w:rFonts w:hint="eastAsia" w:ascii="宋体" w:hAnsi="宋体" w:eastAsia="宋体" w:cs="宋体"/>
          <w:color w:val="auto"/>
          <w:kern w:val="0"/>
          <w:sz w:val="24"/>
          <w:highlight w:val="none"/>
          <w:shd w:val="clear" w:color="auto" w:fill="FFFFFF"/>
        </w:rPr>
        <w:t>五、我公司承诺</w:t>
      </w:r>
      <w:r>
        <w:rPr>
          <w:rFonts w:hint="eastAsia" w:ascii="宋体" w:hAnsi="宋体" w:eastAsia="宋体" w:cs="Times New Roman"/>
          <w:color w:val="auto"/>
          <w:sz w:val="24"/>
          <w:highlight w:val="none"/>
        </w:rPr>
        <w:t>具备履行合同所必需的设备和专业技术能力。</w:t>
      </w:r>
    </w:p>
    <w:p w14:paraId="4E1C50D6">
      <w:pPr>
        <w:keepNext/>
        <w:spacing w:line="460" w:lineRule="exact"/>
        <w:ind w:firstLine="480" w:firstLineChars="200"/>
        <w:jc w:val="left"/>
        <w:rPr>
          <w:rFonts w:ascii="宋体" w:hAnsi="宋体" w:eastAsia="宋体" w:cs="Times New Roman"/>
          <w:color w:val="auto"/>
          <w:sz w:val="24"/>
          <w:highlight w:val="none"/>
        </w:rPr>
      </w:pPr>
      <w:r>
        <w:rPr>
          <w:rFonts w:hint="eastAsia" w:ascii="宋体" w:hAnsi="宋体" w:eastAsia="宋体" w:cs="Times New Roman"/>
          <w:color w:val="auto"/>
          <w:sz w:val="24"/>
          <w:highlight w:val="none"/>
        </w:rPr>
        <w:t>六、我公司承诺不存在“单位负责人为同一人或者存在直接控股、管理关系的不同供应商，同时参加同一合同包项下的网上竞价活动”的情形。</w:t>
      </w:r>
    </w:p>
    <w:p w14:paraId="48A696BF">
      <w:pPr>
        <w:keepNext/>
        <w:spacing w:line="460" w:lineRule="exact"/>
        <w:ind w:firstLine="480" w:firstLineChars="20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七、我公司承诺不存在“在本项目以往的网上竞价活动中放弃成交、不能履行采购合同的情形（因不可抗力原因除外）”。</w:t>
      </w:r>
    </w:p>
    <w:p w14:paraId="35A997D4">
      <w:pPr>
        <w:keepNext/>
        <w:spacing w:line="460" w:lineRule="exact"/>
        <w:ind w:firstLine="480" w:firstLineChars="200"/>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八、我公司承诺未被列入景弘集团有限公司及福建省景冠后勤服务有限公司</w:t>
      </w:r>
      <w:r>
        <w:rPr>
          <w:rFonts w:hint="eastAsia" w:ascii="宋体" w:hAnsi="宋体" w:eastAsia="宋体" w:cs="Times New Roman"/>
          <w:color w:val="auto"/>
          <w:sz w:val="24"/>
          <w:highlight w:val="none"/>
          <w:lang w:eastAsia="zh-CN"/>
        </w:rPr>
        <w:t>不良行为记录名单（</w:t>
      </w:r>
      <w:r>
        <w:rPr>
          <w:rFonts w:hint="eastAsia" w:ascii="宋体" w:hAnsi="宋体" w:eastAsia="宋体" w:cs="Times New Roman"/>
          <w:color w:val="auto"/>
          <w:sz w:val="24"/>
          <w:highlight w:val="none"/>
        </w:rPr>
        <w:t>黑名单</w:t>
      </w:r>
      <w:r>
        <w:rPr>
          <w:rFonts w:hint="eastAsia" w:ascii="宋体" w:hAnsi="宋体" w:eastAsia="宋体" w:cs="Times New Roman"/>
          <w:color w:val="auto"/>
          <w:sz w:val="24"/>
          <w:highlight w:val="none"/>
          <w:lang w:eastAsia="zh-CN"/>
        </w:rPr>
        <w:t>）</w:t>
      </w:r>
      <w:r>
        <w:rPr>
          <w:rFonts w:hint="eastAsia" w:ascii="宋体" w:hAnsi="宋体" w:eastAsia="宋体" w:cs="Times New Roman"/>
          <w:color w:val="auto"/>
          <w:sz w:val="24"/>
          <w:highlight w:val="none"/>
        </w:rPr>
        <w:t>。</w:t>
      </w:r>
    </w:p>
    <w:p w14:paraId="1F58B65C">
      <w:pPr>
        <w:keepNext/>
        <w:spacing w:line="460" w:lineRule="exact"/>
        <w:ind w:firstLine="480" w:firstLineChars="200"/>
        <w:jc w:val="left"/>
        <w:rPr>
          <w:rFonts w:ascii="宋体" w:hAnsi="宋体" w:eastAsia="宋体" w:cs="宋体"/>
          <w:color w:val="auto"/>
          <w:sz w:val="24"/>
          <w:highlight w:val="none"/>
        </w:rPr>
      </w:pPr>
      <w:r>
        <w:rPr>
          <w:rFonts w:hint="eastAsia" w:ascii="宋体" w:hAnsi="宋体" w:eastAsia="宋体" w:cs="Times New Roman"/>
          <w:color w:val="auto"/>
          <w:sz w:val="24"/>
          <w:highlight w:val="none"/>
          <w:lang w:eastAsia="zh-CN"/>
        </w:rPr>
        <w:t>九</w:t>
      </w:r>
      <w:r>
        <w:rPr>
          <w:rFonts w:hint="eastAsia" w:ascii="宋体" w:hAnsi="宋体" w:eastAsia="宋体" w:cs="Times New Roman"/>
          <w:color w:val="auto"/>
          <w:sz w:val="24"/>
          <w:highlight w:val="none"/>
        </w:rPr>
        <w:t>、我公司承诺网上竞</w:t>
      </w:r>
      <w:r>
        <w:rPr>
          <w:rFonts w:hint="eastAsia" w:ascii="宋体" w:hAnsi="宋体" w:eastAsia="宋体" w:cs="宋体"/>
          <w:color w:val="auto"/>
          <w:sz w:val="24"/>
          <w:highlight w:val="none"/>
        </w:rPr>
        <w:t>价过程中，将按</w:t>
      </w:r>
      <w:r>
        <w:rPr>
          <w:rFonts w:hint="eastAsia" w:ascii="宋体" w:hAnsi="宋体" w:eastAsia="宋体" w:cs="Times New Roman"/>
          <w:color w:val="auto"/>
          <w:sz w:val="24"/>
          <w:highlight w:val="none"/>
        </w:rPr>
        <w:t>本项目网上竞价文件要求在最高限价总价以及最高单价限价（若有）内进行报价，</w:t>
      </w:r>
      <w:r>
        <w:rPr>
          <w:rFonts w:hint="eastAsia" w:ascii="宋体" w:hAnsi="宋体" w:eastAsia="宋体" w:cs="宋体"/>
          <w:color w:val="auto"/>
          <w:sz w:val="24"/>
          <w:highlight w:val="none"/>
        </w:rPr>
        <w:t>成交后，提供不高于最高单价限价的最终成交分项单价报价。</w:t>
      </w:r>
    </w:p>
    <w:p w14:paraId="5F518897">
      <w:pPr>
        <w:keepNext/>
        <w:spacing w:line="460" w:lineRule="exact"/>
        <w:ind w:firstLine="480" w:firstLineChars="200"/>
        <w:jc w:val="left"/>
        <w:rPr>
          <w:rFonts w:ascii="宋体" w:hAnsi="宋体" w:eastAsia="宋体" w:cs="宋体"/>
          <w:color w:val="auto"/>
          <w:kern w:val="0"/>
          <w:sz w:val="24"/>
          <w:highlight w:val="none"/>
          <w:shd w:val="clear" w:color="auto" w:fill="FFFFFF"/>
        </w:rPr>
      </w:pPr>
      <w:r>
        <w:rPr>
          <w:rFonts w:hint="eastAsia" w:ascii="宋体" w:hAnsi="宋体" w:eastAsia="宋体" w:cs="宋体"/>
          <w:color w:val="auto"/>
          <w:sz w:val="24"/>
          <w:highlight w:val="none"/>
          <w:lang w:eastAsia="zh-CN"/>
        </w:rPr>
        <w:t>十</w:t>
      </w:r>
      <w:r>
        <w:rPr>
          <w:rFonts w:hint="eastAsia" w:ascii="宋体" w:hAnsi="宋体" w:eastAsia="宋体" w:cs="宋体"/>
          <w:color w:val="auto"/>
          <w:sz w:val="24"/>
          <w:highlight w:val="none"/>
        </w:rPr>
        <w:t>、</w:t>
      </w:r>
      <w:r>
        <w:rPr>
          <w:rFonts w:hint="eastAsia" w:ascii="宋体" w:hAnsi="宋体" w:eastAsia="宋体" w:cs="Times New Roman"/>
          <w:color w:val="auto"/>
          <w:sz w:val="24"/>
          <w:highlight w:val="none"/>
        </w:rPr>
        <w:t>我公司已理解且完全响应本项目网上竞价文件的各项要求。</w:t>
      </w:r>
    </w:p>
    <w:p w14:paraId="40BC99F3">
      <w:pPr>
        <w:keepNext/>
        <w:widowControl/>
        <w:shd w:val="clear" w:color="auto" w:fill="FFFFFF"/>
        <w:spacing w:line="46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kern w:val="0"/>
          <w:sz w:val="24"/>
          <w:highlight w:val="none"/>
          <w:shd w:val="clear" w:color="auto" w:fill="FFFFFF"/>
        </w:rPr>
        <w:t>十</w:t>
      </w:r>
      <w:r>
        <w:rPr>
          <w:rFonts w:hint="eastAsia" w:ascii="宋体" w:hAnsi="宋体" w:eastAsia="宋体" w:cs="宋体"/>
          <w:color w:val="auto"/>
          <w:kern w:val="0"/>
          <w:sz w:val="24"/>
          <w:highlight w:val="none"/>
          <w:shd w:val="clear" w:color="auto" w:fill="FFFFFF"/>
          <w:lang w:eastAsia="zh-CN"/>
        </w:rPr>
        <w:t>一</w:t>
      </w:r>
      <w:r>
        <w:rPr>
          <w:rFonts w:hint="eastAsia" w:ascii="宋体" w:hAnsi="宋体" w:eastAsia="宋体" w:cs="宋体"/>
          <w:color w:val="auto"/>
          <w:kern w:val="0"/>
          <w:sz w:val="24"/>
          <w:highlight w:val="none"/>
          <w:shd w:val="clear" w:color="auto" w:fill="FFFFFF"/>
        </w:rPr>
        <w:t>、以</w:t>
      </w:r>
      <w:r>
        <w:rPr>
          <w:rFonts w:hint="eastAsia" w:ascii="宋体" w:hAnsi="宋体" w:eastAsia="宋体" w:cs="宋体"/>
          <w:color w:val="auto"/>
          <w:kern w:val="0"/>
          <w:sz w:val="24"/>
          <w:highlight w:val="none"/>
          <w:u w:val="single"/>
          <w:shd w:val="clear" w:color="auto" w:fill="FFFFFF"/>
        </w:rPr>
        <w:t>       </w:t>
      </w:r>
      <w:r>
        <w:rPr>
          <w:rFonts w:hint="eastAsia" w:ascii="宋体" w:hAnsi="宋体" w:eastAsia="宋体" w:cs="宋体"/>
          <w:color w:val="auto"/>
          <w:kern w:val="0"/>
          <w:sz w:val="24"/>
          <w:highlight w:val="none"/>
          <w:shd w:val="clear" w:color="auto" w:fill="FFFFFF"/>
        </w:rPr>
        <w:t>方式提供的金额为人民币</w:t>
      </w:r>
      <w:r>
        <w:rPr>
          <w:rFonts w:hint="eastAsia" w:ascii="宋体" w:hAnsi="宋体" w:eastAsia="宋体" w:cs="宋体"/>
          <w:color w:val="auto"/>
          <w:kern w:val="0"/>
          <w:sz w:val="24"/>
          <w:highlight w:val="none"/>
          <w:u w:val="single"/>
          <w:shd w:val="clear" w:color="auto" w:fill="FFFFFF"/>
        </w:rPr>
        <w:t>        </w:t>
      </w:r>
      <w:r>
        <w:rPr>
          <w:rFonts w:hint="eastAsia" w:ascii="宋体" w:hAnsi="宋体" w:eastAsia="宋体" w:cs="宋体"/>
          <w:color w:val="auto"/>
          <w:kern w:val="0"/>
          <w:sz w:val="24"/>
          <w:highlight w:val="none"/>
          <w:shd w:val="clear" w:color="auto" w:fill="FFFFFF"/>
        </w:rPr>
        <w:t>元的保证金，已到指定账户。</w:t>
      </w:r>
    </w:p>
    <w:p w14:paraId="6C1A44AE">
      <w:pPr>
        <w:keepNext/>
        <w:widowControl/>
        <w:shd w:val="clear" w:color="auto" w:fill="FFFFFF"/>
        <w:spacing w:line="46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kern w:val="0"/>
          <w:sz w:val="24"/>
          <w:highlight w:val="none"/>
          <w:shd w:val="clear" w:color="auto" w:fill="FFFFFF"/>
        </w:rPr>
        <w:t>十</w:t>
      </w:r>
      <w:r>
        <w:rPr>
          <w:rFonts w:hint="eastAsia" w:ascii="宋体" w:hAnsi="宋体" w:eastAsia="宋体" w:cs="宋体"/>
          <w:color w:val="auto"/>
          <w:kern w:val="0"/>
          <w:sz w:val="24"/>
          <w:highlight w:val="none"/>
          <w:shd w:val="clear" w:color="auto" w:fill="FFFFFF"/>
          <w:lang w:eastAsia="zh-CN"/>
        </w:rPr>
        <w:t>二</w:t>
      </w:r>
      <w:r>
        <w:rPr>
          <w:rFonts w:hint="eastAsia" w:ascii="宋体" w:hAnsi="宋体" w:eastAsia="宋体" w:cs="宋体"/>
          <w:color w:val="auto"/>
          <w:kern w:val="0"/>
          <w:sz w:val="24"/>
          <w:highlight w:val="none"/>
          <w:shd w:val="clear" w:color="auto" w:fill="FFFFFF"/>
        </w:rPr>
        <w:t>、我方获得成交资格后若无法按约定条款履行义务，采购人有权取消我方成交资格，我方完全接受按有关法规对我方的处罚。</w:t>
      </w:r>
    </w:p>
    <w:p w14:paraId="61B676A6">
      <w:pPr>
        <w:keepNext/>
        <w:widowControl/>
        <w:shd w:val="clear" w:color="auto" w:fill="FFFFFF"/>
        <w:spacing w:line="460" w:lineRule="exact"/>
        <w:ind w:firstLine="480" w:firstLineChars="200"/>
        <w:jc w:val="left"/>
        <w:rPr>
          <w:rFonts w:ascii="宋体" w:hAnsi="宋体" w:eastAsia="宋体" w:cs="宋体"/>
          <w:color w:val="auto"/>
          <w:sz w:val="24"/>
          <w:highlight w:val="none"/>
        </w:rPr>
      </w:pPr>
      <w:r>
        <w:rPr>
          <w:rFonts w:hint="eastAsia" w:ascii="宋体" w:hAnsi="宋体" w:eastAsia="宋体" w:cs="宋体"/>
          <w:color w:val="auto"/>
          <w:kern w:val="0"/>
          <w:sz w:val="24"/>
          <w:highlight w:val="none"/>
          <w:shd w:val="clear" w:color="auto" w:fill="FFFFFF"/>
        </w:rPr>
        <w:t>十</w:t>
      </w:r>
      <w:r>
        <w:rPr>
          <w:rFonts w:hint="eastAsia" w:ascii="宋体" w:hAnsi="宋体" w:eastAsia="宋体" w:cs="宋体"/>
          <w:color w:val="auto"/>
          <w:kern w:val="0"/>
          <w:sz w:val="24"/>
          <w:highlight w:val="none"/>
          <w:shd w:val="clear" w:color="auto" w:fill="FFFFFF"/>
          <w:lang w:eastAsia="zh-CN"/>
        </w:rPr>
        <w:t>三</w:t>
      </w:r>
      <w:r>
        <w:rPr>
          <w:rFonts w:hint="eastAsia" w:ascii="宋体" w:hAnsi="宋体" w:eastAsia="宋体" w:cs="宋体"/>
          <w:color w:val="auto"/>
          <w:kern w:val="0"/>
          <w:sz w:val="24"/>
          <w:highlight w:val="none"/>
          <w:shd w:val="clear" w:color="auto" w:fill="FFFFFF"/>
        </w:rPr>
        <w:t>、我方同意提供网上竞价文件要求的一切数据或资料。完全理解贵方不一定要接受收到的任何竞价。</w:t>
      </w:r>
    </w:p>
    <w:p w14:paraId="661DE718">
      <w:pPr>
        <w:keepNext/>
        <w:widowControl/>
        <w:shd w:val="clear" w:color="auto" w:fill="FFFFFF"/>
        <w:spacing w:line="420" w:lineRule="exact"/>
        <w:jc w:val="left"/>
        <w:rPr>
          <w:rFonts w:ascii="宋体" w:hAnsi="宋体" w:eastAsia="宋体" w:cs="宋体"/>
          <w:color w:val="auto"/>
          <w:kern w:val="0"/>
          <w:sz w:val="24"/>
          <w:highlight w:val="none"/>
          <w:shd w:val="clear" w:color="auto" w:fill="FFFFFF"/>
        </w:rPr>
      </w:pPr>
    </w:p>
    <w:p w14:paraId="70EEA418">
      <w:pPr>
        <w:keepNext/>
        <w:widowControl/>
        <w:shd w:val="clear" w:color="auto" w:fill="FFFFFF"/>
        <w:spacing w:line="420" w:lineRule="exact"/>
        <w:jc w:val="left"/>
        <w:rPr>
          <w:rFonts w:ascii="宋体" w:hAnsi="宋体" w:eastAsia="宋体" w:cs="宋体"/>
          <w:color w:val="auto"/>
          <w:sz w:val="24"/>
          <w:highlight w:val="none"/>
        </w:rPr>
      </w:pPr>
      <w:r>
        <w:rPr>
          <w:rFonts w:hint="eastAsia" w:ascii="宋体" w:hAnsi="宋体" w:eastAsia="宋体" w:cs="宋体"/>
          <w:color w:val="auto"/>
          <w:kern w:val="0"/>
          <w:sz w:val="24"/>
          <w:highlight w:val="none"/>
          <w:shd w:val="clear" w:color="auto" w:fill="FFFFFF"/>
        </w:rPr>
        <w:t>供应商（</w:t>
      </w:r>
      <w:r>
        <w:rPr>
          <w:rFonts w:hint="eastAsia" w:ascii="宋体" w:hAnsi="宋体" w:eastAsia="宋体" w:cs="宋体"/>
          <w:color w:val="auto"/>
          <w:sz w:val="24"/>
          <w:highlight w:val="none"/>
        </w:rPr>
        <w:t>全称并加盖供应商公章</w:t>
      </w:r>
      <w:r>
        <w:rPr>
          <w:rFonts w:hint="eastAsia" w:ascii="宋体" w:hAnsi="宋体" w:eastAsia="宋体" w:cs="宋体"/>
          <w:color w:val="auto"/>
          <w:kern w:val="0"/>
          <w:sz w:val="24"/>
          <w:highlight w:val="none"/>
          <w:shd w:val="clear" w:color="auto" w:fill="FFFFFF"/>
        </w:rPr>
        <w:t>）：         </w:t>
      </w:r>
    </w:p>
    <w:p w14:paraId="4DDE466A">
      <w:pPr>
        <w:keepNext/>
        <w:widowControl/>
        <w:shd w:val="clear" w:color="auto" w:fill="FFFFFF"/>
        <w:spacing w:line="420" w:lineRule="exact"/>
        <w:jc w:val="left"/>
        <w:rPr>
          <w:rFonts w:ascii="宋体" w:hAnsi="宋体" w:eastAsia="宋体" w:cs="宋体"/>
          <w:color w:val="auto"/>
          <w:sz w:val="24"/>
          <w:highlight w:val="none"/>
        </w:rPr>
      </w:pPr>
      <w:r>
        <w:rPr>
          <w:rFonts w:hint="eastAsia" w:ascii="宋体" w:hAnsi="宋体" w:eastAsia="宋体" w:cs="宋体"/>
          <w:color w:val="auto"/>
          <w:kern w:val="0"/>
          <w:sz w:val="24"/>
          <w:highlight w:val="none"/>
          <w:shd w:val="clear" w:color="auto" w:fill="FFFFFF"/>
        </w:rPr>
        <w:t>供应商法定代表人(或供应商代表)签字：</w:t>
      </w:r>
      <w:r>
        <w:rPr>
          <w:rFonts w:hint="eastAsia" w:ascii="宋体" w:hAnsi="宋体" w:eastAsia="宋体" w:cs="宋体"/>
          <w:color w:val="auto"/>
          <w:kern w:val="0"/>
          <w:sz w:val="24"/>
          <w:highlight w:val="none"/>
          <w:u w:val="single"/>
          <w:shd w:val="clear" w:color="auto" w:fill="FFFFFF"/>
        </w:rPr>
        <w:t>            </w:t>
      </w:r>
      <w:r>
        <w:rPr>
          <w:rFonts w:hint="eastAsia" w:ascii="宋体" w:hAnsi="宋体" w:eastAsia="宋体" w:cs="宋体"/>
          <w:color w:val="auto"/>
          <w:kern w:val="0"/>
          <w:sz w:val="24"/>
          <w:highlight w:val="none"/>
          <w:shd w:val="clear" w:color="auto" w:fill="FFFFFF"/>
        </w:rPr>
        <w:t>     </w:t>
      </w:r>
    </w:p>
    <w:p w14:paraId="708599D4">
      <w:pPr>
        <w:keepNext/>
        <w:widowControl/>
        <w:shd w:val="clear" w:color="auto" w:fill="FFFFFF"/>
        <w:spacing w:line="420" w:lineRule="exact"/>
        <w:jc w:val="left"/>
        <w:rPr>
          <w:rFonts w:ascii="宋体" w:hAnsi="宋体" w:eastAsia="宋体" w:cs="宋体"/>
          <w:color w:val="auto"/>
          <w:sz w:val="24"/>
          <w:highlight w:val="none"/>
        </w:rPr>
      </w:pPr>
      <w:r>
        <w:rPr>
          <w:rFonts w:hint="eastAsia" w:ascii="宋体" w:hAnsi="宋体" w:eastAsia="宋体" w:cs="宋体"/>
          <w:color w:val="auto"/>
          <w:kern w:val="0"/>
          <w:sz w:val="24"/>
          <w:highlight w:val="none"/>
          <w:shd w:val="clear" w:color="auto" w:fill="FFFFFF"/>
        </w:rPr>
        <w:t>日期：</w:t>
      </w:r>
      <w:r>
        <w:rPr>
          <w:rFonts w:hint="eastAsia" w:ascii="宋体" w:hAnsi="宋体" w:eastAsia="宋体" w:cs="宋体"/>
          <w:color w:val="auto"/>
          <w:kern w:val="0"/>
          <w:sz w:val="24"/>
          <w:highlight w:val="none"/>
          <w:u w:val="single"/>
          <w:shd w:val="clear" w:color="auto" w:fill="FFFFFF"/>
        </w:rPr>
        <w:t>     年    月   日</w:t>
      </w:r>
    </w:p>
    <w:p w14:paraId="4AA8B599">
      <w:pPr>
        <w:keepNext/>
        <w:spacing w:line="400" w:lineRule="exact"/>
        <w:rPr>
          <w:rFonts w:ascii="宋体" w:hAnsi="宋体" w:cs="宋体"/>
          <w:color w:val="auto"/>
          <w:sz w:val="24"/>
          <w:highlight w:val="none"/>
        </w:rPr>
        <w:sectPr>
          <w:pgSz w:w="11906" w:h="16838"/>
          <w:pgMar w:top="1247" w:right="924" w:bottom="1089" w:left="1259" w:header="851" w:footer="646" w:gutter="0"/>
          <w:pgNumType w:fmt="decimal"/>
          <w:cols w:space="720" w:num="1"/>
          <w:docGrid w:linePitch="312" w:charSpace="0"/>
        </w:sectPr>
      </w:pPr>
    </w:p>
    <w:p w14:paraId="073BAE72">
      <w:pPr>
        <w:keepNext/>
        <w:spacing w:line="360" w:lineRule="auto"/>
        <w:jc w:val="center"/>
        <w:outlineLvl w:val="2"/>
        <w:rPr>
          <w:rFonts w:hint="eastAsia" w:ascii="宋体" w:hAnsi="宋体" w:eastAsia="宋体" w:cs="Times New Roman"/>
          <w:b/>
          <w:color w:val="auto"/>
          <w:sz w:val="32"/>
          <w:szCs w:val="22"/>
          <w:highlight w:val="none"/>
          <w:lang w:val="en-US" w:eastAsia="zh-CN"/>
        </w:rPr>
      </w:pPr>
      <w:r>
        <w:rPr>
          <w:rFonts w:hint="eastAsia" w:ascii="宋体" w:hAnsi="宋体" w:eastAsia="宋体" w:cs="Times New Roman"/>
          <w:b/>
          <w:color w:val="auto"/>
          <w:sz w:val="32"/>
          <w:szCs w:val="22"/>
          <w:highlight w:val="none"/>
          <w:lang w:val="en-US" w:eastAsia="zh-CN"/>
        </w:rPr>
        <w:t>2、有效营业执照复印件等证明文件</w:t>
      </w:r>
    </w:p>
    <w:p w14:paraId="745CA6D2">
      <w:pPr>
        <w:keepNext/>
        <w:widowControl w:val="0"/>
        <w:spacing w:line="360" w:lineRule="auto"/>
        <w:jc w:val="center"/>
        <w:outlineLvl w:val="9"/>
        <w:rPr>
          <w:rFonts w:ascii="宋体" w:hAnsi="宋体" w:eastAsia="宋体" w:cs="宋体"/>
          <w:b/>
          <w:color w:val="auto"/>
          <w:kern w:val="0"/>
          <w:sz w:val="28"/>
          <w:szCs w:val="28"/>
          <w:highlight w:val="none"/>
          <w:lang w:val="en-US" w:eastAsia="zh-CN" w:bidi="ar-SA"/>
        </w:rPr>
      </w:pPr>
    </w:p>
    <w:p w14:paraId="040AA396">
      <w:pPr>
        <w:keepNext/>
        <w:rPr>
          <w:rFonts w:ascii="Calibri" w:hAnsi="Calibri" w:eastAsia="宋体" w:cs="Times New Roman"/>
          <w:color w:val="auto"/>
          <w:highlight w:val="none"/>
        </w:rPr>
      </w:pPr>
    </w:p>
    <w:p w14:paraId="0BAED35B">
      <w:pPr>
        <w:keepNext/>
        <w:rPr>
          <w:rFonts w:ascii="Calibri" w:hAnsi="Calibri" w:eastAsia="宋体" w:cs="Times New Roman"/>
          <w:color w:val="auto"/>
          <w:highlight w:val="none"/>
        </w:rPr>
      </w:pPr>
    </w:p>
    <w:p w14:paraId="4A1331BC">
      <w:pPr>
        <w:keepNext/>
        <w:rPr>
          <w:rFonts w:ascii="Calibri" w:hAnsi="Calibri" w:eastAsia="宋体" w:cs="Times New Roman"/>
          <w:color w:val="auto"/>
          <w:highlight w:val="none"/>
        </w:rPr>
      </w:pPr>
    </w:p>
    <w:p w14:paraId="6DE406BE">
      <w:pPr>
        <w:keepNext/>
        <w:tabs>
          <w:tab w:val="center" w:pos="4861"/>
        </w:tabs>
        <w:jc w:val="left"/>
        <w:rPr>
          <w:color w:val="auto"/>
          <w:highlight w:val="none"/>
        </w:rPr>
        <w:sectPr>
          <w:pgSz w:w="11906" w:h="16838"/>
          <w:pgMar w:top="1247" w:right="924" w:bottom="1089" w:left="1259" w:header="851" w:footer="646" w:gutter="0"/>
          <w:pgNumType w:fmt="decimal"/>
          <w:cols w:space="720" w:num="1"/>
          <w:docGrid w:linePitch="312" w:charSpace="0"/>
        </w:sectPr>
      </w:pPr>
      <w:r>
        <w:rPr>
          <w:rFonts w:hint="eastAsia" w:ascii="Calibri" w:hAnsi="Calibri" w:eastAsia="宋体" w:cs="Times New Roman"/>
          <w:color w:val="auto"/>
          <w:highlight w:val="none"/>
        </w:rPr>
        <w:tab/>
      </w:r>
      <w:r>
        <w:rPr>
          <w:rFonts w:hint="eastAsia" w:ascii="宋体" w:hAnsi="宋体" w:eastAsia="新宋体" w:cs="Times New Roman"/>
          <w:color w:val="auto"/>
          <w:sz w:val="24"/>
          <w:highlight w:val="none"/>
        </w:rPr>
        <w:t>按网上竞价文件第一章要求提供</w:t>
      </w:r>
    </w:p>
    <w:p w14:paraId="0EC857D8">
      <w:pPr>
        <w:keepNext/>
        <w:spacing w:line="360" w:lineRule="auto"/>
        <w:jc w:val="center"/>
        <w:outlineLvl w:val="2"/>
        <w:rPr>
          <w:rFonts w:hint="eastAsia" w:ascii="宋体" w:hAnsi="宋体" w:eastAsia="宋体" w:cs="Times New Roman"/>
          <w:b/>
          <w:color w:val="auto"/>
          <w:sz w:val="32"/>
          <w:szCs w:val="22"/>
          <w:highlight w:val="none"/>
          <w:lang w:val="en-US" w:eastAsia="zh-CN"/>
        </w:rPr>
      </w:pPr>
      <w:r>
        <w:rPr>
          <w:rFonts w:hint="eastAsia" w:ascii="宋体" w:hAnsi="宋体" w:eastAsia="宋体" w:cs="Times New Roman"/>
          <w:b/>
          <w:color w:val="auto"/>
          <w:sz w:val="32"/>
          <w:szCs w:val="22"/>
          <w:highlight w:val="none"/>
          <w:lang w:val="en-US" w:eastAsia="zh-CN"/>
        </w:rPr>
        <w:t>3、单位授权书</w:t>
      </w:r>
    </w:p>
    <w:p w14:paraId="6658D968">
      <w:pPr>
        <w:keepNext/>
        <w:widowControl/>
        <w:spacing w:before="0" w:beforeAutospacing="0" w:after="0" w:afterAutospacing="0" w:line="420" w:lineRule="exact"/>
        <w:jc w:val="left"/>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致：</w:t>
      </w:r>
      <w:r>
        <w:rPr>
          <w:rFonts w:hint="eastAsia" w:ascii="宋体" w:hAnsi="宋体" w:eastAsia="宋体" w:cs="宋体"/>
          <w:color w:val="auto"/>
          <w:kern w:val="0"/>
          <w:sz w:val="24"/>
          <w:szCs w:val="24"/>
          <w:highlight w:val="none"/>
          <w:u w:val="single"/>
          <w:lang w:val="en-US" w:eastAsia="zh-CN" w:bidi="ar-SA"/>
        </w:rPr>
        <w:t>（采购人或采购代理机构）</w:t>
      </w:r>
    </w:p>
    <w:p w14:paraId="34E387FE">
      <w:pPr>
        <w:keepNext/>
        <w:widowControl/>
        <w:spacing w:before="0" w:beforeAutospacing="0" w:after="0" w:afterAutospacing="0" w:line="420" w:lineRule="exact"/>
        <w:ind w:firstLine="621" w:firstLineChars="259"/>
        <w:jc w:val="left"/>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我方的单位负责人</w:t>
      </w:r>
      <w:r>
        <w:rPr>
          <w:rFonts w:hint="eastAsia" w:ascii="宋体" w:hAnsi="宋体" w:eastAsia="宋体" w:cs="宋体"/>
          <w:color w:val="auto"/>
          <w:kern w:val="0"/>
          <w:sz w:val="24"/>
          <w:szCs w:val="24"/>
          <w:highlight w:val="none"/>
          <w:u w:val="single"/>
          <w:lang w:val="en-US" w:eastAsia="zh-CN" w:bidi="ar-SA"/>
        </w:rPr>
        <w:t>（填写“单位负责人全名”）</w:t>
      </w:r>
      <w:r>
        <w:rPr>
          <w:rFonts w:hint="eastAsia" w:ascii="宋体" w:hAnsi="宋体" w:eastAsia="宋体" w:cs="宋体"/>
          <w:color w:val="auto"/>
          <w:kern w:val="0"/>
          <w:sz w:val="24"/>
          <w:szCs w:val="24"/>
          <w:highlight w:val="none"/>
          <w:lang w:val="en-US" w:eastAsia="zh-CN" w:bidi="ar-SA"/>
        </w:rPr>
        <w:t>授权</w:t>
      </w:r>
      <w:r>
        <w:rPr>
          <w:rFonts w:hint="eastAsia" w:ascii="宋体" w:hAnsi="宋体" w:eastAsia="宋体" w:cs="宋体"/>
          <w:color w:val="auto"/>
          <w:kern w:val="0"/>
          <w:sz w:val="24"/>
          <w:szCs w:val="24"/>
          <w:highlight w:val="none"/>
          <w:u w:val="single"/>
          <w:lang w:val="en-US" w:eastAsia="zh-CN" w:bidi="ar-SA"/>
        </w:rPr>
        <w:t>（填写“供应商代表全名”）</w:t>
      </w:r>
      <w:r>
        <w:rPr>
          <w:rFonts w:hint="eastAsia" w:ascii="宋体" w:hAnsi="宋体" w:eastAsia="宋体" w:cs="宋体"/>
          <w:color w:val="auto"/>
          <w:kern w:val="0"/>
          <w:sz w:val="24"/>
          <w:szCs w:val="24"/>
          <w:highlight w:val="none"/>
          <w:lang w:val="en-US" w:eastAsia="zh-CN" w:bidi="ar-SA"/>
        </w:rPr>
        <w:t>为供应商代表，代表我方参加</w:t>
      </w:r>
      <w:r>
        <w:rPr>
          <w:rFonts w:hint="eastAsia" w:ascii="宋体" w:hAnsi="宋体" w:eastAsia="宋体" w:cs="宋体"/>
          <w:color w:val="auto"/>
          <w:kern w:val="0"/>
          <w:sz w:val="24"/>
          <w:szCs w:val="24"/>
          <w:highlight w:val="none"/>
          <w:u w:val="single"/>
          <w:lang w:val="en-US" w:eastAsia="zh-CN" w:bidi="ar-SA"/>
        </w:rPr>
        <w:t>（填写“项目名称”）</w:t>
      </w:r>
      <w:r>
        <w:rPr>
          <w:rFonts w:hint="eastAsia" w:ascii="宋体" w:hAnsi="宋体" w:eastAsia="宋体" w:cs="宋体"/>
          <w:color w:val="auto"/>
          <w:kern w:val="0"/>
          <w:sz w:val="24"/>
          <w:szCs w:val="24"/>
          <w:highlight w:val="none"/>
          <w:lang w:val="en-US" w:eastAsia="zh-CN" w:bidi="ar-SA"/>
        </w:rPr>
        <w:t>项目（编号：</w:t>
      </w:r>
      <w:r>
        <w:rPr>
          <w:rFonts w:hint="eastAsia" w:ascii="宋体" w:hAnsi="宋体" w:eastAsia="宋体" w:cs="宋体"/>
          <w:color w:val="auto"/>
          <w:kern w:val="0"/>
          <w:sz w:val="24"/>
          <w:szCs w:val="24"/>
          <w:highlight w:val="none"/>
          <w:u w:val="single"/>
          <w:lang w:val="en-US" w:eastAsia="zh-CN" w:bidi="ar-SA"/>
        </w:rPr>
        <w:t>         </w:t>
      </w:r>
      <w:r>
        <w:rPr>
          <w:rFonts w:hint="eastAsia" w:ascii="宋体" w:hAnsi="宋体" w:eastAsia="宋体" w:cs="宋体"/>
          <w:color w:val="auto"/>
          <w:kern w:val="0"/>
          <w:sz w:val="24"/>
          <w:szCs w:val="24"/>
          <w:highlight w:val="none"/>
          <w:lang w:val="en-US" w:eastAsia="zh-CN" w:bidi="ar-SA"/>
        </w:rPr>
        <w:t>）的网上竞价，全权代表我方处理竞价过程的一切事宜，包括但不限于：报名、报价、递交与竞价有关的材料、签约等。供应商代表在网上竞价过程中所签署的一切文件和处理与之有关的一切事务，我方均予以认可并对此承担责任。</w:t>
      </w:r>
    </w:p>
    <w:p w14:paraId="5D72C7C9">
      <w:pPr>
        <w:keepNext/>
        <w:widowControl/>
        <w:spacing w:before="0" w:beforeAutospacing="0" w:after="0" w:afterAutospacing="0" w:line="420" w:lineRule="exact"/>
        <w:ind w:firstLine="336"/>
        <w:jc w:val="left"/>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供应商代表无转委权。特此授权。</w:t>
      </w:r>
    </w:p>
    <w:p w14:paraId="3D5D1FE7">
      <w:pPr>
        <w:bidi w:val="0"/>
        <w:jc w:val="center"/>
        <w:rPr>
          <w:sz w:val="24"/>
          <w:szCs w:val="24"/>
          <w:lang w:val="en-US" w:eastAsia="zh-CN"/>
        </w:rPr>
      </w:pPr>
      <w:r>
        <w:rPr>
          <w:rFonts w:hint="eastAsia"/>
          <w:sz w:val="24"/>
          <w:szCs w:val="24"/>
          <w:lang w:val="en-US" w:eastAsia="zh-CN"/>
        </w:rPr>
        <w:t>（以下无正文）</w:t>
      </w:r>
    </w:p>
    <w:p w14:paraId="657D5FCF">
      <w:pPr>
        <w:keepNext/>
        <w:widowControl/>
        <w:spacing w:before="0" w:beforeAutospacing="0" w:after="0" w:afterAutospacing="0" w:line="420" w:lineRule="exact"/>
        <w:jc w:val="left"/>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w:t>
      </w:r>
    </w:p>
    <w:p w14:paraId="26E4AE61">
      <w:pPr>
        <w:keepNext/>
        <w:widowControl/>
        <w:spacing w:before="0" w:beforeAutospacing="0" w:after="0" w:afterAutospacing="0" w:line="420" w:lineRule="exact"/>
        <w:jc w:val="left"/>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单位负责人：</w:t>
      </w:r>
      <w:r>
        <w:rPr>
          <w:rFonts w:hint="eastAsia" w:ascii="宋体" w:hAnsi="宋体" w:eastAsia="宋体" w:cs="宋体"/>
          <w:color w:val="auto"/>
          <w:kern w:val="0"/>
          <w:sz w:val="24"/>
          <w:szCs w:val="24"/>
          <w:highlight w:val="none"/>
          <w:u w:val="single"/>
          <w:lang w:val="en-US" w:eastAsia="zh-CN" w:bidi="ar-SA"/>
        </w:rPr>
        <w:t>       </w:t>
      </w:r>
      <w:r>
        <w:rPr>
          <w:rFonts w:hint="eastAsia" w:ascii="宋体" w:hAnsi="宋体" w:eastAsia="宋体" w:cs="宋体"/>
          <w:color w:val="auto"/>
          <w:kern w:val="0"/>
          <w:sz w:val="24"/>
          <w:szCs w:val="24"/>
          <w:highlight w:val="none"/>
          <w:lang w:val="en-US" w:eastAsia="zh-CN" w:bidi="ar-SA"/>
        </w:rPr>
        <w:t>身份证号：</w:t>
      </w:r>
      <w:r>
        <w:rPr>
          <w:rFonts w:hint="eastAsia" w:ascii="宋体" w:hAnsi="宋体" w:eastAsia="宋体" w:cs="宋体"/>
          <w:color w:val="auto"/>
          <w:kern w:val="0"/>
          <w:sz w:val="24"/>
          <w:szCs w:val="24"/>
          <w:highlight w:val="none"/>
          <w:u w:val="single"/>
          <w:lang w:val="en-US" w:eastAsia="zh-CN" w:bidi="ar-SA"/>
        </w:rPr>
        <w:t>        </w:t>
      </w:r>
      <w:r>
        <w:rPr>
          <w:rFonts w:hint="eastAsia" w:ascii="宋体" w:hAnsi="宋体" w:eastAsia="宋体" w:cs="宋体"/>
          <w:color w:val="auto"/>
          <w:kern w:val="0"/>
          <w:sz w:val="24"/>
          <w:szCs w:val="24"/>
          <w:highlight w:val="none"/>
          <w:lang w:val="en-US" w:eastAsia="zh-CN" w:bidi="ar-SA"/>
        </w:rPr>
        <w:t>手机：</w:t>
      </w:r>
      <w:r>
        <w:rPr>
          <w:rFonts w:hint="eastAsia" w:ascii="宋体" w:hAnsi="宋体" w:eastAsia="宋体" w:cs="宋体"/>
          <w:color w:val="auto"/>
          <w:kern w:val="0"/>
          <w:sz w:val="24"/>
          <w:szCs w:val="24"/>
          <w:highlight w:val="none"/>
          <w:u w:val="single"/>
          <w:lang w:val="en-US" w:eastAsia="zh-CN" w:bidi="ar-SA"/>
        </w:rPr>
        <w:t>       </w:t>
      </w:r>
    </w:p>
    <w:p w14:paraId="5CBAE55B">
      <w:pPr>
        <w:keepNext/>
        <w:widowControl/>
        <w:spacing w:before="0" w:beforeAutospacing="0" w:after="0" w:afterAutospacing="0" w:line="420" w:lineRule="exact"/>
        <w:jc w:val="left"/>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供应商代表：</w:t>
      </w:r>
      <w:r>
        <w:rPr>
          <w:rFonts w:hint="eastAsia" w:ascii="宋体" w:hAnsi="宋体" w:eastAsia="宋体" w:cs="宋体"/>
          <w:color w:val="auto"/>
          <w:kern w:val="0"/>
          <w:sz w:val="24"/>
          <w:szCs w:val="24"/>
          <w:highlight w:val="none"/>
          <w:u w:val="single"/>
          <w:lang w:val="en-US" w:eastAsia="zh-CN" w:bidi="ar-SA"/>
        </w:rPr>
        <w:t>       </w:t>
      </w:r>
      <w:r>
        <w:rPr>
          <w:rFonts w:hint="eastAsia" w:ascii="宋体" w:hAnsi="宋体" w:eastAsia="宋体" w:cs="宋体"/>
          <w:color w:val="auto"/>
          <w:kern w:val="0"/>
          <w:sz w:val="24"/>
          <w:szCs w:val="24"/>
          <w:highlight w:val="none"/>
          <w:lang w:val="en-US" w:eastAsia="zh-CN" w:bidi="ar-SA"/>
        </w:rPr>
        <w:t>身份证号：</w:t>
      </w:r>
      <w:r>
        <w:rPr>
          <w:rFonts w:hint="eastAsia" w:ascii="宋体" w:hAnsi="宋体" w:eastAsia="宋体" w:cs="宋体"/>
          <w:color w:val="auto"/>
          <w:kern w:val="0"/>
          <w:sz w:val="24"/>
          <w:szCs w:val="24"/>
          <w:highlight w:val="none"/>
          <w:u w:val="single"/>
          <w:lang w:val="en-US" w:eastAsia="zh-CN" w:bidi="ar-SA"/>
        </w:rPr>
        <w:t>       </w:t>
      </w:r>
      <w:r>
        <w:rPr>
          <w:rFonts w:hint="eastAsia" w:ascii="宋体" w:hAnsi="宋体" w:eastAsia="宋体" w:cs="宋体"/>
          <w:color w:val="auto"/>
          <w:kern w:val="0"/>
          <w:sz w:val="24"/>
          <w:szCs w:val="24"/>
          <w:highlight w:val="none"/>
          <w:lang w:val="en-US" w:eastAsia="zh-CN" w:bidi="ar-SA"/>
        </w:rPr>
        <w:t>手机：</w:t>
      </w:r>
      <w:r>
        <w:rPr>
          <w:rFonts w:hint="eastAsia" w:ascii="宋体" w:hAnsi="宋体" w:eastAsia="宋体" w:cs="宋体"/>
          <w:color w:val="auto"/>
          <w:kern w:val="0"/>
          <w:sz w:val="24"/>
          <w:szCs w:val="24"/>
          <w:highlight w:val="none"/>
          <w:u w:val="single"/>
          <w:lang w:val="en-US" w:eastAsia="zh-CN" w:bidi="ar-SA"/>
        </w:rPr>
        <w:t>       </w:t>
      </w:r>
    </w:p>
    <w:p w14:paraId="1C1FE950">
      <w:pPr>
        <w:keepNext/>
        <w:widowControl/>
        <w:spacing w:before="0" w:beforeAutospacing="0" w:after="0" w:afterAutospacing="0" w:line="420" w:lineRule="exact"/>
        <w:jc w:val="left"/>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w:t>
      </w:r>
    </w:p>
    <w:p w14:paraId="67F35D5C">
      <w:pPr>
        <w:keepNext/>
        <w:widowControl/>
        <w:spacing w:before="0" w:beforeAutospacing="0" w:after="0" w:afterAutospacing="0" w:line="420" w:lineRule="exact"/>
        <w:jc w:val="left"/>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授权方</w:t>
      </w:r>
    </w:p>
    <w:p w14:paraId="6AE3A35F">
      <w:pPr>
        <w:keepNext/>
        <w:widowControl/>
        <w:spacing w:before="0" w:beforeAutospacing="0" w:after="0" w:afterAutospacing="0" w:line="420" w:lineRule="exact"/>
        <w:jc w:val="left"/>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供应商：</w:t>
      </w:r>
      <w:r>
        <w:rPr>
          <w:rFonts w:hint="eastAsia" w:ascii="宋体" w:hAnsi="宋体" w:eastAsia="宋体" w:cs="宋体"/>
          <w:color w:val="auto"/>
          <w:kern w:val="0"/>
          <w:sz w:val="24"/>
          <w:szCs w:val="24"/>
          <w:highlight w:val="none"/>
          <w:u w:val="single"/>
          <w:lang w:val="en-US" w:eastAsia="zh-CN" w:bidi="ar-SA"/>
        </w:rPr>
        <w:t>（全称并加盖单位公章）</w:t>
      </w:r>
    </w:p>
    <w:p w14:paraId="627DED77">
      <w:pPr>
        <w:keepNext/>
        <w:widowControl/>
        <w:spacing w:before="0" w:beforeAutospacing="0" w:after="0" w:afterAutospacing="0" w:line="420" w:lineRule="exact"/>
        <w:jc w:val="left"/>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单位负责人签字或盖章：</w:t>
      </w:r>
      <w:r>
        <w:rPr>
          <w:rFonts w:hint="eastAsia" w:ascii="宋体" w:hAnsi="宋体" w:eastAsia="宋体" w:cs="宋体"/>
          <w:color w:val="auto"/>
          <w:kern w:val="0"/>
          <w:sz w:val="24"/>
          <w:szCs w:val="24"/>
          <w:highlight w:val="none"/>
          <w:u w:val="single"/>
          <w:lang w:val="en-US" w:eastAsia="zh-CN" w:bidi="ar-SA"/>
        </w:rPr>
        <w:t>                   </w:t>
      </w:r>
    </w:p>
    <w:p w14:paraId="706DCF97">
      <w:pPr>
        <w:keepNext/>
        <w:widowControl/>
        <w:spacing w:before="0" w:beforeAutospacing="0" w:after="0" w:afterAutospacing="0" w:line="420" w:lineRule="exact"/>
        <w:jc w:val="left"/>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w:t>
      </w:r>
    </w:p>
    <w:p w14:paraId="076B6E04">
      <w:pPr>
        <w:keepNext/>
        <w:widowControl/>
        <w:spacing w:before="0" w:beforeAutospacing="0" w:after="0" w:afterAutospacing="0" w:line="420" w:lineRule="exact"/>
        <w:jc w:val="left"/>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接受授权方</w:t>
      </w:r>
    </w:p>
    <w:p w14:paraId="26097BE6">
      <w:pPr>
        <w:keepNext/>
        <w:widowControl/>
        <w:spacing w:before="0" w:beforeAutospacing="0" w:after="0" w:afterAutospacing="0" w:line="420" w:lineRule="exact"/>
        <w:jc w:val="left"/>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供应商代表签字：</w:t>
      </w:r>
      <w:r>
        <w:rPr>
          <w:rFonts w:hint="eastAsia" w:ascii="宋体" w:hAnsi="宋体" w:eastAsia="宋体" w:cs="宋体"/>
          <w:color w:val="auto"/>
          <w:kern w:val="0"/>
          <w:sz w:val="24"/>
          <w:szCs w:val="24"/>
          <w:highlight w:val="none"/>
          <w:u w:val="single"/>
          <w:lang w:val="en-US" w:eastAsia="zh-CN" w:bidi="ar-SA"/>
        </w:rPr>
        <w:t>                   </w:t>
      </w:r>
    </w:p>
    <w:p w14:paraId="26D7E165">
      <w:pPr>
        <w:keepNext/>
        <w:widowControl/>
        <w:spacing w:before="0" w:beforeAutospacing="0" w:after="0" w:afterAutospacing="0" w:line="420" w:lineRule="exact"/>
        <w:jc w:val="left"/>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w:t>
      </w:r>
    </w:p>
    <w:p w14:paraId="4EFC16C3">
      <w:pPr>
        <w:keepNext/>
        <w:widowControl/>
        <w:spacing w:before="0" w:beforeAutospacing="0" w:after="0" w:afterAutospacing="0" w:line="420" w:lineRule="exact"/>
        <w:jc w:val="right"/>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签署日期：</w:t>
      </w:r>
      <w:r>
        <w:rPr>
          <w:rFonts w:hint="eastAsia" w:ascii="宋体" w:hAnsi="宋体" w:eastAsia="宋体" w:cs="宋体"/>
          <w:color w:val="auto"/>
          <w:kern w:val="0"/>
          <w:sz w:val="24"/>
          <w:szCs w:val="24"/>
          <w:highlight w:val="none"/>
          <w:u w:val="single"/>
          <w:lang w:val="en-US" w:eastAsia="zh-CN" w:bidi="ar-SA"/>
        </w:rPr>
        <w:t>    </w:t>
      </w:r>
      <w:r>
        <w:rPr>
          <w:rFonts w:hint="eastAsia" w:ascii="宋体" w:hAnsi="宋体" w:eastAsia="宋体" w:cs="宋体"/>
          <w:color w:val="auto"/>
          <w:kern w:val="0"/>
          <w:sz w:val="24"/>
          <w:szCs w:val="24"/>
          <w:highlight w:val="none"/>
          <w:lang w:val="en-US" w:eastAsia="zh-CN" w:bidi="ar-SA"/>
        </w:rPr>
        <w:t>年</w:t>
      </w:r>
      <w:r>
        <w:rPr>
          <w:rFonts w:hint="eastAsia" w:ascii="宋体" w:hAnsi="宋体" w:eastAsia="宋体" w:cs="宋体"/>
          <w:color w:val="auto"/>
          <w:kern w:val="0"/>
          <w:sz w:val="24"/>
          <w:szCs w:val="24"/>
          <w:highlight w:val="none"/>
          <w:u w:val="single"/>
          <w:lang w:val="en-US" w:eastAsia="zh-CN" w:bidi="ar-SA"/>
        </w:rPr>
        <w:t>   </w:t>
      </w:r>
      <w:r>
        <w:rPr>
          <w:rFonts w:hint="eastAsia" w:ascii="宋体" w:hAnsi="宋体" w:eastAsia="宋体" w:cs="宋体"/>
          <w:color w:val="auto"/>
          <w:kern w:val="0"/>
          <w:sz w:val="24"/>
          <w:szCs w:val="24"/>
          <w:highlight w:val="none"/>
          <w:lang w:val="en-US" w:eastAsia="zh-CN" w:bidi="ar-SA"/>
        </w:rPr>
        <w:t>月</w:t>
      </w:r>
      <w:r>
        <w:rPr>
          <w:rFonts w:hint="eastAsia" w:ascii="宋体" w:hAnsi="宋体" w:eastAsia="宋体" w:cs="宋体"/>
          <w:color w:val="auto"/>
          <w:kern w:val="0"/>
          <w:sz w:val="24"/>
          <w:szCs w:val="24"/>
          <w:highlight w:val="none"/>
          <w:u w:val="single"/>
          <w:lang w:val="en-US" w:eastAsia="zh-CN" w:bidi="ar-SA"/>
        </w:rPr>
        <w:t>   </w:t>
      </w:r>
      <w:r>
        <w:rPr>
          <w:rFonts w:hint="eastAsia" w:ascii="宋体" w:hAnsi="宋体" w:eastAsia="宋体" w:cs="宋体"/>
          <w:color w:val="auto"/>
          <w:kern w:val="0"/>
          <w:sz w:val="24"/>
          <w:szCs w:val="24"/>
          <w:highlight w:val="none"/>
          <w:lang w:val="en-US" w:eastAsia="zh-CN" w:bidi="ar-SA"/>
        </w:rPr>
        <w:t>日</w:t>
      </w:r>
    </w:p>
    <w:p w14:paraId="2C35CC49">
      <w:pPr>
        <w:keepNext/>
        <w:widowControl/>
        <w:spacing w:before="0" w:beforeAutospacing="0" w:after="0" w:afterAutospacing="0" w:line="420" w:lineRule="exact"/>
        <w:jc w:val="left"/>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附：单位负责人、供应商代表的身份证正反面复印件</w:t>
      </w:r>
    </w:p>
    <w:tbl>
      <w:tblPr>
        <w:tblStyle w:val="45"/>
        <w:tblW w:w="6816" w:type="dxa"/>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816"/>
      </w:tblGrid>
      <w:tr w14:paraId="1A4C4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CellSpacing w:w="15" w:type="dxa"/>
          <w:jc w:val="center"/>
        </w:trPr>
        <w:tc>
          <w:tcPr>
            <w:tcW w:w="6756" w:type="dxa"/>
            <w:tcMar>
              <w:top w:w="0" w:type="dxa"/>
              <w:left w:w="84" w:type="dxa"/>
              <w:bottom w:w="0" w:type="dxa"/>
              <w:right w:w="84" w:type="dxa"/>
            </w:tcMar>
            <w:vAlign w:val="center"/>
          </w:tcPr>
          <w:p w14:paraId="77A42942">
            <w:pPr>
              <w:keepNext/>
              <w:widowControl/>
              <w:spacing w:before="0" w:beforeAutospacing="0" w:after="0" w:afterAutospacing="0" w:line="420" w:lineRule="exact"/>
              <w:jc w:val="center"/>
              <w:rPr>
                <w:rFonts w:ascii="宋体" w:hAnsi="宋体" w:eastAsia="宋体" w:cs="宋体"/>
                <w:color w:val="auto"/>
                <w:kern w:val="0"/>
                <w:sz w:val="24"/>
                <w:szCs w:val="24"/>
                <w:highlight w:val="none"/>
                <w:lang w:val="en-US" w:eastAsia="zh-CN" w:bidi="ar-SA"/>
              </w:rPr>
            </w:pPr>
            <w:r>
              <w:rPr>
                <w:rFonts w:hint="eastAsia" w:ascii="Calibri" w:hAnsi="Calibri" w:eastAsia="宋体" w:cs="Times New Roman"/>
                <w:b/>
                <w:bCs/>
                <w:color w:val="auto"/>
                <w:kern w:val="2"/>
                <w:sz w:val="21"/>
                <w:szCs w:val="24"/>
                <w:highlight w:val="none"/>
                <w:lang w:val="en-US" w:eastAsia="zh-CN" w:bidi="ar-SA"/>
              </w:rPr>
              <w:t> </w:t>
            </w:r>
          </w:p>
          <w:p w14:paraId="500783A0">
            <w:pPr>
              <w:keepNext/>
              <w:widowControl/>
              <w:spacing w:before="0" w:beforeAutospacing="0" w:after="0" w:afterAutospacing="0" w:line="420" w:lineRule="exact"/>
              <w:jc w:val="center"/>
              <w:rPr>
                <w:rFonts w:ascii="宋体" w:hAnsi="宋体" w:eastAsia="宋体" w:cs="宋体"/>
                <w:color w:val="auto"/>
                <w:kern w:val="0"/>
                <w:sz w:val="24"/>
                <w:szCs w:val="24"/>
                <w:highlight w:val="none"/>
                <w:lang w:val="en-US" w:eastAsia="zh-CN" w:bidi="ar-SA"/>
              </w:rPr>
            </w:pPr>
            <w:r>
              <w:rPr>
                <w:rFonts w:hint="eastAsia" w:ascii="Calibri" w:hAnsi="Calibri" w:eastAsia="宋体" w:cs="Times New Roman"/>
                <w:b/>
                <w:bCs/>
                <w:color w:val="auto"/>
                <w:kern w:val="2"/>
                <w:sz w:val="21"/>
                <w:szCs w:val="24"/>
                <w:highlight w:val="none"/>
                <w:lang w:val="en-US" w:eastAsia="zh-CN" w:bidi="ar-SA"/>
              </w:rPr>
              <w:t>要求：真实有效且内容完整、清晰、整洁。</w:t>
            </w:r>
          </w:p>
          <w:p w14:paraId="02F919B4">
            <w:pPr>
              <w:keepNext/>
              <w:widowControl/>
              <w:spacing w:before="0" w:beforeAutospacing="0" w:after="0" w:afterAutospacing="0" w:line="420" w:lineRule="exact"/>
              <w:jc w:val="center"/>
              <w:rPr>
                <w:rFonts w:ascii="宋体" w:hAnsi="宋体" w:eastAsia="宋体" w:cs="宋体"/>
                <w:color w:val="auto"/>
                <w:kern w:val="0"/>
                <w:sz w:val="24"/>
                <w:szCs w:val="24"/>
                <w:highlight w:val="none"/>
                <w:lang w:val="en-US" w:eastAsia="zh-CN" w:bidi="ar-SA"/>
              </w:rPr>
            </w:pPr>
            <w:r>
              <w:rPr>
                <w:rFonts w:hint="eastAsia" w:ascii="Calibri" w:hAnsi="Calibri" w:eastAsia="宋体" w:cs="Times New Roman"/>
                <w:b/>
                <w:bCs/>
                <w:color w:val="auto"/>
                <w:kern w:val="2"/>
                <w:sz w:val="21"/>
                <w:szCs w:val="24"/>
                <w:highlight w:val="none"/>
                <w:lang w:val="en-US" w:eastAsia="zh-CN" w:bidi="ar-SA"/>
              </w:rPr>
              <w:t> </w:t>
            </w:r>
          </w:p>
        </w:tc>
      </w:tr>
    </w:tbl>
    <w:p w14:paraId="07314DDD">
      <w:pPr>
        <w:keepNext/>
        <w:spacing w:line="400" w:lineRule="exact"/>
        <w:rPr>
          <w:rFonts w:ascii="宋体" w:hAnsi="宋体" w:eastAsia="宋体" w:cs="宋体"/>
          <w:bCs/>
          <w:color w:val="auto"/>
          <w:kern w:val="0"/>
          <w:szCs w:val="21"/>
          <w:highlight w:val="none"/>
        </w:rPr>
      </w:pPr>
      <w:r>
        <w:rPr>
          <w:rFonts w:hint="eastAsia" w:ascii="宋体" w:hAnsi="宋体" w:eastAsia="宋体" w:cs="宋体"/>
          <w:color w:val="auto"/>
          <w:szCs w:val="21"/>
          <w:highlight w:val="none"/>
        </w:rPr>
        <w:t>注：1、法定代表人（单位负责人）身份证复印件、被授权人身份证复印件须</w:t>
      </w:r>
      <w:r>
        <w:rPr>
          <w:rFonts w:hint="eastAsia" w:ascii="宋体" w:hAnsi="宋体" w:eastAsia="宋体" w:cs="宋体"/>
          <w:bCs/>
          <w:color w:val="auto"/>
          <w:kern w:val="0"/>
          <w:szCs w:val="21"/>
          <w:highlight w:val="none"/>
        </w:rPr>
        <w:t>加盖单位公章。</w:t>
      </w:r>
    </w:p>
    <w:p w14:paraId="43A9C5AD">
      <w:pPr>
        <w:keepNext/>
        <w:spacing w:line="400" w:lineRule="exact"/>
        <w:ind w:firstLine="420"/>
        <w:rPr>
          <w:rFonts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2、</w:t>
      </w:r>
      <w:r>
        <w:rPr>
          <w:rFonts w:ascii="宋体" w:hAnsi="宋体" w:eastAsia="宋体" w:cs="宋体"/>
          <w:bCs/>
          <w:color w:val="auto"/>
          <w:kern w:val="0"/>
          <w:szCs w:val="21"/>
          <w:highlight w:val="none"/>
        </w:rPr>
        <w:t>企业、事业单位和社会团体法人的“单位负责人”指法定代表人，即与实际提交的“营业执照等证明文件”载明的一致。以非法人身份参加</w:t>
      </w:r>
      <w:r>
        <w:rPr>
          <w:rFonts w:hint="eastAsia" w:ascii="宋体" w:hAnsi="宋体" w:eastAsia="宋体" w:cs="宋体"/>
          <w:bCs/>
          <w:color w:val="auto"/>
          <w:kern w:val="0"/>
          <w:szCs w:val="21"/>
          <w:highlight w:val="none"/>
        </w:rPr>
        <w:t>报价</w:t>
      </w:r>
      <w:r>
        <w:rPr>
          <w:rFonts w:ascii="宋体" w:hAnsi="宋体" w:eastAsia="宋体" w:cs="宋体"/>
          <w:bCs/>
          <w:color w:val="auto"/>
          <w:kern w:val="0"/>
          <w:szCs w:val="21"/>
          <w:highlight w:val="none"/>
        </w:rPr>
        <w:t>的，“单位负责人”指代表单位行使职权的主要负责人，即与实际提交的“营业执照等证明文件”载明的一致。</w:t>
      </w:r>
      <w:r>
        <w:rPr>
          <w:rFonts w:hint="eastAsia" w:ascii="宋体" w:hAnsi="宋体" w:eastAsia="宋体" w:cs="宋体"/>
          <w:bCs/>
          <w:color w:val="auto"/>
          <w:kern w:val="0"/>
          <w:szCs w:val="21"/>
          <w:highlight w:val="none"/>
        </w:rPr>
        <w:t>供应商</w:t>
      </w:r>
      <w:r>
        <w:rPr>
          <w:rFonts w:ascii="宋体" w:hAnsi="宋体" w:eastAsia="宋体" w:cs="宋体"/>
          <w:bCs/>
          <w:color w:val="auto"/>
          <w:kern w:val="0"/>
          <w:szCs w:val="21"/>
          <w:highlight w:val="none"/>
        </w:rPr>
        <w:t>（自然人除外）：若</w:t>
      </w:r>
      <w:r>
        <w:rPr>
          <w:rFonts w:hint="eastAsia" w:ascii="宋体" w:hAnsi="宋体" w:eastAsia="宋体" w:cs="宋体"/>
          <w:bCs/>
          <w:color w:val="auto"/>
          <w:kern w:val="0"/>
          <w:szCs w:val="21"/>
          <w:highlight w:val="none"/>
        </w:rPr>
        <w:t>供应商代表</w:t>
      </w:r>
      <w:r>
        <w:rPr>
          <w:rFonts w:ascii="宋体" w:hAnsi="宋体" w:eastAsia="宋体" w:cs="宋体"/>
          <w:bCs/>
          <w:color w:val="auto"/>
          <w:kern w:val="0"/>
          <w:szCs w:val="21"/>
          <w:highlight w:val="none"/>
        </w:rPr>
        <w:t>为单位负责人授权的委托代理人，应提供本授权书；若</w:t>
      </w:r>
      <w:r>
        <w:rPr>
          <w:rFonts w:hint="eastAsia" w:ascii="宋体" w:hAnsi="宋体" w:eastAsia="宋体" w:cs="宋体"/>
          <w:bCs/>
          <w:color w:val="auto"/>
          <w:kern w:val="0"/>
          <w:szCs w:val="21"/>
          <w:highlight w:val="none"/>
        </w:rPr>
        <w:t>供应商代表</w:t>
      </w:r>
      <w:r>
        <w:rPr>
          <w:rFonts w:ascii="宋体" w:hAnsi="宋体" w:eastAsia="宋体" w:cs="宋体"/>
          <w:bCs/>
          <w:color w:val="auto"/>
          <w:kern w:val="0"/>
          <w:szCs w:val="21"/>
          <w:highlight w:val="none"/>
        </w:rPr>
        <w:t>为单位负责人，应在此项下提交其身份证正反面复印件，可不提供本授权书。</w:t>
      </w:r>
    </w:p>
    <w:p w14:paraId="67AF871E">
      <w:pPr>
        <w:keepNext/>
        <w:widowControl w:val="0"/>
        <w:spacing w:line="360" w:lineRule="auto"/>
        <w:jc w:val="both"/>
        <w:rPr>
          <w:rFonts w:ascii="宋体" w:hAnsi="宋体" w:eastAsia="宋体" w:cs="Times New Roman"/>
          <w:b/>
          <w:color w:val="auto"/>
          <w:kern w:val="0"/>
          <w:sz w:val="28"/>
          <w:szCs w:val="28"/>
          <w:highlight w:val="none"/>
          <w:lang w:val="en-US" w:eastAsia="zh-CN" w:bidi="ar-SA"/>
        </w:rPr>
      </w:pPr>
    </w:p>
    <w:p w14:paraId="12B63FAE">
      <w:pPr>
        <w:keepNext/>
        <w:rPr>
          <w:rFonts w:ascii="宋体" w:hAnsi="宋体" w:eastAsia="宋体" w:cs="Times New Roman"/>
          <w:b/>
          <w:color w:val="auto"/>
          <w:sz w:val="32"/>
          <w:szCs w:val="22"/>
          <w:highlight w:val="none"/>
        </w:rPr>
      </w:pPr>
      <w:r>
        <w:rPr>
          <w:rFonts w:hint="eastAsia" w:ascii="宋体" w:hAnsi="宋体" w:eastAsia="宋体" w:cs="Times New Roman"/>
          <w:b/>
          <w:color w:val="auto"/>
          <w:sz w:val="32"/>
          <w:szCs w:val="22"/>
          <w:highlight w:val="none"/>
        </w:rPr>
        <w:br w:type="page"/>
      </w:r>
    </w:p>
    <w:p w14:paraId="5667DEAE">
      <w:pPr>
        <w:keepNext/>
        <w:spacing w:line="360" w:lineRule="auto"/>
        <w:jc w:val="center"/>
        <w:outlineLvl w:val="2"/>
        <w:rPr>
          <w:rFonts w:hint="eastAsia" w:ascii="宋体" w:hAnsi="宋体" w:eastAsia="宋体" w:cs="Times New Roman"/>
          <w:b/>
          <w:color w:val="auto"/>
          <w:sz w:val="32"/>
          <w:szCs w:val="22"/>
          <w:highlight w:val="none"/>
          <w:lang w:val="en-US" w:eastAsia="zh-CN"/>
        </w:rPr>
      </w:pPr>
      <w:r>
        <w:rPr>
          <w:rFonts w:hint="eastAsia" w:ascii="宋体" w:hAnsi="宋体" w:eastAsia="宋体" w:cs="Times New Roman"/>
          <w:b/>
          <w:color w:val="auto"/>
          <w:sz w:val="32"/>
          <w:szCs w:val="22"/>
          <w:highlight w:val="none"/>
          <w:lang w:val="en-US" w:eastAsia="zh-CN"/>
        </w:rPr>
        <w:t>4、网上竞价文件要求的其他资格和技术商务材料</w:t>
      </w:r>
    </w:p>
    <w:p w14:paraId="1EA686C4">
      <w:pPr>
        <w:bidi w:val="0"/>
        <w:rPr>
          <w:rFonts w:hint="eastAsia"/>
        </w:rPr>
      </w:pPr>
    </w:p>
    <w:p w14:paraId="1E2000B4">
      <w:pPr>
        <w:keepNext/>
        <w:spacing w:line="360" w:lineRule="auto"/>
        <w:jc w:val="center"/>
        <w:outlineLvl w:val="2"/>
        <w:rPr>
          <w:rFonts w:ascii="宋体" w:hAnsi="宋体" w:eastAsia="宋体" w:cs="Times New Roman"/>
          <w:b/>
          <w:color w:val="auto"/>
          <w:sz w:val="32"/>
          <w:szCs w:val="22"/>
          <w:highlight w:val="none"/>
        </w:rPr>
      </w:pPr>
      <w:r>
        <w:rPr>
          <w:rFonts w:hint="eastAsia" w:ascii="宋体" w:hAnsi="宋体" w:eastAsia="宋体" w:cs="Times New Roman"/>
          <w:b/>
          <w:color w:val="auto"/>
          <w:sz w:val="32"/>
          <w:szCs w:val="22"/>
          <w:highlight w:val="none"/>
        </w:rPr>
        <w:t>（1）供应商资格要求</w:t>
      </w:r>
    </w:p>
    <w:p w14:paraId="5B15F108">
      <w:pPr>
        <w:bidi w:val="0"/>
      </w:pPr>
    </w:p>
    <w:p w14:paraId="68692927">
      <w:pPr>
        <w:bidi w:val="0"/>
      </w:pPr>
    </w:p>
    <w:p w14:paraId="62F8350D">
      <w:pPr>
        <w:keepNext/>
        <w:jc w:val="center"/>
        <w:rPr>
          <w:rFonts w:ascii="宋体" w:hAnsi="宋体" w:eastAsia="宋体" w:cs="Times New Roman"/>
          <w:b/>
          <w:color w:val="auto"/>
          <w:sz w:val="32"/>
          <w:szCs w:val="22"/>
          <w:highlight w:val="none"/>
        </w:rPr>
      </w:pPr>
      <w:r>
        <w:rPr>
          <w:rFonts w:hint="eastAsia" w:ascii="宋体" w:hAnsi="宋体" w:eastAsia="宋体" w:cs="Times New Roman"/>
          <w:b/>
          <w:color w:val="auto"/>
          <w:sz w:val="32"/>
          <w:szCs w:val="22"/>
          <w:highlight w:val="none"/>
        </w:rPr>
        <w:t>按网上竞价文件第一章要求提供</w:t>
      </w:r>
      <w:r>
        <w:rPr>
          <w:rFonts w:hint="eastAsia" w:ascii="宋体" w:hAnsi="宋体" w:eastAsia="宋体" w:cs="Times New Roman"/>
          <w:b/>
          <w:color w:val="auto"/>
          <w:sz w:val="32"/>
          <w:szCs w:val="22"/>
          <w:highlight w:val="none"/>
        </w:rPr>
        <w:br w:type="page"/>
      </w:r>
    </w:p>
    <w:p w14:paraId="020DAC65">
      <w:pPr>
        <w:keepNext/>
        <w:spacing w:line="360" w:lineRule="auto"/>
        <w:jc w:val="center"/>
        <w:outlineLvl w:val="2"/>
        <w:rPr>
          <w:rFonts w:hint="default" w:ascii="宋体" w:hAnsi="宋体" w:eastAsia="宋体" w:cs="Times New Roman"/>
          <w:b/>
          <w:color w:val="auto"/>
          <w:sz w:val="32"/>
          <w:szCs w:val="22"/>
          <w:highlight w:val="none"/>
        </w:rPr>
      </w:pPr>
      <w:r>
        <w:rPr>
          <w:rFonts w:hint="eastAsia" w:ascii="宋体" w:hAnsi="宋体" w:eastAsia="宋体" w:cs="Times New Roman"/>
          <w:b/>
          <w:color w:val="auto"/>
          <w:sz w:val="32"/>
          <w:szCs w:val="22"/>
          <w:highlight w:val="none"/>
        </w:rPr>
        <w:t>（</w:t>
      </w:r>
      <w:r>
        <w:rPr>
          <w:rFonts w:hint="eastAsia" w:ascii="宋体" w:hAnsi="宋体" w:eastAsia="宋体" w:cs="Times New Roman"/>
          <w:b/>
          <w:color w:val="auto"/>
          <w:sz w:val="32"/>
          <w:szCs w:val="22"/>
          <w:highlight w:val="none"/>
          <w:lang w:val="en-US" w:eastAsia="zh-CN"/>
        </w:rPr>
        <w:t>2</w:t>
      </w:r>
      <w:r>
        <w:rPr>
          <w:rFonts w:hint="eastAsia" w:ascii="宋体" w:hAnsi="宋体" w:eastAsia="宋体" w:cs="Times New Roman"/>
          <w:b/>
          <w:color w:val="auto"/>
          <w:sz w:val="32"/>
          <w:szCs w:val="22"/>
          <w:highlight w:val="none"/>
        </w:rPr>
        <w:t>）标的说明一览表</w:t>
      </w:r>
    </w:p>
    <w:p w14:paraId="0E0AE92B">
      <w:pPr>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项目名称</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 xml:space="preserve"> </w:t>
      </w:r>
    </w:p>
    <w:p w14:paraId="09752DF2">
      <w:pPr>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项目编号：    </w:t>
      </w:r>
    </w:p>
    <w:p w14:paraId="1582E479">
      <w:pPr>
        <w:pStyle w:val="26"/>
        <w:ind w:left="0" w:leftChars="0" w:firstLine="0" w:firstLineChars="0"/>
        <w:rPr>
          <w:rFonts w:hint="default"/>
          <w:lang w:val="en-US" w:eastAsia="zh-CN"/>
        </w:rPr>
      </w:pPr>
      <w:r>
        <w:rPr>
          <w:rFonts w:hint="eastAsia"/>
          <w:lang w:val="en-US" w:eastAsia="zh-CN"/>
        </w:rPr>
        <w:t>合同包：1</w:t>
      </w:r>
    </w:p>
    <w:tbl>
      <w:tblPr>
        <w:tblStyle w:val="217"/>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6"/>
        <w:gridCol w:w="2657"/>
        <w:gridCol w:w="800"/>
        <w:gridCol w:w="733"/>
        <w:gridCol w:w="3227"/>
        <w:gridCol w:w="1241"/>
      </w:tblGrid>
      <w:tr w14:paraId="7A7E5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5" w:hRule="atLeast"/>
          <w:jc w:val="center"/>
        </w:trPr>
        <w:tc>
          <w:tcPr>
            <w:tcW w:w="836" w:type="dxa"/>
            <w:vAlign w:val="top"/>
          </w:tcPr>
          <w:p w14:paraId="7E39B7CD">
            <w:pPr>
              <w:keepNext/>
              <w:keepLines w:val="0"/>
              <w:pageBreakBefore w:val="0"/>
              <w:kinsoku/>
              <w:wordWrap/>
              <w:overflowPunct/>
              <w:topLinePunct w:val="0"/>
              <w:autoSpaceDE/>
              <w:autoSpaceDN/>
              <w:bidi w:val="0"/>
              <w:adjustRightInd/>
              <w:snapToGrid/>
              <w:spacing w:line="250" w:lineRule="auto"/>
              <w:textAlignment w:val="auto"/>
              <w:rPr>
                <w:rFonts w:ascii="Arial" w:hAnsi="Calibri" w:eastAsia="宋体" w:cs="Times New Roman"/>
                <w:color w:val="auto"/>
                <w:sz w:val="21"/>
              </w:rPr>
            </w:pPr>
          </w:p>
          <w:p w14:paraId="47FD072C">
            <w:pPr>
              <w:keepNext/>
              <w:keepLines w:val="0"/>
              <w:pageBreakBefore w:val="0"/>
              <w:kinsoku/>
              <w:wordWrap/>
              <w:overflowPunct/>
              <w:topLinePunct w:val="0"/>
              <w:autoSpaceDE/>
              <w:autoSpaceDN/>
              <w:bidi w:val="0"/>
              <w:adjustRightInd/>
              <w:snapToGrid/>
              <w:spacing w:line="250" w:lineRule="auto"/>
              <w:textAlignment w:val="auto"/>
              <w:rPr>
                <w:rFonts w:ascii="Arial" w:hAnsi="Calibri" w:eastAsia="宋体" w:cs="Times New Roman"/>
                <w:color w:val="auto"/>
                <w:sz w:val="21"/>
              </w:rPr>
            </w:pPr>
          </w:p>
          <w:p w14:paraId="3E57E696">
            <w:pPr>
              <w:keepNext/>
              <w:keepLines w:val="0"/>
              <w:pageBreakBefore w:val="0"/>
              <w:widowControl w:val="0"/>
              <w:kinsoku/>
              <w:wordWrap/>
              <w:overflowPunct/>
              <w:topLinePunct w:val="0"/>
              <w:autoSpaceDE/>
              <w:autoSpaceDN/>
              <w:bidi w:val="0"/>
              <w:adjustRightInd/>
              <w:snapToGrid/>
              <w:spacing w:before="78" w:line="222" w:lineRule="auto"/>
              <w:ind w:left="174"/>
              <w:jc w:val="both"/>
              <w:textAlignment w:val="auto"/>
              <w:rPr>
                <w:rFonts w:ascii="宋体" w:hAnsi="宋体" w:eastAsia="宋体" w:cs="宋体"/>
                <w:color w:val="auto"/>
                <w:kern w:val="2"/>
                <w:sz w:val="24"/>
                <w:szCs w:val="24"/>
                <w:lang w:val="en-US" w:eastAsia="en-US" w:bidi="ar-SA"/>
              </w:rPr>
            </w:pPr>
            <w:r>
              <w:rPr>
                <w:rFonts w:ascii="宋体" w:hAnsi="宋体" w:eastAsia="宋体" w:cs="宋体"/>
                <w:color w:val="auto"/>
                <w:spacing w:val="-5"/>
                <w:kern w:val="2"/>
                <w:sz w:val="24"/>
                <w:szCs w:val="24"/>
                <w:lang w:val="en-US" w:eastAsia="en-US" w:bidi="ar-SA"/>
              </w:rPr>
              <w:t>序号</w:t>
            </w:r>
          </w:p>
        </w:tc>
        <w:tc>
          <w:tcPr>
            <w:tcW w:w="2657" w:type="dxa"/>
            <w:vAlign w:val="top"/>
          </w:tcPr>
          <w:p w14:paraId="0CC1F6CA">
            <w:pPr>
              <w:keepNext/>
              <w:keepLines w:val="0"/>
              <w:pageBreakBefore w:val="0"/>
              <w:kinsoku/>
              <w:wordWrap/>
              <w:overflowPunct/>
              <w:topLinePunct w:val="0"/>
              <w:autoSpaceDE/>
              <w:autoSpaceDN/>
              <w:bidi w:val="0"/>
              <w:adjustRightInd/>
              <w:snapToGrid/>
              <w:spacing w:line="250" w:lineRule="auto"/>
              <w:textAlignment w:val="auto"/>
              <w:rPr>
                <w:rFonts w:ascii="Arial" w:hAnsi="Calibri" w:eastAsia="宋体" w:cs="Times New Roman"/>
                <w:color w:val="auto"/>
                <w:sz w:val="21"/>
              </w:rPr>
            </w:pPr>
          </w:p>
          <w:p w14:paraId="19F90414">
            <w:pPr>
              <w:keepNext/>
              <w:keepLines w:val="0"/>
              <w:pageBreakBefore w:val="0"/>
              <w:kinsoku/>
              <w:wordWrap/>
              <w:overflowPunct/>
              <w:topLinePunct w:val="0"/>
              <w:autoSpaceDE/>
              <w:autoSpaceDN/>
              <w:bidi w:val="0"/>
              <w:adjustRightInd/>
              <w:snapToGrid/>
              <w:spacing w:line="250" w:lineRule="auto"/>
              <w:textAlignment w:val="auto"/>
              <w:rPr>
                <w:rFonts w:ascii="Arial" w:hAnsi="Calibri" w:eastAsia="宋体" w:cs="Times New Roman"/>
                <w:color w:val="auto"/>
                <w:sz w:val="21"/>
              </w:rPr>
            </w:pPr>
          </w:p>
          <w:p w14:paraId="742C4C76">
            <w:pPr>
              <w:keepNext/>
              <w:keepLines w:val="0"/>
              <w:pageBreakBefore w:val="0"/>
              <w:widowControl w:val="0"/>
              <w:kinsoku/>
              <w:wordWrap/>
              <w:overflowPunct/>
              <w:topLinePunct w:val="0"/>
              <w:autoSpaceDE/>
              <w:autoSpaceDN/>
              <w:bidi w:val="0"/>
              <w:adjustRightInd/>
              <w:snapToGrid/>
              <w:spacing w:before="78" w:line="218" w:lineRule="auto"/>
              <w:jc w:val="center"/>
              <w:textAlignment w:val="auto"/>
              <w:rPr>
                <w:rFonts w:ascii="宋体" w:hAnsi="宋体" w:eastAsia="宋体" w:cs="宋体"/>
                <w:color w:val="auto"/>
                <w:kern w:val="2"/>
                <w:sz w:val="24"/>
                <w:szCs w:val="24"/>
                <w:lang w:val="en-US" w:eastAsia="en-US" w:bidi="ar-SA"/>
              </w:rPr>
            </w:pPr>
            <w:r>
              <w:rPr>
                <w:rFonts w:ascii="宋体" w:hAnsi="宋体" w:eastAsia="宋体" w:cs="宋体"/>
                <w:color w:val="auto"/>
                <w:spacing w:val="-4"/>
                <w:kern w:val="2"/>
                <w:sz w:val="24"/>
                <w:szCs w:val="24"/>
                <w:lang w:val="en-US" w:eastAsia="en-US" w:bidi="ar-SA"/>
              </w:rPr>
              <w:t>货物名称</w:t>
            </w:r>
          </w:p>
        </w:tc>
        <w:tc>
          <w:tcPr>
            <w:tcW w:w="800" w:type="dxa"/>
            <w:vAlign w:val="top"/>
          </w:tcPr>
          <w:p w14:paraId="53FD2FEB">
            <w:pPr>
              <w:keepNext/>
              <w:keepLines w:val="0"/>
              <w:pageBreakBefore w:val="0"/>
              <w:kinsoku/>
              <w:wordWrap/>
              <w:overflowPunct/>
              <w:topLinePunct w:val="0"/>
              <w:autoSpaceDE/>
              <w:autoSpaceDN/>
              <w:bidi w:val="0"/>
              <w:adjustRightInd/>
              <w:snapToGrid/>
              <w:spacing w:line="250" w:lineRule="auto"/>
              <w:textAlignment w:val="auto"/>
              <w:rPr>
                <w:rFonts w:ascii="Arial" w:hAnsi="Calibri" w:eastAsia="宋体" w:cs="Times New Roman"/>
                <w:color w:val="auto"/>
                <w:sz w:val="21"/>
              </w:rPr>
            </w:pPr>
          </w:p>
          <w:p w14:paraId="61DBF9F5">
            <w:pPr>
              <w:keepNext/>
              <w:keepLines w:val="0"/>
              <w:pageBreakBefore w:val="0"/>
              <w:kinsoku/>
              <w:wordWrap/>
              <w:overflowPunct/>
              <w:topLinePunct w:val="0"/>
              <w:autoSpaceDE/>
              <w:autoSpaceDN/>
              <w:bidi w:val="0"/>
              <w:adjustRightInd/>
              <w:snapToGrid/>
              <w:spacing w:line="250" w:lineRule="auto"/>
              <w:textAlignment w:val="auto"/>
              <w:rPr>
                <w:rFonts w:ascii="Arial" w:hAnsi="Calibri" w:eastAsia="宋体" w:cs="Times New Roman"/>
                <w:color w:val="auto"/>
                <w:sz w:val="21"/>
              </w:rPr>
            </w:pPr>
          </w:p>
          <w:p w14:paraId="08AD2A90">
            <w:pPr>
              <w:keepNext/>
              <w:keepLines w:val="0"/>
              <w:pageBreakBefore w:val="0"/>
              <w:widowControl w:val="0"/>
              <w:kinsoku/>
              <w:wordWrap/>
              <w:overflowPunct/>
              <w:topLinePunct w:val="0"/>
              <w:autoSpaceDE/>
              <w:autoSpaceDN/>
              <w:bidi w:val="0"/>
              <w:adjustRightInd/>
              <w:snapToGrid/>
              <w:spacing w:before="78" w:line="220" w:lineRule="auto"/>
              <w:jc w:val="center"/>
              <w:textAlignment w:val="auto"/>
              <w:rPr>
                <w:rFonts w:ascii="宋体" w:hAnsi="宋体" w:eastAsia="宋体" w:cs="宋体"/>
                <w:color w:val="auto"/>
                <w:kern w:val="2"/>
                <w:sz w:val="24"/>
                <w:szCs w:val="24"/>
                <w:lang w:val="en-US" w:eastAsia="en-US" w:bidi="ar-SA"/>
              </w:rPr>
            </w:pPr>
            <w:r>
              <w:rPr>
                <w:rFonts w:ascii="宋体" w:hAnsi="宋体" w:eastAsia="宋体" w:cs="宋体"/>
                <w:color w:val="auto"/>
                <w:spacing w:val="-6"/>
                <w:kern w:val="2"/>
                <w:sz w:val="24"/>
                <w:szCs w:val="24"/>
                <w:lang w:val="en-US" w:eastAsia="en-US" w:bidi="ar-SA"/>
              </w:rPr>
              <w:t>数量</w:t>
            </w:r>
          </w:p>
        </w:tc>
        <w:tc>
          <w:tcPr>
            <w:tcW w:w="733" w:type="dxa"/>
            <w:vAlign w:val="center"/>
          </w:tcPr>
          <w:p w14:paraId="00C1C309">
            <w:pPr>
              <w:keepNext/>
              <w:keepLines w:val="0"/>
              <w:pageBreakBefore w:val="0"/>
              <w:widowControl w:val="0"/>
              <w:kinsoku/>
              <w:wordWrap/>
              <w:overflowPunct/>
              <w:topLinePunct w:val="0"/>
              <w:autoSpaceDE/>
              <w:autoSpaceDN/>
              <w:bidi w:val="0"/>
              <w:adjustRightInd/>
              <w:snapToGrid/>
              <w:spacing w:before="78" w:line="220" w:lineRule="auto"/>
              <w:jc w:val="center"/>
              <w:textAlignment w:val="auto"/>
              <w:rPr>
                <w:rFonts w:ascii="宋体" w:hAnsi="宋体" w:eastAsia="宋体" w:cs="宋体"/>
                <w:color w:val="auto"/>
                <w:spacing w:val="-6"/>
                <w:kern w:val="2"/>
                <w:sz w:val="24"/>
                <w:szCs w:val="24"/>
                <w:lang w:val="en-US" w:eastAsia="en-US" w:bidi="ar-SA"/>
              </w:rPr>
            </w:pPr>
            <w:r>
              <w:rPr>
                <w:rFonts w:hint="eastAsia" w:ascii="宋体" w:hAnsi="宋体" w:eastAsia="宋体" w:cs="宋体"/>
                <w:color w:val="auto"/>
                <w:spacing w:val="-6"/>
                <w:kern w:val="2"/>
                <w:sz w:val="24"/>
                <w:szCs w:val="24"/>
                <w:lang w:val="en-US" w:eastAsia="en-US" w:bidi="ar-SA"/>
              </w:rPr>
              <w:t>单位</w:t>
            </w:r>
          </w:p>
        </w:tc>
        <w:tc>
          <w:tcPr>
            <w:tcW w:w="3227" w:type="dxa"/>
            <w:vAlign w:val="top"/>
          </w:tcPr>
          <w:p w14:paraId="511ED706">
            <w:pPr>
              <w:keepNext/>
              <w:keepLines w:val="0"/>
              <w:pageBreakBefore w:val="0"/>
              <w:kinsoku/>
              <w:wordWrap/>
              <w:overflowPunct/>
              <w:topLinePunct w:val="0"/>
              <w:autoSpaceDE/>
              <w:autoSpaceDN/>
              <w:bidi w:val="0"/>
              <w:adjustRightInd/>
              <w:snapToGrid/>
              <w:spacing w:line="269" w:lineRule="auto"/>
              <w:textAlignment w:val="auto"/>
              <w:rPr>
                <w:rFonts w:ascii="Arial" w:hAnsi="Calibri" w:eastAsia="宋体" w:cs="Times New Roman"/>
                <w:color w:val="auto"/>
                <w:sz w:val="21"/>
              </w:rPr>
            </w:pPr>
          </w:p>
          <w:p w14:paraId="74F48BF0">
            <w:pPr>
              <w:keepNext/>
              <w:keepLines w:val="0"/>
              <w:pageBreakBefore w:val="0"/>
              <w:widowControl w:val="0"/>
              <w:kinsoku/>
              <w:wordWrap/>
              <w:overflowPunct/>
              <w:topLinePunct w:val="0"/>
              <w:autoSpaceDE/>
              <w:autoSpaceDN/>
              <w:bidi w:val="0"/>
              <w:adjustRightInd/>
              <w:snapToGrid/>
              <w:spacing w:before="181" w:line="220" w:lineRule="auto"/>
              <w:jc w:val="center"/>
              <w:textAlignment w:val="auto"/>
              <w:rPr>
                <w:rFonts w:ascii="宋体" w:hAnsi="宋体" w:eastAsia="宋体" w:cs="宋体"/>
                <w:color w:val="auto"/>
                <w:kern w:val="2"/>
                <w:sz w:val="24"/>
                <w:szCs w:val="24"/>
                <w:lang w:val="en-US" w:eastAsia="en-US" w:bidi="ar-SA"/>
              </w:rPr>
            </w:pPr>
            <w:r>
              <w:rPr>
                <w:rFonts w:hint="eastAsia" w:ascii="宋体" w:hAnsi="宋体" w:eastAsia="宋体" w:cs="Times New Roman"/>
                <w:color w:val="auto"/>
                <w:kern w:val="2"/>
                <w:sz w:val="24"/>
                <w:szCs w:val="24"/>
                <w:highlight w:val="none"/>
                <w:lang w:val="en-US" w:eastAsia="zh-CN" w:bidi="ar-SA"/>
              </w:rPr>
              <w:t>货物参数</w:t>
            </w:r>
          </w:p>
        </w:tc>
        <w:tc>
          <w:tcPr>
            <w:tcW w:w="1241" w:type="dxa"/>
            <w:vAlign w:val="top"/>
          </w:tcPr>
          <w:p w14:paraId="3FF24222">
            <w:pPr>
              <w:keepNext/>
              <w:keepLines w:val="0"/>
              <w:pageBreakBefore w:val="0"/>
              <w:kinsoku/>
              <w:wordWrap/>
              <w:overflowPunct/>
              <w:topLinePunct w:val="0"/>
              <w:autoSpaceDE/>
              <w:autoSpaceDN/>
              <w:bidi w:val="0"/>
              <w:adjustRightInd/>
              <w:snapToGrid/>
              <w:spacing w:line="250" w:lineRule="auto"/>
              <w:textAlignment w:val="auto"/>
              <w:rPr>
                <w:rFonts w:ascii="Arial" w:hAnsi="Calibri" w:eastAsia="宋体" w:cs="Times New Roman"/>
                <w:color w:val="auto"/>
                <w:sz w:val="21"/>
              </w:rPr>
            </w:pPr>
          </w:p>
          <w:p w14:paraId="1F70E158">
            <w:pPr>
              <w:keepNext/>
              <w:keepLines w:val="0"/>
              <w:pageBreakBefore w:val="0"/>
              <w:kinsoku/>
              <w:wordWrap/>
              <w:overflowPunct/>
              <w:topLinePunct w:val="0"/>
              <w:autoSpaceDE/>
              <w:autoSpaceDN/>
              <w:bidi w:val="0"/>
              <w:adjustRightInd/>
              <w:snapToGrid/>
              <w:spacing w:line="250" w:lineRule="auto"/>
              <w:textAlignment w:val="auto"/>
              <w:rPr>
                <w:rFonts w:ascii="Arial" w:hAnsi="Calibri" w:eastAsia="宋体" w:cs="Times New Roman"/>
                <w:color w:val="auto"/>
                <w:sz w:val="21"/>
              </w:rPr>
            </w:pPr>
          </w:p>
          <w:p w14:paraId="1CE096EE">
            <w:pPr>
              <w:keepNext/>
              <w:keepLines w:val="0"/>
              <w:pageBreakBefore w:val="0"/>
              <w:widowControl w:val="0"/>
              <w:kinsoku/>
              <w:wordWrap/>
              <w:overflowPunct/>
              <w:topLinePunct w:val="0"/>
              <w:autoSpaceDE/>
              <w:autoSpaceDN/>
              <w:bidi w:val="0"/>
              <w:adjustRightInd/>
              <w:snapToGrid/>
              <w:spacing w:before="78" w:line="220" w:lineRule="auto"/>
              <w:jc w:val="center"/>
              <w:textAlignment w:val="auto"/>
              <w:rPr>
                <w:rFonts w:ascii="宋体" w:hAnsi="宋体" w:eastAsia="宋体" w:cs="宋体"/>
                <w:color w:val="auto"/>
                <w:kern w:val="2"/>
                <w:sz w:val="24"/>
                <w:szCs w:val="24"/>
                <w:lang w:val="en-US" w:eastAsia="en-US" w:bidi="ar-SA"/>
              </w:rPr>
            </w:pPr>
            <w:r>
              <w:rPr>
                <w:rFonts w:ascii="宋体" w:hAnsi="宋体" w:eastAsia="宋体" w:cs="宋体"/>
                <w:color w:val="auto"/>
                <w:spacing w:val="-4"/>
                <w:kern w:val="2"/>
                <w:sz w:val="24"/>
                <w:szCs w:val="24"/>
                <w:lang w:val="en-US" w:eastAsia="en-US" w:bidi="ar-SA"/>
              </w:rPr>
              <w:t>来源地</w:t>
            </w:r>
          </w:p>
        </w:tc>
      </w:tr>
      <w:tr w14:paraId="0ED5A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836" w:type="dxa"/>
            <w:vAlign w:val="top"/>
          </w:tcPr>
          <w:p w14:paraId="6B675EDA">
            <w:pPr>
              <w:keepNext/>
              <w:keepLines w:val="0"/>
              <w:pageBreakBefore w:val="0"/>
              <w:widowControl w:val="0"/>
              <w:kinsoku/>
              <w:wordWrap/>
              <w:overflowPunct/>
              <w:topLinePunct w:val="0"/>
              <w:autoSpaceDE/>
              <w:autoSpaceDN/>
              <w:bidi w:val="0"/>
              <w:adjustRightInd/>
              <w:snapToGrid/>
              <w:spacing w:before="112" w:line="242" w:lineRule="auto"/>
              <w:ind w:left="373"/>
              <w:jc w:val="both"/>
              <w:textAlignment w:val="auto"/>
              <w:rPr>
                <w:rFonts w:ascii="宋体" w:hAnsi="宋体" w:eastAsia="宋体" w:cs="宋体"/>
                <w:color w:val="auto"/>
                <w:kern w:val="2"/>
                <w:sz w:val="24"/>
                <w:szCs w:val="24"/>
                <w:lang w:val="en-US" w:eastAsia="en-US" w:bidi="ar-SA"/>
              </w:rPr>
            </w:pPr>
            <w:r>
              <w:rPr>
                <w:rFonts w:ascii="宋体" w:hAnsi="宋体" w:eastAsia="宋体" w:cs="宋体"/>
                <w:color w:val="auto"/>
                <w:kern w:val="2"/>
                <w:sz w:val="24"/>
                <w:szCs w:val="24"/>
                <w:lang w:val="en-US" w:eastAsia="en-US" w:bidi="ar-SA"/>
              </w:rPr>
              <w:t>1</w:t>
            </w:r>
          </w:p>
        </w:tc>
        <w:tc>
          <w:tcPr>
            <w:tcW w:w="2657" w:type="dxa"/>
            <w:vAlign w:val="center"/>
          </w:tcPr>
          <w:p w14:paraId="4A4EFEE9">
            <w:pPr>
              <w:keepNext/>
              <w:keepLines w:val="0"/>
              <w:pageBreakBefore w:val="0"/>
              <w:widowControl w:val="0"/>
              <w:kinsoku/>
              <w:wordWrap/>
              <w:overflowPunct/>
              <w:topLinePunct w:val="0"/>
              <w:autoSpaceDE/>
              <w:autoSpaceDN/>
              <w:bidi w:val="0"/>
              <w:adjustRightInd/>
              <w:snapToGrid/>
              <w:spacing w:before="113" w:line="219" w:lineRule="auto"/>
              <w:jc w:val="center"/>
              <w:textAlignment w:val="auto"/>
              <w:rPr>
                <w:rFonts w:ascii="宋体" w:hAnsi="宋体" w:eastAsia="宋体" w:cs="宋体"/>
                <w:color w:val="auto"/>
                <w:kern w:val="2"/>
                <w:sz w:val="24"/>
                <w:szCs w:val="24"/>
                <w:lang w:val="en-US" w:eastAsia="en-US" w:bidi="ar-SA"/>
              </w:rPr>
            </w:pPr>
          </w:p>
        </w:tc>
        <w:tc>
          <w:tcPr>
            <w:tcW w:w="800" w:type="dxa"/>
            <w:vAlign w:val="top"/>
          </w:tcPr>
          <w:p w14:paraId="55923C45">
            <w:pPr>
              <w:keepNext/>
              <w:keepLines w:val="0"/>
              <w:pageBreakBefore w:val="0"/>
              <w:widowControl w:val="0"/>
              <w:kinsoku/>
              <w:wordWrap/>
              <w:overflowPunct/>
              <w:topLinePunct w:val="0"/>
              <w:autoSpaceDE/>
              <w:autoSpaceDN/>
              <w:bidi w:val="0"/>
              <w:adjustRightInd/>
              <w:snapToGrid/>
              <w:spacing w:before="112" w:line="222" w:lineRule="auto"/>
              <w:ind w:left="336"/>
              <w:jc w:val="both"/>
              <w:textAlignment w:val="auto"/>
              <w:rPr>
                <w:rFonts w:ascii="宋体" w:hAnsi="宋体" w:eastAsia="宋体" w:cs="宋体"/>
                <w:color w:val="auto"/>
                <w:kern w:val="2"/>
                <w:sz w:val="24"/>
                <w:szCs w:val="24"/>
                <w:lang w:val="en-US" w:eastAsia="en-US" w:bidi="ar-SA"/>
              </w:rPr>
            </w:pPr>
          </w:p>
        </w:tc>
        <w:tc>
          <w:tcPr>
            <w:tcW w:w="733" w:type="dxa"/>
            <w:vAlign w:val="top"/>
          </w:tcPr>
          <w:p w14:paraId="3A3D052D">
            <w:pPr>
              <w:keepNext/>
              <w:keepLines w:val="0"/>
              <w:pageBreakBefore w:val="0"/>
              <w:widowControl w:val="0"/>
              <w:kinsoku/>
              <w:wordWrap/>
              <w:overflowPunct/>
              <w:topLinePunct w:val="0"/>
              <w:autoSpaceDE/>
              <w:autoSpaceDN/>
              <w:bidi w:val="0"/>
              <w:adjustRightInd/>
              <w:snapToGrid/>
              <w:spacing w:before="112" w:line="222" w:lineRule="auto"/>
              <w:ind w:left="336"/>
              <w:jc w:val="both"/>
              <w:textAlignment w:val="auto"/>
              <w:rPr>
                <w:rFonts w:ascii="宋体" w:hAnsi="宋体" w:eastAsia="宋体" w:cs="宋体"/>
                <w:color w:val="auto"/>
                <w:kern w:val="2"/>
                <w:sz w:val="24"/>
                <w:szCs w:val="24"/>
                <w:lang w:val="en-US" w:eastAsia="en-US" w:bidi="ar-SA"/>
              </w:rPr>
            </w:pPr>
          </w:p>
        </w:tc>
        <w:tc>
          <w:tcPr>
            <w:tcW w:w="3227" w:type="dxa"/>
            <w:vAlign w:val="top"/>
          </w:tcPr>
          <w:p w14:paraId="01A9F690">
            <w:pPr>
              <w:keepNext/>
              <w:keepLines w:val="0"/>
              <w:pageBreakBefore w:val="0"/>
              <w:kinsoku/>
              <w:wordWrap/>
              <w:overflowPunct/>
              <w:topLinePunct w:val="0"/>
              <w:autoSpaceDE/>
              <w:autoSpaceDN/>
              <w:bidi w:val="0"/>
              <w:adjustRightInd/>
              <w:snapToGrid/>
              <w:textAlignment w:val="auto"/>
              <w:rPr>
                <w:rFonts w:ascii="Arial" w:hAnsi="Calibri" w:eastAsia="宋体" w:cs="Times New Roman"/>
                <w:color w:val="auto"/>
                <w:sz w:val="21"/>
              </w:rPr>
            </w:pPr>
          </w:p>
        </w:tc>
        <w:tc>
          <w:tcPr>
            <w:tcW w:w="1241" w:type="dxa"/>
            <w:vAlign w:val="top"/>
          </w:tcPr>
          <w:p w14:paraId="0A7CBF76">
            <w:pPr>
              <w:keepNext/>
              <w:keepLines w:val="0"/>
              <w:pageBreakBefore w:val="0"/>
              <w:kinsoku/>
              <w:wordWrap/>
              <w:overflowPunct/>
              <w:topLinePunct w:val="0"/>
              <w:autoSpaceDE/>
              <w:autoSpaceDN/>
              <w:bidi w:val="0"/>
              <w:adjustRightInd/>
              <w:snapToGrid/>
              <w:textAlignment w:val="auto"/>
              <w:rPr>
                <w:rFonts w:ascii="Arial" w:hAnsi="Calibri" w:eastAsia="宋体" w:cs="Times New Roman"/>
                <w:color w:val="auto"/>
                <w:sz w:val="21"/>
              </w:rPr>
            </w:pPr>
          </w:p>
        </w:tc>
      </w:tr>
      <w:tr w14:paraId="64B33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836" w:type="dxa"/>
            <w:vAlign w:val="top"/>
          </w:tcPr>
          <w:p w14:paraId="3D704C15">
            <w:pPr>
              <w:keepNext/>
              <w:keepLines w:val="0"/>
              <w:pageBreakBefore w:val="0"/>
              <w:widowControl w:val="0"/>
              <w:kinsoku/>
              <w:wordWrap/>
              <w:overflowPunct/>
              <w:topLinePunct w:val="0"/>
              <w:autoSpaceDE/>
              <w:autoSpaceDN/>
              <w:bidi w:val="0"/>
              <w:adjustRightInd/>
              <w:snapToGrid/>
              <w:spacing w:before="115" w:line="242" w:lineRule="auto"/>
              <w:ind w:left="358"/>
              <w:jc w:val="both"/>
              <w:textAlignment w:val="auto"/>
              <w:rPr>
                <w:rFonts w:ascii="宋体" w:hAnsi="宋体" w:eastAsia="宋体" w:cs="宋体"/>
                <w:color w:val="auto"/>
                <w:kern w:val="2"/>
                <w:sz w:val="24"/>
                <w:szCs w:val="24"/>
                <w:lang w:val="en-US" w:eastAsia="en-US" w:bidi="ar-SA"/>
              </w:rPr>
            </w:pPr>
            <w:r>
              <w:rPr>
                <w:rFonts w:ascii="宋体" w:hAnsi="宋体" w:eastAsia="宋体" w:cs="宋体"/>
                <w:color w:val="auto"/>
                <w:kern w:val="2"/>
                <w:sz w:val="24"/>
                <w:szCs w:val="24"/>
                <w:lang w:val="en-US" w:eastAsia="en-US" w:bidi="ar-SA"/>
              </w:rPr>
              <w:t>2</w:t>
            </w:r>
          </w:p>
        </w:tc>
        <w:tc>
          <w:tcPr>
            <w:tcW w:w="2657" w:type="dxa"/>
            <w:vAlign w:val="center"/>
          </w:tcPr>
          <w:p w14:paraId="07A50601">
            <w:pPr>
              <w:keepNext/>
              <w:keepLines w:val="0"/>
              <w:pageBreakBefore w:val="0"/>
              <w:widowControl w:val="0"/>
              <w:kinsoku/>
              <w:wordWrap/>
              <w:overflowPunct/>
              <w:topLinePunct w:val="0"/>
              <w:autoSpaceDE/>
              <w:autoSpaceDN/>
              <w:bidi w:val="0"/>
              <w:adjustRightInd/>
              <w:snapToGrid/>
              <w:spacing w:before="116" w:line="219" w:lineRule="auto"/>
              <w:jc w:val="center"/>
              <w:textAlignment w:val="auto"/>
              <w:rPr>
                <w:rFonts w:ascii="宋体" w:hAnsi="宋体" w:eastAsia="宋体" w:cs="宋体"/>
                <w:color w:val="auto"/>
                <w:kern w:val="2"/>
                <w:sz w:val="24"/>
                <w:szCs w:val="24"/>
                <w:lang w:val="en-US" w:eastAsia="en-US" w:bidi="ar-SA"/>
              </w:rPr>
            </w:pPr>
          </w:p>
        </w:tc>
        <w:tc>
          <w:tcPr>
            <w:tcW w:w="800" w:type="dxa"/>
            <w:vAlign w:val="top"/>
          </w:tcPr>
          <w:p w14:paraId="38D0CD55">
            <w:pPr>
              <w:keepNext/>
              <w:keepLines w:val="0"/>
              <w:pageBreakBefore w:val="0"/>
              <w:widowControl w:val="0"/>
              <w:kinsoku/>
              <w:wordWrap/>
              <w:overflowPunct/>
              <w:topLinePunct w:val="0"/>
              <w:autoSpaceDE/>
              <w:autoSpaceDN/>
              <w:bidi w:val="0"/>
              <w:adjustRightInd/>
              <w:snapToGrid/>
              <w:spacing w:before="116" w:line="222" w:lineRule="auto"/>
              <w:ind w:left="334"/>
              <w:jc w:val="both"/>
              <w:textAlignment w:val="auto"/>
              <w:rPr>
                <w:rFonts w:ascii="宋体" w:hAnsi="宋体" w:eastAsia="宋体" w:cs="宋体"/>
                <w:color w:val="auto"/>
                <w:kern w:val="2"/>
                <w:sz w:val="24"/>
                <w:szCs w:val="24"/>
                <w:lang w:val="en-US" w:eastAsia="en-US" w:bidi="ar-SA"/>
              </w:rPr>
            </w:pPr>
          </w:p>
        </w:tc>
        <w:tc>
          <w:tcPr>
            <w:tcW w:w="733" w:type="dxa"/>
            <w:vAlign w:val="top"/>
          </w:tcPr>
          <w:p w14:paraId="64B327AC">
            <w:pPr>
              <w:keepNext/>
              <w:keepLines w:val="0"/>
              <w:pageBreakBefore w:val="0"/>
              <w:widowControl w:val="0"/>
              <w:kinsoku/>
              <w:wordWrap/>
              <w:overflowPunct/>
              <w:topLinePunct w:val="0"/>
              <w:autoSpaceDE/>
              <w:autoSpaceDN/>
              <w:bidi w:val="0"/>
              <w:adjustRightInd/>
              <w:snapToGrid/>
              <w:spacing w:before="116" w:line="222" w:lineRule="auto"/>
              <w:ind w:left="334"/>
              <w:jc w:val="both"/>
              <w:textAlignment w:val="auto"/>
              <w:rPr>
                <w:rFonts w:ascii="宋体" w:hAnsi="宋体" w:eastAsia="宋体" w:cs="宋体"/>
                <w:color w:val="auto"/>
                <w:kern w:val="2"/>
                <w:sz w:val="24"/>
                <w:szCs w:val="24"/>
                <w:lang w:val="en-US" w:eastAsia="en-US" w:bidi="ar-SA"/>
              </w:rPr>
            </w:pPr>
          </w:p>
        </w:tc>
        <w:tc>
          <w:tcPr>
            <w:tcW w:w="3227" w:type="dxa"/>
            <w:vAlign w:val="top"/>
          </w:tcPr>
          <w:p w14:paraId="07B61230">
            <w:pPr>
              <w:keepNext/>
              <w:keepLines w:val="0"/>
              <w:pageBreakBefore w:val="0"/>
              <w:kinsoku/>
              <w:wordWrap/>
              <w:overflowPunct/>
              <w:topLinePunct w:val="0"/>
              <w:autoSpaceDE/>
              <w:autoSpaceDN/>
              <w:bidi w:val="0"/>
              <w:adjustRightInd/>
              <w:snapToGrid/>
              <w:textAlignment w:val="auto"/>
              <w:rPr>
                <w:rFonts w:ascii="Arial" w:hAnsi="Calibri" w:eastAsia="宋体" w:cs="Times New Roman"/>
                <w:color w:val="auto"/>
                <w:sz w:val="21"/>
              </w:rPr>
            </w:pPr>
          </w:p>
        </w:tc>
        <w:tc>
          <w:tcPr>
            <w:tcW w:w="1241" w:type="dxa"/>
            <w:vAlign w:val="top"/>
          </w:tcPr>
          <w:p w14:paraId="4C882C10">
            <w:pPr>
              <w:keepNext/>
              <w:keepLines w:val="0"/>
              <w:pageBreakBefore w:val="0"/>
              <w:kinsoku/>
              <w:wordWrap/>
              <w:overflowPunct/>
              <w:topLinePunct w:val="0"/>
              <w:autoSpaceDE/>
              <w:autoSpaceDN/>
              <w:bidi w:val="0"/>
              <w:adjustRightInd/>
              <w:snapToGrid/>
              <w:textAlignment w:val="auto"/>
              <w:rPr>
                <w:rFonts w:ascii="Arial" w:hAnsi="Calibri" w:eastAsia="宋体" w:cs="Times New Roman"/>
                <w:color w:val="auto"/>
                <w:sz w:val="21"/>
              </w:rPr>
            </w:pPr>
          </w:p>
        </w:tc>
      </w:tr>
      <w:tr w14:paraId="3DDF2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836" w:type="dxa"/>
            <w:vAlign w:val="top"/>
          </w:tcPr>
          <w:p w14:paraId="6937F0C4">
            <w:pPr>
              <w:keepNext/>
              <w:keepLines w:val="0"/>
              <w:pageBreakBefore w:val="0"/>
              <w:widowControl w:val="0"/>
              <w:kinsoku/>
              <w:wordWrap/>
              <w:overflowPunct/>
              <w:topLinePunct w:val="0"/>
              <w:autoSpaceDE/>
              <w:autoSpaceDN/>
              <w:bidi w:val="0"/>
              <w:adjustRightInd/>
              <w:snapToGrid/>
              <w:spacing w:before="115"/>
              <w:ind w:left="360"/>
              <w:jc w:val="both"/>
              <w:textAlignment w:val="auto"/>
              <w:rPr>
                <w:rFonts w:ascii="宋体" w:hAnsi="宋体" w:eastAsia="宋体" w:cs="宋体"/>
                <w:color w:val="auto"/>
                <w:kern w:val="2"/>
                <w:sz w:val="24"/>
                <w:szCs w:val="24"/>
                <w:lang w:val="en-US" w:eastAsia="en-US" w:bidi="ar-SA"/>
              </w:rPr>
            </w:pPr>
            <w:r>
              <w:rPr>
                <w:rFonts w:ascii="宋体" w:hAnsi="宋体" w:eastAsia="宋体" w:cs="宋体"/>
                <w:color w:val="auto"/>
                <w:kern w:val="2"/>
                <w:sz w:val="24"/>
                <w:szCs w:val="24"/>
                <w:lang w:val="en-US" w:eastAsia="en-US" w:bidi="ar-SA"/>
              </w:rPr>
              <w:t>3</w:t>
            </w:r>
          </w:p>
        </w:tc>
        <w:tc>
          <w:tcPr>
            <w:tcW w:w="2657" w:type="dxa"/>
            <w:vAlign w:val="center"/>
          </w:tcPr>
          <w:p w14:paraId="763B5F2D">
            <w:pPr>
              <w:keepNext/>
              <w:keepLines w:val="0"/>
              <w:pageBreakBefore w:val="0"/>
              <w:widowControl w:val="0"/>
              <w:kinsoku/>
              <w:wordWrap/>
              <w:overflowPunct/>
              <w:topLinePunct w:val="0"/>
              <w:autoSpaceDE/>
              <w:autoSpaceDN/>
              <w:bidi w:val="0"/>
              <w:adjustRightInd/>
              <w:snapToGrid/>
              <w:spacing w:before="116" w:line="219" w:lineRule="auto"/>
              <w:jc w:val="center"/>
              <w:textAlignment w:val="auto"/>
              <w:rPr>
                <w:rFonts w:ascii="宋体" w:hAnsi="宋体" w:eastAsia="宋体" w:cs="宋体"/>
                <w:color w:val="auto"/>
                <w:kern w:val="2"/>
                <w:sz w:val="24"/>
                <w:szCs w:val="24"/>
                <w:lang w:val="en-US" w:eastAsia="en-US" w:bidi="ar-SA"/>
              </w:rPr>
            </w:pPr>
          </w:p>
        </w:tc>
        <w:tc>
          <w:tcPr>
            <w:tcW w:w="800" w:type="dxa"/>
            <w:vAlign w:val="top"/>
          </w:tcPr>
          <w:p w14:paraId="5857C5BF">
            <w:pPr>
              <w:keepNext/>
              <w:keepLines w:val="0"/>
              <w:pageBreakBefore w:val="0"/>
              <w:widowControl w:val="0"/>
              <w:kinsoku/>
              <w:wordWrap/>
              <w:overflowPunct/>
              <w:topLinePunct w:val="0"/>
              <w:autoSpaceDE/>
              <w:autoSpaceDN/>
              <w:bidi w:val="0"/>
              <w:adjustRightInd/>
              <w:snapToGrid/>
              <w:spacing w:before="115" w:line="222" w:lineRule="auto"/>
              <w:ind w:left="349"/>
              <w:jc w:val="both"/>
              <w:textAlignment w:val="auto"/>
              <w:rPr>
                <w:rFonts w:ascii="宋体" w:hAnsi="宋体" w:eastAsia="宋体" w:cs="宋体"/>
                <w:color w:val="auto"/>
                <w:kern w:val="2"/>
                <w:sz w:val="24"/>
                <w:szCs w:val="24"/>
                <w:lang w:val="en-US" w:eastAsia="en-US" w:bidi="ar-SA"/>
              </w:rPr>
            </w:pPr>
          </w:p>
        </w:tc>
        <w:tc>
          <w:tcPr>
            <w:tcW w:w="733" w:type="dxa"/>
            <w:vAlign w:val="top"/>
          </w:tcPr>
          <w:p w14:paraId="559A9643">
            <w:pPr>
              <w:keepNext/>
              <w:keepLines w:val="0"/>
              <w:pageBreakBefore w:val="0"/>
              <w:widowControl w:val="0"/>
              <w:kinsoku/>
              <w:wordWrap/>
              <w:overflowPunct/>
              <w:topLinePunct w:val="0"/>
              <w:autoSpaceDE/>
              <w:autoSpaceDN/>
              <w:bidi w:val="0"/>
              <w:adjustRightInd/>
              <w:snapToGrid/>
              <w:spacing w:before="115" w:line="222" w:lineRule="auto"/>
              <w:ind w:left="349"/>
              <w:jc w:val="both"/>
              <w:textAlignment w:val="auto"/>
              <w:rPr>
                <w:rFonts w:ascii="宋体" w:hAnsi="宋体" w:eastAsia="宋体" w:cs="宋体"/>
                <w:color w:val="auto"/>
                <w:kern w:val="2"/>
                <w:sz w:val="24"/>
                <w:szCs w:val="24"/>
                <w:lang w:val="en-US" w:eastAsia="en-US" w:bidi="ar-SA"/>
              </w:rPr>
            </w:pPr>
          </w:p>
        </w:tc>
        <w:tc>
          <w:tcPr>
            <w:tcW w:w="3227" w:type="dxa"/>
            <w:vAlign w:val="top"/>
          </w:tcPr>
          <w:p w14:paraId="050DEE2C">
            <w:pPr>
              <w:keepNext/>
              <w:keepLines w:val="0"/>
              <w:pageBreakBefore w:val="0"/>
              <w:kinsoku/>
              <w:wordWrap/>
              <w:overflowPunct/>
              <w:topLinePunct w:val="0"/>
              <w:autoSpaceDE/>
              <w:autoSpaceDN/>
              <w:bidi w:val="0"/>
              <w:adjustRightInd/>
              <w:snapToGrid/>
              <w:textAlignment w:val="auto"/>
              <w:rPr>
                <w:rFonts w:ascii="Arial" w:hAnsi="Calibri" w:eastAsia="宋体" w:cs="Times New Roman"/>
                <w:color w:val="auto"/>
                <w:sz w:val="21"/>
              </w:rPr>
            </w:pPr>
          </w:p>
        </w:tc>
        <w:tc>
          <w:tcPr>
            <w:tcW w:w="1241" w:type="dxa"/>
            <w:vAlign w:val="top"/>
          </w:tcPr>
          <w:p w14:paraId="02D05D3C">
            <w:pPr>
              <w:keepNext/>
              <w:keepLines w:val="0"/>
              <w:pageBreakBefore w:val="0"/>
              <w:kinsoku/>
              <w:wordWrap/>
              <w:overflowPunct/>
              <w:topLinePunct w:val="0"/>
              <w:autoSpaceDE/>
              <w:autoSpaceDN/>
              <w:bidi w:val="0"/>
              <w:adjustRightInd/>
              <w:snapToGrid/>
              <w:textAlignment w:val="auto"/>
              <w:rPr>
                <w:rFonts w:ascii="Arial" w:hAnsi="Calibri" w:eastAsia="宋体" w:cs="Times New Roman"/>
                <w:color w:val="auto"/>
                <w:sz w:val="21"/>
              </w:rPr>
            </w:pPr>
          </w:p>
        </w:tc>
      </w:tr>
      <w:tr w14:paraId="5222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836" w:type="dxa"/>
            <w:vAlign w:val="top"/>
          </w:tcPr>
          <w:p w14:paraId="1C704CFF">
            <w:pPr>
              <w:keepNext/>
              <w:keepLines w:val="0"/>
              <w:pageBreakBefore w:val="0"/>
              <w:widowControl w:val="0"/>
              <w:kinsoku/>
              <w:wordWrap/>
              <w:overflowPunct/>
              <w:topLinePunct w:val="0"/>
              <w:autoSpaceDE/>
              <w:autoSpaceDN/>
              <w:bidi w:val="0"/>
              <w:adjustRightInd/>
              <w:snapToGrid/>
              <w:spacing w:before="115" w:line="242" w:lineRule="auto"/>
              <w:ind w:left="354"/>
              <w:jc w:val="both"/>
              <w:textAlignment w:val="auto"/>
              <w:rPr>
                <w:rFonts w:ascii="宋体" w:hAnsi="宋体" w:eastAsia="宋体" w:cs="宋体"/>
                <w:color w:val="auto"/>
                <w:kern w:val="2"/>
                <w:sz w:val="24"/>
                <w:szCs w:val="24"/>
                <w:lang w:val="en-US" w:eastAsia="en-US" w:bidi="ar-SA"/>
              </w:rPr>
            </w:pPr>
            <w:r>
              <w:rPr>
                <w:rFonts w:ascii="宋体" w:hAnsi="宋体" w:eastAsia="宋体" w:cs="宋体"/>
                <w:color w:val="auto"/>
                <w:kern w:val="2"/>
                <w:sz w:val="24"/>
                <w:szCs w:val="24"/>
                <w:lang w:val="en-US" w:eastAsia="en-US" w:bidi="ar-SA"/>
              </w:rPr>
              <w:t>4</w:t>
            </w:r>
          </w:p>
        </w:tc>
        <w:tc>
          <w:tcPr>
            <w:tcW w:w="2657" w:type="dxa"/>
            <w:vAlign w:val="center"/>
          </w:tcPr>
          <w:p w14:paraId="50F18646">
            <w:pPr>
              <w:keepNext/>
              <w:keepLines w:val="0"/>
              <w:pageBreakBefore w:val="0"/>
              <w:widowControl w:val="0"/>
              <w:kinsoku/>
              <w:wordWrap/>
              <w:overflowPunct/>
              <w:topLinePunct w:val="0"/>
              <w:autoSpaceDE/>
              <w:autoSpaceDN/>
              <w:bidi w:val="0"/>
              <w:adjustRightInd/>
              <w:snapToGrid/>
              <w:spacing w:before="115" w:line="219" w:lineRule="auto"/>
              <w:jc w:val="center"/>
              <w:textAlignment w:val="auto"/>
              <w:rPr>
                <w:rFonts w:ascii="宋体" w:hAnsi="宋体" w:eastAsia="宋体" w:cs="宋体"/>
                <w:color w:val="auto"/>
                <w:kern w:val="2"/>
                <w:sz w:val="24"/>
                <w:szCs w:val="24"/>
                <w:lang w:val="en-US" w:eastAsia="en-US" w:bidi="ar-SA"/>
              </w:rPr>
            </w:pPr>
          </w:p>
        </w:tc>
        <w:tc>
          <w:tcPr>
            <w:tcW w:w="800" w:type="dxa"/>
            <w:vAlign w:val="top"/>
          </w:tcPr>
          <w:p w14:paraId="398BBD00">
            <w:pPr>
              <w:keepNext/>
              <w:keepLines w:val="0"/>
              <w:pageBreakBefore w:val="0"/>
              <w:widowControl w:val="0"/>
              <w:kinsoku/>
              <w:wordWrap/>
              <w:overflowPunct/>
              <w:topLinePunct w:val="0"/>
              <w:autoSpaceDE/>
              <w:autoSpaceDN/>
              <w:bidi w:val="0"/>
              <w:adjustRightInd/>
              <w:snapToGrid/>
              <w:spacing w:before="115" w:line="222" w:lineRule="auto"/>
              <w:ind w:left="336"/>
              <w:jc w:val="both"/>
              <w:textAlignment w:val="auto"/>
              <w:rPr>
                <w:rFonts w:ascii="宋体" w:hAnsi="宋体" w:eastAsia="宋体" w:cs="宋体"/>
                <w:color w:val="auto"/>
                <w:kern w:val="2"/>
                <w:sz w:val="24"/>
                <w:szCs w:val="24"/>
                <w:lang w:val="en-US" w:eastAsia="en-US" w:bidi="ar-SA"/>
              </w:rPr>
            </w:pPr>
          </w:p>
        </w:tc>
        <w:tc>
          <w:tcPr>
            <w:tcW w:w="733" w:type="dxa"/>
            <w:vAlign w:val="top"/>
          </w:tcPr>
          <w:p w14:paraId="68CA9C1D">
            <w:pPr>
              <w:keepNext/>
              <w:keepLines w:val="0"/>
              <w:pageBreakBefore w:val="0"/>
              <w:widowControl w:val="0"/>
              <w:kinsoku/>
              <w:wordWrap/>
              <w:overflowPunct/>
              <w:topLinePunct w:val="0"/>
              <w:autoSpaceDE/>
              <w:autoSpaceDN/>
              <w:bidi w:val="0"/>
              <w:adjustRightInd/>
              <w:snapToGrid/>
              <w:spacing w:before="115" w:line="222" w:lineRule="auto"/>
              <w:ind w:left="336"/>
              <w:jc w:val="both"/>
              <w:textAlignment w:val="auto"/>
              <w:rPr>
                <w:rFonts w:ascii="宋体" w:hAnsi="宋体" w:eastAsia="宋体" w:cs="宋体"/>
                <w:color w:val="auto"/>
                <w:kern w:val="2"/>
                <w:sz w:val="24"/>
                <w:szCs w:val="24"/>
                <w:lang w:val="en-US" w:eastAsia="en-US" w:bidi="ar-SA"/>
              </w:rPr>
            </w:pPr>
          </w:p>
        </w:tc>
        <w:tc>
          <w:tcPr>
            <w:tcW w:w="3227" w:type="dxa"/>
            <w:vAlign w:val="top"/>
          </w:tcPr>
          <w:p w14:paraId="5F62C4CA">
            <w:pPr>
              <w:keepNext/>
              <w:keepLines w:val="0"/>
              <w:pageBreakBefore w:val="0"/>
              <w:kinsoku/>
              <w:wordWrap/>
              <w:overflowPunct/>
              <w:topLinePunct w:val="0"/>
              <w:autoSpaceDE/>
              <w:autoSpaceDN/>
              <w:bidi w:val="0"/>
              <w:adjustRightInd/>
              <w:snapToGrid/>
              <w:textAlignment w:val="auto"/>
              <w:rPr>
                <w:rFonts w:ascii="Arial" w:hAnsi="Calibri" w:eastAsia="宋体" w:cs="Times New Roman"/>
                <w:color w:val="auto"/>
                <w:sz w:val="21"/>
              </w:rPr>
            </w:pPr>
          </w:p>
        </w:tc>
        <w:tc>
          <w:tcPr>
            <w:tcW w:w="1241" w:type="dxa"/>
            <w:vAlign w:val="top"/>
          </w:tcPr>
          <w:p w14:paraId="2A1E03C6">
            <w:pPr>
              <w:keepNext/>
              <w:keepLines w:val="0"/>
              <w:pageBreakBefore w:val="0"/>
              <w:kinsoku/>
              <w:wordWrap/>
              <w:overflowPunct/>
              <w:topLinePunct w:val="0"/>
              <w:autoSpaceDE/>
              <w:autoSpaceDN/>
              <w:bidi w:val="0"/>
              <w:adjustRightInd/>
              <w:snapToGrid/>
              <w:textAlignment w:val="auto"/>
              <w:rPr>
                <w:rFonts w:ascii="Arial" w:hAnsi="Calibri" w:eastAsia="宋体" w:cs="Times New Roman"/>
                <w:color w:val="auto"/>
                <w:sz w:val="21"/>
              </w:rPr>
            </w:pPr>
          </w:p>
        </w:tc>
      </w:tr>
      <w:tr w14:paraId="1FD63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836" w:type="dxa"/>
            <w:vAlign w:val="top"/>
          </w:tcPr>
          <w:p w14:paraId="306AEB03">
            <w:pPr>
              <w:keepNext/>
              <w:keepLines w:val="0"/>
              <w:pageBreakBefore w:val="0"/>
              <w:widowControl w:val="0"/>
              <w:kinsoku/>
              <w:wordWrap/>
              <w:overflowPunct/>
              <w:topLinePunct w:val="0"/>
              <w:autoSpaceDE/>
              <w:autoSpaceDN/>
              <w:bidi w:val="0"/>
              <w:adjustRightInd/>
              <w:snapToGrid/>
              <w:spacing w:before="115"/>
              <w:ind w:left="360"/>
              <w:jc w:val="both"/>
              <w:textAlignment w:val="auto"/>
              <w:rPr>
                <w:rFonts w:ascii="宋体" w:hAnsi="宋体" w:eastAsia="宋体" w:cs="宋体"/>
                <w:color w:val="auto"/>
                <w:kern w:val="2"/>
                <w:sz w:val="24"/>
                <w:szCs w:val="24"/>
                <w:lang w:val="en-US" w:eastAsia="en-US" w:bidi="ar-SA"/>
              </w:rPr>
            </w:pPr>
            <w:r>
              <w:rPr>
                <w:rFonts w:ascii="宋体" w:hAnsi="宋体" w:eastAsia="宋体" w:cs="宋体"/>
                <w:color w:val="auto"/>
                <w:kern w:val="2"/>
                <w:sz w:val="24"/>
                <w:szCs w:val="24"/>
                <w:lang w:val="en-US" w:eastAsia="en-US" w:bidi="ar-SA"/>
              </w:rPr>
              <w:t>5</w:t>
            </w:r>
          </w:p>
        </w:tc>
        <w:tc>
          <w:tcPr>
            <w:tcW w:w="2657" w:type="dxa"/>
            <w:vAlign w:val="center"/>
          </w:tcPr>
          <w:p w14:paraId="2087D3B3">
            <w:pPr>
              <w:keepNext/>
              <w:keepLines w:val="0"/>
              <w:pageBreakBefore w:val="0"/>
              <w:widowControl w:val="0"/>
              <w:kinsoku/>
              <w:wordWrap/>
              <w:overflowPunct/>
              <w:topLinePunct w:val="0"/>
              <w:autoSpaceDE/>
              <w:autoSpaceDN/>
              <w:bidi w:val="0"/>
              <w:adjustRightInd/>
              <w:snapToGrid/>
              <w:spacing w:before="115" w:line="219" w:lineRule="auto"/>
              <w:jc w:val="center"/>
              <w:textAlignment w:val="auto"/>
              <w:rPr>
                <w:rFonts w:ascii="宋体" w:hAnsi="宋体" w:eastAsia="宋体" w:cs="宋体"/>
                <w:color w:val="auto"/>
                <w:kern w:val="2"/>
                <w:sz w:val="24"/>
                <w:szCs w:val="24"/>
                <w:lang w:val="en-US" w:eastAsia="en-US" w:bidi="ar-SA"/>
              </w:rPr>
            </w:pPr>
          </w:p>
        </w:tc>
        <w:tc>
          <w:tcPr>
            <w:tcW w:w="800" w:type="dxa"/>
            <w:vAlign w:val="top"/>
          </w:tcPr>
          <w:p w14:paraId="15AA857C">
            <w:pPr>
              <w:keepNext/>
              <w:keepLines w:val="0"/>
              <w:pageBreakBefore w:val="0"/>
              <w:widowControl w:val="0"/>
              <w:kinsoku/>
              <w:wordWrap/>
              <w:overflowPunct/>
              <w:topLinePunct w:val="0"/>
              <w:autoSpaceDE/>
              <w:autoSpaceDN/>
              <w:bidi w:val="0"/>
              <w:adjustRightInd/>
              <w:snapToGrid/>
              <w:spacing w:before="115" w:line="222" w:lineRule="auto"/>
              <w:ind w:left="333"/>
              <w:jc w:val="both"/>
              <w:textAlignment w:val="auto"/>
              <w:rPr>
                <w:rFonts w:ascii="宋体" w:hAnsi="宋体" w:eastAsia="宋体" w:cs="宋体"/>
                <w:color w:val="auto"/>
                <w:kern w:val="2"/>
                <w:sz w:val="24"/>
                <w:szCs w:val="24"/>
                <w:lang w:val="en-US" w:eastAsia="en-US" w:bidi="ar-SA"/>
              </w:rPr>
            </w:pPr>
          </w:p>
        </w:tc>
        <w:tc>
          <w:tcPr>
            <w:tcW w:w="733" w:type="dxa"/>
            <w:vAlign w:val="top"/>
          </w:tcPr>
          <w:p w14:paraId="59F64469">
            <w:pPr>
              <w:keepNext/>
              <w:keepLines w:val="0"/>
              <w:pageBreakBefore w:val="0"/>
              <w:widowControl w:val="0"/>
              <w:kinsoku/>
              <w:wordWrap/>
              <w:overflowPunct/>
              <w:topLinePunct w:val="0"/>
              <w:autoSpaceDE/>
              <w:autoSpaceDN/>
              <w:bidi w:val="0"/>
              <w:adjustRightInd/>
              <w:snapToGrid/>
              <w:spacing w:before="115" w:line="222" w:lineRule="auto"/>
              <w:ind w:left="333"/>
              <w:jc w:val="both"/>
              <w:textAlignment w:val="auto"/>
              <w:rPr>
                <w:rFonts w:ascii="宋体" w:hAnsi="宋体" w:eastAsia="宋体" w:cs="宋体"/>
                <w:color w:val="auto"/>
                <w:kern w:val="2"/>
                <w:sz w:val="24"/>
                <w:szCs w:val="24"/>
                <w:lang w:val="en-US" w:eastAsia="en-US" w:bidi="ar-SA"/>
              </w:rPr>
            </w:pPr>
          </w:p>
        </w:tc>
        <w:tc>
          <w:tcPr>
            <w:tcW w:w="3227" w:type="dxa"/>
            <w:vAlign w:val="top"/>
          </w:tcPr>
          <w:p w14:paraId="2CF817E8">
            <w:pPr>
              <w:keepNext/>
              <w:keepLines w:val="0"/>
              <w:pageBreakBefore w:val="0"/>
              <w:kinsoku/>
              <w:wordWrap/>
              <w:overflowPunct/>
              <w:topLinePunct w:val="0"/>
              <w:autoSpaceDE/>
              <w:autoSpaceDN/>
              <w:bidi w:val="0"/>
              <w:adjustRightInd/>
              <w:snapToGrid/>
              <w:textAlignment w:val="auto"/>
              <w:rPr>
                <w:rFonts w:ascii="Arial" w:hAnsi="Calibri" w:eastAsia="宋体" w:cs="Times New Roman"/>
                <w:color w:val="auto"/>
                <w:sz w:val="21"/>
              </w:rPr>
            </w:pPr>
          </w:p>
        </w:tc>
        <w:tc>
          <w:tcPr>
            <w:tcW w:w="1241" w:type="dxa"/>
            <w:vAlign w:val="top"/>
          </w:tcPr>
          <w:p w14:paraId="19D0E6AB">
            <w:pPr>
              <w:keepNext/>
              <w:keepLines w:val="0"/>
              <w:pageBreakBefore w:val="0"/>
              <w:kinsoku/>
              <w:wordWrap/>
              <w:overflowPunct/>
              <w:topLinePunct w:val="0"/>
              <w:autoSpaceDE/>
              <w:autoSpaceDN/>
              <w:bidi w:val="0"/>
              <w:adjustRightInd/>
              <w:snapToGrid/>
              <w:textAlignment w:val="auto"/>
              <w:rPr>
                <w:rFonts w:ascii="Arial" w:hAnsi="Calibri" w:eastAsia="宋体" w:cs="Times New Roman"/>
                <w:color w:val="auto"/>
                <w:sz w:val="21"/>
              </w:rPr>
            </w:pPr>
          </w:p>
        </w:tc>
      </w:tr>
      <w:tr w14:paraId="65A2F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836" w:type="dxa"/>
            <w:vAlign w:val="top"/>
          </w:tcPr>
          <w:p w14:paraId="6C4EDFA8">
            <w:pPr>
              <w:keepNext/>
              <w:keepLines w:val="0"/>
              <w:pageBreakBefore w:val="0"/>
              <w:widowControl w:val="0"/>
              <w:kinsoku/>
              <w:wordWrap/>
              <w:overflowPunct/>
              <w:topLinePunct w:val="0"/>
              <w:autoSpaceDE/>
              <w:autoSpaceDN/>
              <w:bidi w:val="0"/>
              <w:adjustRightInd/>
              <w:snapToGrid/>
              <w:spacing w:before="116"/>
              <w:ind w:left="357"/>
              <w:jc w:val="both"/>
              <w:textAlignment w:val="auto"/>
              <w:rPr>
                <w:rFonts w:ascii="宋体" w:hAnsi="宋体" w:eastAsia="宋体" w:cs="宋体"/>
                <w:color w:val="auto"/>
                <w:kern w:val="2"/>
                <w:sz w:val="24"/>
                <w:szCs w:val="24"/>
                <w:lang w:val="en-US" w:eastAsia="en-US" w:bidi="ar-SA"/>
              </w:rPr>
            </w:pPr>
            <w:r>
              <w:rPr>
                <w:rFonts w:ascii="宋体" w:hAnsi="宋体" w:eastAsia="宋体" w:cs="宋体"/>
                <w:color w:val="auto"/>
                <w:kern w:val="2"/>
                <w:sz w:val="24"/>
                <w:szCs w:val="24"/>
                <w:lang w:val="en-US" w:eastAsia="en-US" w:bidi="ar-SA"/>
              </w:rPr>
              <w:t>6</w:t>
            </w:r>
          </w:p>
        </w:tc>
        <w:tc>
          <w:tcPr>
            <w:tcW w:w="2657" w:type="dxa"/>
            <w:vAlign w:val="center"/>
          </w:tcPr>
          <w:p w14:paraId="7D1E1B5F">
            <w:pPr>
              <w:keepNext/>
              <w:keepLines w:val="0"/>
              <w:pageBreakBefore w:val="0"/>
              <w:widowControl w:val="0"/>
              <w:kinsoku/>
              <w:wordWrap/>
              <w:overflowPunct/>
              <w:topLinePunct w:val="0"/>
              <w:autoSpaceDE/>
              <w:autoSpaceDN/>
              <w:bidi w:val="0"/>
              <w:adjustRightInd/>
              <w:snapToGrid/>
              <w:spacing w:before="116" w:line="219" w:lineRule="auto"/>
              <w:jc w:val="center"/>
              <w:textAlignment w:val="auto"/>
              <w:rPr>
                <w:rFonts w:ascii="宋体" w:hAnsi="宋体" w:eastAsia="宋体" w:cs="宋体"/>
                <w:color w:val="auto"/>
                <w:kern w:val="2"/>
                <w:sz w:val="24"/>
                <w:szCs w:val="24"/>
                <w:lang w:val="en-US" w:eastAsia="en-US" w:bidi="ar-SA"/>
              </w:rPr>
            </w:pPr>
          </w:p>
        </w:tc>
        <w:tc>
          <w:tcPr>
            <w:tcW w:w="800" w:type="dxa"/>
            <w:vAlign w:val="top"/>
          </w:tcPr>
          <w:p w14:paraId="18B1450B">
            <w:pPr>
              <w:keepNext/>
              <w:keepLines w:val="0"/>
              <w:pageBreakBefore w:val="0"/>
              <w:widowControl w:val="0"/>
              <w:kinsoku/>
              <w:wordWrap/>
              <w:overflowPunct/>
              <w:topLinePunct w:val="0"/>
              <w:autoSpaceDE/>
              <w:autoSpaceDN/>
              <w:bidi w:val="0"/>
              <w:adjustRightInd/>
              <w:snapToGrid/>
              <w:spacing w:before="116" w:line="222" w:lineRule="auto"/>
              <w:ind w:left="336"/>
              <w:jc w:val="both"/>
              <w:textAlignment w:val="auto"/>
              <w:rPr>
                <w:rFonts w:ascii="宋体" w:hAnsi="宋体" w:eastAsia="宋体" w:cs="宋体"/>
                <w:color w:val="auto"/>
                <w:kern w:val="2"/>
                <w:sz w:val="24"/>
                <w:szCs w:val="24"/>
                <w:lang w:val="en-US" w:eastAsia="en-US" w:bidi="ar-SA"/>
              </w:rPr>
            </w:pPr>
          </w:p>
        </w:tc>
        <w:tc>
          <w:tcPr>
            <w:tcW w:w="733" w:type="dxa"/>
            <w:vAlign w:val="top"/>
          </w:tcPr>
          <w:p w14:paraId="0791554D">
            <w:pPr>
              <w:keepNext/>
              <w:keepLines w:val="0"/>
              <w:pageBreakBefore w:val="0"/>
              <w:widowControl w:val="0"/>
              <w:kinsoku/>
              <w:wordWrap/>
              <w:overflowPunct/>
              <w:topLinePunct w:val="0"/>
              <w:autoSpaceDE/>
              <w:autoSpaceDN/>
              <w:bidi w:val="0"/>
              <w:adjustRightInd/>
              <w:snapToGrid/>
              <w:spacing w:before="116" w:line="222" w:lineRule="auto"/>
              <w:ind w:left="336"/>
              <w:jc w:val="both"/>
              <w:textAlignment w:val="auto"/>
              <w:rPr>
                <w:rFonts w:ascii="宋体" w:hAnsi="宋体" w:eastAsia="宋体" w:cs="宋体"/>
                <w:color w:val="auto"/>
                <w:kern w:val="2"/>
                <w:sz w:val="24"/>
                <w:szCs w:val="24"/>
                <w:lang w:val="en-US" w:eastAsia="en-US" w:bidi="ar-SA"/>
              </w:rPr>
            </w:pPr>
          </w:p>
        </w:tc>
        <w:tc>
          <w:tcPr>
            <w:tcW w:w="3227" w:type="dxa"/>
            <w:vAlign w:val="top"/>
          </w:tcPr>
          <w:p w14:paraId="56462F1F">
            <w:pPr>
              <w:keepNext/>
              <w:keepLines w:val="0"/>
              <w:pageBreakBefore w:val="0"/>
              <w:kinsoku/>
              <w:wordWrap/>
              <w:overflowPunct/>
              <w:topLinePunct w:val="0"/>
              <w:autoSpaceDE/>
              <w:autoSpaceDN/>
              <w:bidi w:val="0"/>
              <w:adjustRightInd/>
              <w:snapToGrid/>
              <w:textAlignment w:val="auto"/>
              <w:rPr>
                <w:rFonts w:ascii="Arial" w:hAnsi="Calibri" w:eastAsia="宋体" w:cs="Times New Roman"/>
                <w:color w:val="auto"/>
                <w:sz w:val="21"/>
              </w:rPr>
            </w:pPr>
          </w:p>
        </w:tc>
        <w:tc>
          <w:tcPr>
            <w:tcW w:w="1241" w:type="dxa"/>
            <w:vAlign w:val="top"/>
          </w:tcPr>
          <w:p w14:paraId="251F204A">
            <w:pPr>
              <w:keepNext/>
              <w:keepLines w:val="0"/>
              <w:pageBreakBefore w:val="0"/>
              <w:kinsoku/>
              <w:wordWrap/>
              <w:overflowPunct/>
              <w:topLinePunct w:val="0"/>
              <w:autoSpaceDE/>
              <w:autoSpaceDN/>
              <w:bidi w:val="0"/>
              <w:adjustRightInd/>
              <w:snapToGrid/>
              <w:textAlignment w:val="auto"/>
              <w:rPr>
                <w:rFonts w:ascii="Arial" w:hAnsi="Calibri" w:eastAsia="宋体" w:cs="Times New Roman"/>
                <w:color w:val="auto"/>
                <w:sz w:val="21"/>
              </w:rPr>
            </w:pPr>
          </w:p>
        </w:tc>
      </w:tr>
      <w:tr w14:paraId="1821B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836" w:type="dxa"/>
            <w:vAlign w:val="top"/>
          </w:tcPr>
          <w:p w14:paraId="083119E4">
            <w:pPr>
              <w:keepNext/>
              <w:keepLines w:val="0"/>
              <w:pageBreakBefore w:val="0"/>
              <w:widowControl w:val="0"/>
              <w:kinsoku/>
              <w:wordWrap/>
              <w:overflowPunct/>
              <w:topLinePunct w:val="0"/>
              <w:autoSpaceDE/>
              <w:autoSpaceDN/>
              <w:bidi w:val="0"/>
              <w:adjustRightInd/>
              <w:snapToGrid/>
              <w:spacing w:before="116"/>
              <w:ind w:left="361"/>
              <w:jc w:val="both"/>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7</w:t>
            </w:r>
          </w:p>
        </w:tc>
        <w:tc>
          <w:tcPr>
            <w:tcW w:w="2657" w:type="dxa"/>
            <w:vAlign w:val="center"/>
          </w:tcPr>
          <w:p w14:paraId="4430264D">
            <w:pPr>
              <w:keepNext/>
              <w:keepLines w:val="0"/>
              <w:pageBreakBefore w:val="0"/>
              <w:widowControl w:val="0"/>
              <w:kinsoku/>
              <w:wordWrap/>
              <w:overflowPunct/>
              <w:topLinePunct w:val="0"/>
              <w:autoSpaceDE/>
              <w:autoSpaceDN/>
              <w:bidi w:val="0"/>
              <w:adjustRightInd/>
              <w:snapToGrid/>
              <w:spacing w:before="116" w:line="219" w:lineRule="auto"/>
              <w:jc w:val="center"/>
              <w:textAlignment w:val="auto"/>
              <w:rPr>
                <w:rFonts w:ascii="宋体" w:hAnsi="宋体" w:eastAsia="宋体" w:cs="宋体"/>
                <w:color w:val="auto"/>
                <w:kern w:val="2"/>
                <w:sz w:val="24"/>
                <w:szCs w:val="24"/>
                <w:lang w:val="en-US" w:eastAsia="en-US" w:bidi="ar-SA"/>
              </w:rPr>
            </w:pPr>
          </w:p>
        </w:tc>
        <w:tc>
          <w:tcPr>
            <w:tcW w:w="800" w:type="dxa"/>
            <w:vAlign w:val="top"/>
          </w:tcPr>
          <w:p w14:paraId="299F9FC9">
            <w:pPr>
              <w:keepNext/>
              <w:keepLines w:val="0"/>
              <w:pageBreakBefore w:val="0"/>
              <w:widowControl w:val="0"/>
              <w:kinsoku/>
              <w:wordWrap/>
              <w:overflowPunct/>
              <w:topLinePunct w:val="0"/>
              <w:autoSpaceDE/>
              <w:autoSpaceDN/>
              <w:bidi w:val="0"/>
              <w:adjustRightInd/>
              <w:snapToGrid/>
              <w:spacing w:before="116" w:line="222" w:lineRule="auto"/>
              <w:ind w:left="349"/>
              <w:jc w:val="both"/>
              <w:textAlignment w:val="auto"/>
              <w:rPr>
                <w:rFonts w:ascii="宋体" w:hAnsi="宋体" w:eastAsia="宋体" w:cs="宋体"/>
                <w:color w:val="auto"/>
                <w:kern w:val="2"/>
                <w:sz w:val="24"/>
                <w:szCs w:val="24"/>
                <w:lang w:val="en-US" w:eastAsia="en-US" w:bidi="ar-SA"/>
              </w:rPr>
            </w:pPr>
          </w:p>
        </w:tc>
        <w:tc>
          <w:tcPr>
            <w:tcW w:w="733" w:type="dxa"/>
            <w:vAlign w:val="top"/>
          </w:tcPr>
          <w:p w14:paraId="4EFC2896">
            <w:pPr>
              <w:keepNext/>
              <w:keepLines w:val="0"/>
              <w:pageBreakBefore w:val="0"/>
              <w:widowControl w:val="0"/>
              <w:kinsoku/>
              <w:wordWrap/>
              <w:overflowPunct/>
              <w:topLinePunct w:val="0"/>
              <w:autoSpaceDE/>
              <w:autoSpaceDN/>
              <w:bidi w:val="0"/>
              <w:adjustRightInd/>
              <w:snapToGrid/>
              <w:spacing w:before="116" w:line="222" w:lineRule="auto"/>
              <w:ind w:left="349"/>
              <w:jc w:val="both"/>
              <w:textAlignment w:val="auto"/>
              <w:rPr>
                <w:rFonts w:ascii="宋体" w:hAnsi="宋体" w:eastAsia="宋体" w:cs="宋体"/>
                <w:color w:val="auto"/>
                <w:kern w:val="2"/>
                <w:sz w:val="24"/>
                <w:szCs w:val="24"/>
                <w:lang w:val="en-US" w:eastAsia="en-US" w:bidi="ar-SA"/>
              </w:rPr>
            </w:pPr>
          </w:p>
        </w:tc>
        <w:tc>
          <w:tcPr>
            <w:tcW w:w="3227" w:type="dxa"/>
            <w:vAlign w:val="top"/>
          </w:tcPr>
          <w:p w14:paraId="41B3E259">
            <w:pPr>
              <w:keepNext/>
              <w:keepLines w:val="0"/>
              <w:pageBreakBefore w:val="0"/>
              <w:kinsoku/>
              <w:wordWrap/>
              <w:overflowPunct/>
              <w:topLinePunct w:val="0"/>
              <w:autoSpaceDE/>
              <w:autoSpaceDN/>
              <w:bidi w:val="0"/>
              <w:adjustRightInd/>
              <w:snapToGrid/>
              <w:textAlignment w:val="auto"/>
              <w:rPr>
                <w:rFonts w:ascii="Arial" w:hAnsi="Calibri" w:eastAsia="宋体" w:cs="Times New Roman"/>
                <w:color w:val="auto"/>
                <w:sz w:val="21"/>
              </w:rPr>
            </w:pPr>
          </w:p>
        </w:tc>
        <w:tc>
          <w:tcPr>
            <w:tcW w:w="1241" w:type="dxa"/>
            <w:vAlign w:val="top"/>
          </w:tcPr>
          <w:p w14:paraId="3B99C06E">
            <w:pPr>
              <w:keepNext/>
              <w:keepLines w:val="0"/>
              <w:pageBreakBefore w:val="0"/>
              <w:kinsoku/>
              <w:wordWrap/>
              <w:overflowPunct/>
              <w:topLinePunct w:val="0"/>
              <w:autoSpaceDE/>
              <w:autoSpaceDN/>
              <w:bidi w:val="0"/>
              <w:adjustRightInd/>
              <w:snapToGrid/>
              <w:textAlignment w:val="auto"/>
              <w:rPr>
                <w:rFonts w:ascii="Arial" w:hAnsi="Calibri" w:eastAsia="宋体" w:cs="Times New Roman"/>
                <w:color w:val="auto"/>
                <w:sz w:val="21"/>
              </w:rPr>
            </w:pPr>
          </w:p>
        </w:tc>
      </w:tr>
      <w:tr w14:paraId="18DFE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836" w:type="dxa"/>
            <w:vAlign w:val="center"/>
          </w:tcPr>
          <w:p w14:paraId="186093FD">
            <w:pPr>
              <w:keepNext/>
              <w:keepLines w:val="0"/>
              <w:pageBreakBefore w:val="0"/>
              <w:widowControl w:val="0"/>
              <w:kinsoku/>
              <w:wordWrap/>
              <w:overflowPunct/>
              <w:topLinePunct w:val="0"/>
              <w:autoSpaceDE/>
              <w:autoSpaceDN/>
              <w:bidi w:val="0"/>
              <w:adjustRightInd/>
              <w:snapToGrid/>
              <w:spacing w:before="116"/>
              <w:jc w:val="center"/>
              <w:textAlignment w:val="auto"/>
              <w:rPr>
                <w:rFonts w:ascii="宋体" w:hAnsi="宋体" w:eastAsia="宋体" w:cs="宋体"/>
                <w:color w:val="auto"/>
                <w:kern w:val="2"/>
                <w:sz w:val="24"/>
                <w:szCs w:val="24"/>
                <w:lang w:val="en-US" w:eastAsia="en-US" w:bidi="ar-SA"/>
              </w:rPr>
            </w:pPr>
            <w:r>
              <w:rPr>
                <w:rFonts w:hint="default" w:ascii="宋体" w:hAnsi="宋体" w:eastAsia="宋体" w:cs="宋体"/>
                <w:color w:val="auto"/>
                <w:kern w:val="2"/>
                <w:sz w:val="24"/>
                <w:szCs w:val="24"/>
                <w:lang w:val="en-US" w:eastAsia="zh-CN" w:bidi="ar-SA"/>
              </w:rPr>
              <w:t>……</w:t>
            </w:r>
          </w:p>
        </w:tc>
        <w:tc>
          <w:tcPr>
            <w:tcW w:w="2657" w:type="dxa"/>
            <w:vAlign w:val="center"/>
          </w:tcPr>
          <w:p w14:paraId="7124B173">
            <w:pPr>
              <w:keepNext/>
              <w:keepLines w:val="0"/>
              <w:pageBreakBefore w:val="0"/>
              <w:widowControl w:val="0"/>
              <w:kinsoku/>
              <w:wordWrap/>
              <w:overflowPunct/>
              <w:topLinePunct w:val="0"/>
              <w:autoSpaceDE/>
              <w:autoSpaceDN/>
              <w:bidi w:val="0"/>
              <w:adjustRightInd/>
              <w:snapToGrid/>
              <w:spacing w:before="116" w:line="219" w:lineRule="auto"/>
              <w:jc w:val="center"/>
              <w:textAlignment w:val="auto"/>
              <w:rPr>
                <w:rFonts w:ascii="宋体" w:hAnsi="宋体" w:eastAsia="宋体" w:cs="宋体"/>
                <w:color w:val="auto"/>
                <w:kern w:val="2"/>
                <w:sz w:val="24"/>
                <w:szCs w:val="24"/>
                <w:lang w:val="en-US" w:eastAsia="en-US" w:bidi="ar-SA"/>
              </w:rPr>
            </w:pPr>
          </w:p>
        </w:tc>
        <w:tc>
          <w:tcPr>
            <w:tcW w:w="800" w:type="dxa"/>
            <w:vAlign w:val="center"/>
          </w:tcPr>
          <w:p w14:paraId="1CE57EBA">
            <w:pPr>
              <w:keepNext/>
              <w:keepLines w:val="0"/>
              <w:pageBreakBefore w:val="0"/>
              <w:widowControl w:val="0"/>
              <w:kinsoku/>
              <w:wordWrap/>
              <w:overflowPunct/>
              <w:topLinePunct w:val="0"/>
              <w:autoSpaceDE/>
              <w:autoSpaceDN/>
              <w:bidi w:val="0"/>
              <w:adjustRightInd/>
              <w:snapToGrid/>
              <w:spacing w:before="116" w:line="222" w:lineRule="auto"/>
              <w:ind w:left="349" w:leftChars="0"/>
              <w:jc w:val="center"/>
              <w:textAlignment w:val="auto"/>
              <w:rPr>
                <w:rFonts w:ascii="宋体" w:hAnsi="宋体" w:eastAsia="宋体" w:cs="宋体"/>
                <w:color w:val="auto"/>
                <w:kern w:val="2"/>
                <w:sz w:val="24"/>
                <w:szCs w:val="24"/>
                <w:lang w:val="en-US" w:eastAsia="en-US" w:bidi="ar-SA"/>
              </w:rPr>
            </w:pPr>
          </w:p>
        </w:tc>
        <w:tc>
          <w:tcPr>
            <w:tcW w:w="733" w:type="dxa"/>
            <w:vAlign w:val="center"/>
          </w:tcPr>
          <w:p w14:paraId="3FAB0A7F">
            <w:pPr>
              <w:keepNext/>
              <w:keepLines w:val="0"/>
              <w:pageBreakBefore w:val="0"/>
              <w:widowControl w:val="0"/>
              <w:kinsoku/>
              <w:wordWrap/>
              <w:overflowPunct/>
              <w:topLinePunct w:val="0"/>
              <w:autoSpaceDE/>
              <w:autoSpaceDN/>
              <w:bidi w:val="0"/>
              <w:adjustRightInd/>
              <w:snapToGrid/>
              <w:spacing w:before="116" w:line="222" w:lineRule="auto"/>
              <w:ind w:left="349" w:leftChars="0"/>
              <w:jc w:val="center"/>
              <w:textAlignment w:val="auto"/>
              <w:rPr>
                <w:rFonts w:ascii="宋体" w:hAnsi="宋体" w:eastAsia="宋体" w:cs="宋体"/>
                <w:color w:val="auto"/>
                <w:kern w:val="2"/>
                <w:sz w:val="24"/>
                <w:szCs w:val="24"/>
                <w:lang w:val="en-US" w:eastAsia="en-US" w:bidi="ar-SA"/>
              </w:rPr>
            </w:pPr>
          </w:p>
        </w:tc>
        <w:tc>
          <w:tcPr>
            <w:tcW w:w="3227" w:type="dxa"/>
            <w:vAlign w:val="center"/>
          </w:tcPr>
          <w:p w14:paraId="5241ED7E">
            <w:pPr>
              <w:keepNext/>
              <w:snapToGrid w:val="0"/>
              <w:spacing w:line="360" w:lineRule="exact"/>
              <w:jc w:val="center"/>
              <w:rPr>
                <w:rFonts w:ascii="Arial" w:hAnsi="Calibri" w:eastAsia="宋体" w:cs="Times New Roman"/>
                <w:color w:val="auto"/>
                <w:sz w:val="21"/>
              </w:rPr>
            </w:pPr>
          </w:p>
        </w:tc>
        <w:tc>
          <w:tcPr>
            <w:tcW w:w="1241" w:type="dxa"/>
            <w:vAlign w:val="center"/>
          </w:tcPr>
          <w:p w14:paraId="1B84CB4A">
            <w:pPr>
              <w:keepNext/>
              <w:widowControl/>
              <w:spacing w:line="440" w:lineRule="exact"/>
              <w:jc w:val="center"/>
              <w:rPr>
                <w:rFonts w:ascii="Arial" w:hAnsi="Calibri" w:eastAsia="宋体" w:cs="Times New Roman"/>
                <w:color w:val="auto"/>
                <w:sz w:val="21"/>
              </w:rPr>
            </w:pPr>
          </w:p>
        </w:tc>
      </w:tr>
    </w:tbl>
    <w:p w14:paraId="0C4C276B">
      <w:pPr>
        <w:pStyle w:val="215"/>
        <w:keepNext/>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517F09C6">
      <w:pPr>
        <w:keepNext/>
        <w:keepLines w:val="0"/>
        <w:pageBreakBefore w:val="0"/>
        <w:kinsoku/>
        <w:wordWrap/>
        <w:overflowPunct/>
        <w:topLinePunct w:val="0"/>
        <w:autoSpaceDE/>
        <w:autoSpaceDN/>
        <w:bidi w:val="0"/>
        <w:adjustRightInd/>
        <w:snapToGrid/>
        <w:spacing w:before="179" w:line="217" w:lineRule="auto"/>
        <w:ind w:left="616"/>
        <w:textAlignment w:val="auto"/>
        <w:rPr>
          <w:rFonts w:ascii="宋体" w:hAnsi="宋体" w:eastAsia="宋体" w:cs="宋体"/>
          <w:color w:val="auto"/>
          <w:sz w:val="24"/>
          <w:szCs w:val="24"/>
        </w:rPr>
      </w:pPr>
      <w:r>
        <w:rPr>
          <w:rFonts w:ascii="宋体" w:hAnsi="宋体" w:eastAsia="宋体" w:cs="宋体"/>
          <w:color w:val="auto"/>
          <w:spacing w:val="-2"/>
          <w:sz w:val="24"/>
          <w:szCs w:val="24"/>
        </w:rPr>
        <w:t>1、本表应按照下列规定填写：</w:t>
      </w:r>
    </w:p>
    <w:p w14:paraId="73F68A25">
      <w:pPr>
        <w:keepNext/>
        <w:keepLines w:val="0"/>
        <w:pageBreakBefore w:val="0"/>
        <w:kinsoku/>
        <w:wordWrap/>
        <w:overflowPunct/>
        <w:topLinePunct w:val="0"/>
        <w:autoSpaceDE/>
        <w:autoSpaceDN/>
        <w:bidi w:val="0"/>
        <w:adjustRightInd/>
        <w:snapToGrid/>
        <w:spacing w:before="187" w:line="361" w:lineRule="auto"/>
        <w:ind w:left="118" w:right="158" w:firstLine="497"/>
        <w:jc w:val="both"/>
        <w:textAlignment w:val="auto"/>
        <w:rPr>
          <w:rFonts w:hint="default" w:ascii="宋体" w:hAnsi="宋体" w:eastAsia="宋体" w:cs="宋体"/>
          <w:color w:val="auto"/>
          <w:sz w:val="24"/>
          <w:szCs w:val="24"/>
          <w:highlight w:val="none"/>
        </w:rPr>
      </w:pPr>
      <w:r>
        <w:rPr>
          <w:rFonts w:ascii="宋体" w:hAnsi="宋体" w:eastAsia="宋体" w:cs="宋体"/>
          <w:color w:val="auto"/>
          <w:spacing w:val="-4"/>
          <w:sz w:val="24"/>
          <w:szCs w:val="24"/>
        </w:rPr>
        <w:t>1.1“规格</w:t>
      </w:r>
      <w:r>
        <w:rPr>
          <w:rFonts w:ascii="宋体" w:hAnsi="宋体" w:eastAsia="宋体" w:cs="宋体"/>
          <w:color w:val="auto"/>
          <w:spacing w:val="-70"/>
          <w:sz w:val="24"/>
          <w:szCs w:val="24"/>
        </w:rPr>
        <w:t xml:space="preserve"> </w:t>
      </w:r>
      <w:r>
        <w:rPr>
          <w:rFonts w:ascii="宋体" w:hAnsi="宋体" w:eastAsia="宋体" w:cs="宋体"/>
          <w:color w:val="auto"/>
          <w:spacing w:val="-4"/>
          <w:sz w:val="24"/>
          <w:szCs w:val="24"/>
        </w:rPr>
        <w:t>”项下应填写货物制造厂商赋予的品牌（属于节能、环保清单产品的货物，填</w:t>
      </w:r>
      <w:r>
        <w:rPr>
          <w:rFonts w:ascii="宋体" w:hAnsi="宋体" w:eastAsia="宋体" w:cs="宋体"/>
          <w:color w:val="auto"/>
          <w:sz w:val="24"/>
          <w:szCs w:val="24"/>
        </w:rPr>
        <w:t>写的品牌名称应与清单载明的品牌名称保持一致）及具体型号。“来源地</w:t>
      </w:r>
      <w:r>
        <w:rPr>
          <w:rFonts w:ascii="宋体" w:hAnsi="宋体" w:eastAsia="宋体" w:cs="宋体"/>
          <w:color w:val="auto"/>
          <w:spacing w:val="-88"/>
          <w:sz w:val="24"/>
          <w:szCs w:val="24"/>
        </w:rPr>
        <w:t xml:space="preserve"> </w:t>
      </w:r>
      <w:r>
        <w:rPr>
          <w:rFonts w:ascii="宋体" w:hAnsi="宋体" w:eastAsia="宋体" w:cs="宋体"/>
          <w:color w:val="auto"/>
          <w:sz w:val="24"/>
          <w:szCs w:val="24"/>
        </w:rPr>
        <w:t>”应填写</w:t>
      </w:r>
      <w:r>
        <w:rPr>
          <w:rFonts w:ascii="宋体" w:hAnsi="宋体" w:eastAsia="宋体" w:cs="宋体"/>
          <w:color w:val="auto"/>
          <w:spacing w:val="-1"/>
          <w:sz w:val="24"/>
          <w:szCs w:val="24"/>
        </w:rPr>
        <w:t>货物的原</w:t>
      </w:r>
      <w:r>
        <w:rPr>
          <w:rFonts w:ascii="宋体" w:hAnsi="宋体" w:eastAsia="宋体" w:cs="宋体"/>
          <w:color w:val="auto"/>
          <w:spacing w:val="-4"/>
          <w:sz w:val="24"/>
          <w:szCs w:val="24"/>
        </w:rPr>
        <w:t>产地。</w:t>
      </w:r>
    </w:p>
    <w:p w14:paraId="0DBC3C97">
      <w:pPr>
        <w:pStyle w:val="215"/>
        <w:keepNext/>
        <w:keepLines w:val="0"/>
        <w:pageBreakBefore w:val="0"/>
        <w:kinsoku/>
        <w:wordWrap/>
        <w:overflowPunct/>
        <w:topLinePunct w:val="0"/>
        <w:autoSpaceDE/>
        <w:autoSpaceDN/>
        <w:bidi w:val="0"/>
        <w:adjustRightInd/>
        <w:snapToGrid/>
        <w:spacing w:line="360" w:lineRule="auto"/>
        <w:ind w:firstLine="480"/>
        <w:jc w:val="right"/>
        <w:textAlignment w:val="auto"/>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供应商：</w:t>
      </w:r>
      <w:r>
        <w:rPr>
          <w:rFonts w:ascii="宋体" w:hAnsi="宋体" w:eastAsia="宋体" w:cs="宋体"/>
          <w:color w:val="auto"/>
          <w:sz w:val="24"/>
          <w:szCs w:val="24"/>
          <w:highlight w:val="none"/>
          <w:u w:val="single"/>
        </w:rPr>
        <w:t>（全称并加盖单位公章）</w:t>
      </w:r>
    </w:p>
    <w:p w14:paraId="2A9E5D01">
      <w:pPr>
        <w:pStyle w:val="215"/>
        <w:keepNext/>
        <w:keepLines w:val="0"/>
        <w:pageBreakBefore w:val="0"/>
        <w:kinsoku/>
        <w:wordWrap/>
        <w:overflowPunct/>
        <w:topLinePunct w:val="0"/>
        <w:autoSpaceDE/>
        <w:autoSpaceDN/>
        <w:bidi w:val="0"/>
        <w:adjustRightInd/>
        <w:snapToGrid/>
        <w:spacing w:line="360" w:lineRule="auto"/>
        <w:ind w:firstLine="480"/>
        <w:jc w:val="right"/>
        <w:textAlignment w:val="auto"/>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22E0880B">
      <w:pPr>
        <w:pStyle w:val="215"/>
        <w:keepNext/>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eastAsia="宋体" w:cs="宋体"/>
          <w:color w:val="auto"/>
          <w:sz w:val="24"/>
          <w:szCs w:val="24"/>
          <w:highlight w:val="none"/>
        </w:rPr>
      </w:pPr>
    </w:p>
    <w:p w14:paraId="6C45DB4C">
      <w:pPr>
        <w:pStyle w:val="215"/>
        <w:keepNext/>
        <w:spacing w:line="360" w:lineRule="auto"/>
        <w:jc w:val="both"/>
        <w:rPr>
          <w:rFonts w:hint="default" w:ascii="宋体" w:hAnsi="宋体" w:eastAsia="宋体" w:cs="宋体"/>
          <w:color w:val="auto"/>
          <w:sz w:val="24"/>
          <w:szCs w:val="24"/>
          <w:highlight w:val="none"/>
        </w:rPr>
      </w:pPr>
    </w:p>
    <w:p w14:paraId="7825C56B">
      <w:pPr>
        <w:pStyle w:val="215"/>
        <w:keepNext/>
        <w:spacing w:line="360" w:lineRule="auto"/>
        <w:jc w:val="both"/>
        <w:rPr>
          <w:rFonts w:hint="default" w:ascii="宋体" w:hAnsi="宋体" w:eastAsia="宋体" w:cs="宋体"/>
          <w:color w:val="auto"/>
          <w:sz w:val="24"/>
          <w:szCs w:val="24"/>
          <w:highlight w:val="none"/>
        </w:rPr>
      </w:pPr>
    </w:p>
    <w:p w14:paraId="6F309F92">
      <w:pPr>
        <w:pStyle w:val="215"/>
        <w:keepNext/>
        <w:spacing w:line="360" w:lineRule="auto"/>
        <w:jc w:val="both"/>
        <w:rPr>
          <w:rFonts w:hint="default" w:ascii="宋体" w:hAnsi="宋体" w:eastAsia="宋体" w:cs="宋体"/>
          <w:color w:val="auto"/>
          <w:sz w:val="24"/>
          <w:szCs w:val="24"/>
          <w:highlight w:val="none"/>
        </w:rPr>
      </w:pPr>
    </w:p>
    <w:p w14:paraId="5B6E031D">
      <w:pPr>
        <w:keepNext/>
        <w:widowControl w:val="0"/>
        <w:spacing w:after="120" w:line="360" w:lineRule="auto"/>
        <w:ind w:left="0" w:leftChars="0"/>
        <w:jc w:val="both"/>
        <w:rPr>
          <w:rFonts w:ascii="宋体" w:hAnsi="宋体" w:eastAsia="宋体" w:cs="宋体"/>
          <w:color w:val="auto"/>
          <w:kern w:val="2"/>
          <w:sz w:val="24"/>
          <w:szCs w:val="24"/>
          <w:highlight w:val="none"/>
          <w:lang w:val="en-US" w:eastAsia="zh-CN" w:bidi="ar-SA"/>
        </w:rPr>
      </w:pPr>
    </w:p>
    <w:p w14:paraId="78130575">
      <w:pPr>
        <w:pStyle w:val="19"/>
        <w:keepNext/>
        <w:rPr>
          <w:rFonts w:ascii="宋体" w:hAnsi="宋体" w:cs="宋体"/>
          <w:color w:val="auto"/>
          <w:sz w:val="24"/>
          <w:highlight w:val="none"/>
        </w:rPr>
      </w:pPr>
    </w:p>
    <w:p w14:paraId="710A4A23">
      <w:pPr>
        <w:rPr>
          <w:rFonts w:ascii="宋体" w:hAnsi="宋体" w:eastAsia="宋体" w:cs="宋体"/>
          <w:color w:val="auto"/>
          <w:sz w:val="24"/>
          <w:highlight w:val="none"/>
        </w:rPr>
      </w:pPr>
      <w:r>
        <w:rPr>
          <w:rFonts w:hint="eastAsia" w:ascii="宋体" w:hAnsi="宋体" w:eastAsia="宋体" w:cs="宋体"/>
          <w:color w:val="auto"/>
          <w:sz w:val="24"/>
          <w:highlight w:val="none"/>
        </w:rPr>
        <w:br w:type="page"/>
      </w:r>
    </w:p>
    <w:p w14:paraId="6C248AA5">
      <w:pPr>
        <w:keepNext/>
        <w:keepLines w:val="0"/>
        <w:pageBreakBefore w:val="0"/>
        <w:widowControl w:val="0"/>
        <w:kinsoku/>
        <w:wordWrap/>
        <w:overflowPunct/>
        <w:topLinePunct w:val="0"/>
        <w:autoSpaceDE/>
        <w:autoSpaceDN/>
        <w:bidi w:val="0"/>
        <w:adjustRightInd/>
        <w:snapToGrid/>
        <w:spacing w:after="120" w:line="360" w:lineRule="auto"/>
        <w:ind w:left="0" w:leftChars="0"/>
        <w:jc w:val="center"/>
        <w:textAlignment w:val="auto"/>
        <w:outlineLvl w:val="2"/>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（3）网上竞价内容及要求偏离表</w:t>
      </w:r>
    </w:p>
    <w:p w14:paraId="7AD941AB">
      <w:pPr>
        <w:pStyle w:val="19"/>
        <w:keepNext/>
        <w:rPr>
          <w:rFonts w:ascii="宋体" w:hAnsi="宋体" w:cs="宋体"/>
          <w:b/>
          <w:bCs/>
          <w:color w:val="auto"/>
          <w:sz w:val="28"/>
          <w:szCs w:val="28"/>
          <w:highlight w:val="none"/>
        </w:rPr>
      </w:pPr>
    </w:p>
    <w:p w14:paraId="0810434A">
      <w:pPr>
        <w:keepNext/>
        <w:widowControl/>
        <w:spacing w:before="0" w:beforeAutospacing="0" w:after="0" w:afterAutospacing="0" w:line="360" w:lineRule="auto"/>
        <w:ind w:right="376"/>
        <w:jc w:val="left"/>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供应商名称：</w:t>
      </w:r>
      <w:r>
        <w:rPr>
          <w:rFonts w:hint="eastAsia" w:ascii="宋体" w:hAnsi="宋体" w:eastAsia="宋体" w:cs="宋体"/>
          <w:color w:val="auto"/>
          <w:kern w:val="0"/>
          <w:sz w:val="24"/>
          <w:szCs w:val="24"/>
          <w:highlight w:val="none"/>
          <w:u w:val="single"/>
          <w:lang w:val="en-US" w:eastAsia="zh-CN" w:bidi="ar-SA"/>
        </w:rPr>
        <w:t>（全称加盖单位公章）</w:t>
      </w:r>
      <w:r>
        <w:rPr>
          <w:rFonts w:hint="eastAsia" w:ascii="宋体" w:hAnsi="宋体" w:eastAsia="宋体" w:cs="宋体"/>
          <w:color w:val="auto"/>
          <w:kern w:val="0"/>
          <w:sz w:val="24"/>
          <w:szCs w:val="24"/>
          <w:highlight w:val="none"/>
          <w:lang w:val="en-US" w:eastAsia="zh-CN" w:bidi="ar-SA"/>
        </w:rPr>
        <w:t xml:space="preserve">         项目编号：</w:t>
      </w:r>
      <w:r>
        <w:rPr>
          <w:rFonts w:hint="eastAsia" w:ascii="宋体" w:hAnsi="宋体" w:eastAsia="宋体" w:cs="宋体"/>
          <w:color w:val="auto"/>
          <w:kern w:val="0"/>
          <w:sz w:val="24"/>
          <w:szCs w:val="24"/>
          <w:highlight w:val="none"/>
          <w:u w:val="single"/>
          <w:lang w:val="en-US" w:eastAsia="zh-CN" w:bidi="ar-SA"/>
        </w:rPr>
        <w:t>　　　　　　　　　　</w:t>
      </w:r>
    </w:p>
    <w:tbl>
      <w:tblPr>
        <w:tblStyle w:val="45"/>
        <w:tblW w:w="9305" w:type="dxa"/>
        <w:tblInd w:w="0" w:type="dxa"/>
        <w:tblLayout w:type="fixed"/>
        <w:tblCellMar>
          <w:top w:w="0" w:type="dxa"/>
          <w:left w:w="0" w:type="dxa"/>
          <w:bottom w:w="0" w:type="dxa"/>
          <w:right w:w="0" w:type="dxa"/>
        </w:tblCellMar>
      </w:tblPr>
      <w:tblGrid>
        <w:gridCol w:w="758"/>
        <w:gridCol w:w="3442"/>
        <w:gridCol w:w="3154"/>
        <w:gridCol w:w="1951"/>
      </w:tblGrid>
      <w:tr w14:paraId="2BDFAC7F">
        <w:tblPrEx>
          <w:tblCellMar>
            <w:top w:w="0" w:type="dxa"/>
            <w:left w:w="0" w:type="dxa"/>
            <w:bottom w:w="0" w:type="dxa"/>
            <w:right w:w="0" w:type="dxa"/>
          </w:tblCellMar>
        </w:tblPrEx>
        <w:tc>
          <w:tcPr>
            <w:tcW w:w="758" w:type="dxa"/>
            <w:tcBorders>
              <w:top w:val="single" w:color="000000" w:sz="6" w:space="0"/>
              <w:left w:val="single" w:color="000000" w:sz="6" w:space="0"/>
              <w:bottom w:val="single" w:color="000000" w:sz="6" w:space="0"/>
              <w:right w:val="single" w:color="000000" w:sz="6" w:space="0"/>
            </w:tcBorders>
            <w:tcMar>
              <w:left w:w="120" w:type="dxa"/>
              <w:right w:w="120" w:type="dxa"/>
            </w:tcMar>
            <w:vAlign w:val="center"/>
          </w:tcPr>
          <w:p w14:paraId="662F6954">
            <w:pPr>
              <w:keepNext/>
              <w:widowControl/>
              <w:wordWrap w:val="0"/>
              <w:spacing w:before="0" w:beforeAutospacing="0" w:after="0" w:afterAutospacing="0" w:line="360" w:lineRule="auto"/>
              <w:jc w:val="center"/>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合同包</w:t>
            </w:r>
          </w:p>
        </w:tc>
        <w:tc>
          <w:tcPr>
            <w:tcW w:w="3442" w:type="dxa"/>
            <w:tcBorders>
              <w:top w:val="single" w:color="000000" w:sz="6" w:space="0"/>
              <w:left w:val="single" w:color="000000" w:sz="6" w:space="0"/>
              <w:bottom w:val="single" w:color="000000" w:sz="6" w:space="0"/>
              <w:right w:val="single" w:color="000000" w:sz="6" w:space="0"/>
            </w:tcBorders>
            <w:tcMar>
              <w:left w:w="120" w:type="dxa"/>
              <w:right w:w="120" w:type="dxa"/>
            </w:tcMar>
            <w:vAlign w:val="center"/>
          </w:tcPr>
          <w:p w14:paraId="258F1FF8">
            <w:pPr>
              <w:keepNext/>
              <w:widowControl/>
              <w:wordWrap w:val="0"/>
              <w:spacing w:before="0" w:beforeAutospacing="0" w:after="0" w:afterAutospacing="0" w:line="360" w:lineRule="auto"/>
              <w:jc w:val="center"/>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网上竞价内容及要求</w:t>
            </w:r>
          </w:p>
        </w:tc>
        <w:tc>
          <w:tcPr>
            <w:tcW w:w="3154" w:type="dxa"/>
            <w:tcBorders>
              <w:top w:val="single" w:color="000000" w:sz="6" w:space="0"/>
              <w:left w:val="single" w:color="000000" w:sz="6" w:space="0"/>
              <w:bottom w:val="single" w:color="000000" w:sz="6" w:space="0"/>
              <w:right w:val="single" w:color="000000" w:sz="6" w:space="0"/>
            </w:tcBorders>
            <w:tcMar>
              <w:left w:w="120" w:type="dxa"/>
              <w:right w:w="120" w:type="dxa"/>
            </w:tcMar>
            <w:vAlign w:val="center"/>
          </w:tcPr>
          <w:p w14:paraId="7E5CB6C4">
            <w:pPr>
              <w:keepNext/>
              <w:widowControl/>
              <w:wordWrap w:val="0"/>
              <w:spacing w:before="0" w:beforeAutospacing="0" w:after="0" w:afterAutospacing="0" w:line="360" w:lineRule="auto"/>
              <w:jc w:val="center"/>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响应文件响应承诺</w:t>
            </w:r>
          </w:p>
        </w:tc>
        <w:tc>
          <w:tcPr>
            <w:tcW w:w="1951" w:type="dxa"/>
            <w:tcBorders>
              <w:top w:val="single" w:color="000000" w:sz="6" w:space="0"/>
              <w:left w:val="single" w:color="000000" w:sz="6" w:space="0"/>
              <w:bottom w:val="single" w:color="000000" w:sz="6" w:space="0"/>
              <w:right w:val="single" w:color="000000" w:sz="6" w:space="0"/>
            </w:tcBorders>
            <w:tcMar>
              <w:left w:w="120" w:type="dxa"/>
              <w:right w:w="120" w:type="dxa"/>
            </w:tcMar>
            <w:vAlign w:val="center"/>
          </w:tcPr>
          <w:p w14:paraId="0B65AD19">
            <w:pPr>
              <w:keepNext/>
              <w:widowControl/>
              <w:wordWrap w:val="0"/>
              <w:spacing w:before="0" w:beforeAutospacing="0" w:after="0" w:afterAutospacing="0" w:line="360" w:lineRule="auto"/>
              <w:jc w:val="center"/>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是否偏离及说明</w:t>
            </w:r>
          </w:p>
        </w:tc>
      </w:tr>
      <w:tr w14:paraId="32DE745B">
        <w:tblPrEx>
          <w:tblCellMar>
            <w:top w:w="0" w:type="dxa"/>
            <w:left w:w="0" w:type="dxa"/>
            <w:bottom w:w="0" w:type="dxa"/>
            <w:right w:w="0" w:type="dxa"/>
          </w:tblCellMar>
        </w:tblPrEx>
        <w:tc>
          <w:tcPr>
            <w:tcW w:w="758" w:type="dxa"/>
            <w:tcBorders>
              <w:top w:val="single" w:color="000000" w:sz="6" w:space="0"/>
              <w:left w:val="single" w:color="000000" w:sz="6" w:space="0"/>
              <w:bottom w:val="single" w:color="000000" w:sz="6" w:space="0"/>
              <w:right w:val="single" w:color="000000" w:sz="6" w:space="0"/>
            </w:tcBorders>
            <w:tcMar>
              <w:left w:w="120" w:type="dxa"/>
              <w:right w:w="120" w:type="dxa"/>
            </w:tcMar>
            <w:vAlign w:val="center"/>
          </w:tcPr>
          <w:p w14:paraId="7D2BA22D">
            <w:pPr>
              <w:keepNext/>
              <w:jc w:val="center"/>
              <w:rPr>
                <w:rFonts w:ascii="宋体" w:hAnsi="宋体" w:eastAsia="宋体" w:cs="宋体"/>
                <w:color w:val="auto"/>
                <w:sz w:val="24"/>
                <w:highlight w:val="none"/>
              </w:rPr>
            </w:pPr>
          </w:p>
        </w:tc>
        <w:tc>
          <w:tcPr>
            <w:tcW w:w="3442" w:type="dxa"/>
            <w:tcBorders>
              <w:top w:val="single" w:color="000000" w:sz="6" w:space="0"/>
              <w:left w:val="single" w:color="000000" w:sz="6" w:space="0"/>
              <w:bottom w:val="single" w:color="000000" w:sz="6" w:space="0"/>
              <w:right w:val="single" w:color="000000" w:sz="6" w:space="0"/>
            </w:tcBorders>
            <w:tcMar>
              <w:left w:w="120" w:type="dxa"/>
              <w:right w:w="120" w:type="dxa"/>
            </w:tcMar>
            <w:vAlign w:val="center"/>
          </w:tcPr>
          <w:p w14:paraId="07F94BA9">
            <w:pPr>
              <w:keepNext/>
              <w:widowControl/>
              <w:wordWrap w:val="0"/>
              <w:spacing w:before="0" w:beforeAutospacing="0" w:after="0" w:afterAutospacing="0" w:line="480" w:lineRule="atLeast"/>
              <w:jc w:val="center"/>
              <w:rPr>
                <w:rFonts w:ascii="宋体" w:hAnsi="宋体" w:eastAsia="宋体" w:cs="宋体"/>
                <w:color w:val="auto"/>
                <w:kern w:val="0"/>
                <w:sz w:val="24"/>
                <w:szCs w:val="24"/>
                <w:highlight w:val="none"/>
                <w:lang w:val="en-US" w:eastAsia="zh-CN" w:bidi="ar-SA"/>
              </w:rPr>
            </w:pPr>
          </w:p>
        </w:tc>
        <w:tc>
          <w:tcPr>
            <w:tcW w:w="3154" w:type="dxa"/>
            <w:tcBorders>
              <w:top w:val="single" w:color="000000" w:sz="6" w:space="0"/>
              <w:left w:val="single" w:color="000000" w:sz="6" w:space="0"/>
              <w:bottom w:val="single" w:color="000000" w:sz="6" w:space="0"/>
              <w:right w:val="single" w:color="000000" w:sz="6" w:space="0"/>
            </w:tcBorders>
            <w:tcMar>
              <w:left w:w="120" w:type="dxa"/>
              <w:right w:w="120" w:type="dxa"/>
            </w:tcMar>
            <w:vAlign w:val="center"/>
          </w:tcPr>
          <w:p w14:paraId="43E6754E">
            <w:pPr>
              <w:keepNext/>
              <w:widowControl/>
              <w:wordWrap w:val="0"/>
              <w:spacing w:before="0" w:beforeAutospacing="0" w:after="0" w:afterAutospacing="0" w:line="480" w:lineRule="atLeast"/>
              <w:jc w:val="center"/>
              <w:rPr>
                <w:rFonts w:ascii="宋体" w:hAnsi="宋体" w:eastAsia="宋体" w:cs="宋体"/>
                <w:color w:val="auto"/>
                <w:kern w:val="0"/>
                <w:sz w:val="24"/>
                <w:szCs w:val="24"/>
                <w:highlight w:val="none"/>
                <w:lang w:val="en-US" w:eastAsia="zh-CN" w:bidi="ar-SA"/>
              </w:rPr>
            </w:pPr>
          </w:p>
        </w:tc>
        <w:tc>
          <w:tcPr>
            <w:tcW w:w="1951" w:type="dxa"/>
            <w:tcBorders>
              <w:top w:val="single" w:color="000000" w:sz="6" w:space="0"/>
              <w:left w:val="single" w:color="000000" w:sz="6" w:space="0"/>
              <w:bottom w:val="single" w:color="000000" w:sz="6" w:space="0"/>
              <w:right w:val="single" w:color="000000" w:sz="6" w:space="0"/>
            </w:tcBorders>
            <w:tcMar>
              <w:left w:w="120" w:type="dxa"/>
              <w:right w:w="120" w:type="dxa"/>
            </w:tcMar>
            <w:vAlign w:val="center"/>
          </w:tcPr>
          <w:p w14:paraId="7673F83C">
            <w:pPr>
              <w:keepNext/>
              <w:widowControl/>
              <w:wordWrap w:val="0"/>
              <w:spacing w:before="0" w:beforeAutospacing="0" w:after="0" w:afterAutospacing="0" w:line="480" w:lineRule="atLeast"/>
              <w:jc w:val="center"/>
              <w:rPr>
                <w:rFonts w:ascii="宋体" w:hAnsi="宋体" w:eastAsia="宋体" w:cs="宋体"/>
                <w:color w:val="auto"/>
                <w:kern w:val="0"/>
                <w:sz w:val="24"/>
                <w:szCs w:val="24"/>
                <w:highlight w:val="none"/>
                <w:lang w:val="en-US" w:eastAsia="zh-CN" w:bidi="ar-SA"/>
              </w:rPr>
            </w:pPr>
          </w:p>
        </w:tc>
      </w:tr>
      <w:tr w14:paraId="2EFBB880">
        <w:tblPrEx>
          <w:tblCellMar>
            <w:top w:w="0" w:type="dxa"/>
            <w:left w:w="0" w:type="dxa"/>
            <w:bottom w:w="0" w:type="dxa"/>
            <w:right w:w="0" w:type="dxa"/>
          </w:tblCellMar>
        </w:tblPrEx>
        <w:tc>
          <w:tcPr>
            <w:tcW w:w="758" w:type="dxa"/>
            <w:tcBorders>
              <w:top w:val="single" w:color="000000" w:sz="6" w:space="0"/>
              <w:left w:val="single" w:color="000000" w:sz="6" w:space="0"/>
              <w:bottom w:val="single" w:color="000000" w:sz="6" w:space="0"/>
              <w:right w:val="single" w:color="000000" w:sz="6" w:space="0"/>
            </w:tcBorders>
            <w:tcMar>
              <w:left w:w="120" w:type="dxa"/>
              <w:right w:w="120" w:type="dxa"/>
            </w:tcMar>
            <w:vAlign w:val="center"/>
          </w:tcPr>
          <w:p w14:paraId="5446C850">
            <w:pPr>
              <w:keepNext/>
              <w:jc w:val="center"/>
              <w:rPr>
                <w:rFonts w:ascii="宋体" w:hAnsi="宋体" w:eastAsia="宋体" w:cs="宋体"/>
                <w:color w:val="auto"/>
                <w:sz w:val="24"/>
                <w:highlight w:val="none"/>
              </w:rPr>
            </w:pPr>
          </w:p>
        </w:tc>
        <w:tc>
          <w:tcPr>
            <w:tcW w:w="3442" w:type="dxa"/>
            <w:tcBorders>
              <w:top w:val="single" w:color="000000" w:sz="6" w:space="0"/>
              <w:left w:val="single" w:color="000000" w:sz="6" w:space="0"/>
              <w:bottom w:val="single" w:color="000000" w:sz="6" w:space="0"/>
              <w:right w:val="single" w:color="000000" w:sz="6" w:space="0"/>
            </w:tcBorders>
            <w:tcMar>
              <w:left w:w="120" w:type="dxa"/>
              <w:right w:w="120" w:type="dxa"/>
            </w:tcMar>
            <w:vAlign w:val="center"/>
          </w:tcPr>
          <w:p w14:paraId="63C89D67">
            <w:pPr>
              <w:keepNext/>
              <w:widowControl/>
              <w:wordWrap w:val="0"/>
              <w:spacing w:before="0" w:beforeAutospacing="0" w:after="0" w:afterAutospacing="0" w:line="480" w:lineRule="atLeast"/>
              <w:jc w:val="center"/>
              <w:rPr>
                <w:rFonts w:ascii="宋体" w:hAnsi="宋体" w:eastAsia="宋体" w:cs="宋体"/>
                <w:color w:val="auto"/>
                <w:kern w:val="0"/>
                <w:sz w:val="24"/>
                <w:szCs w:val="24"/>
                <w:highlight w:val="none"/>
                <w:lang w:val="en-US" w:eastAsia="zh-CN" w:bidi="ar-SA"/>
              </w:rPr>
            </w:pPr>
          </w:p>
        </w:tc>
        <w:tc>
          <w:tcPr>
            <w:tcW w:w="3154" w:type="dxa"/>
            <w:tcBorders>
              <w:top w:val="single" w:color="000000" w:sz="6" w:space="0"/>
              <w:left w:val="single" w:color="000000" w:sz="6" w:space="0"/>
              <w:bottom w:val="single" w:color="000000" w:sz="6" w:space="0"/>
              <w:right w:val="single" w:color="000000" w:sz="6" w:space="0"/>
            </w:tcBorders>
            <w:tcMar>
              <w:left w:w="120" w:type="dxa"/>
              <w:right w:w="120" w:type="dxa"/>
            </w:tcMar>
            <w:vAlign w:val="center"/>
          </w:tcPr>
          <w:p w14:paraId="7973D01D">
            <w:pPr>
              <w:keepNext/>
              <w:widowControl/>
              <w:wordWrap w:val="0"/>
              <w:spacing w:before="0" w:beforeAutospacing="0" w:after="0" w:afterAutospacing="0" w:line="480" w:lineRule="atLeast"/>
              <w:jc w:val="center"/>
              <w:rPr>
                <w:rFonts w:ascii="宋体" w:hAnsi="宋体" w:eastAsia="宋体" w:cs="宋体"/>
                <w:color w:val="auto"/>
                <w:kern w:val="0"/>
                <w:sz w:val="24"/>
                <w:szCs w:val="24"/>
                <w:highlight w:val="none"/>
                <w:lang w:val="en-US" w:eastAsia="zh-CN" w:bidi="ar-SA"/>
              </w:rPr>
            </w:pPr>
          </w:p>
        </w:tc>
        <w:tc>
          <w:tcPr>
            <w:tcW w:w="1951" w:type="dxa"/>
            <w:tcBorders>
              <w:top w:val="single" w:color="000000" w:sz="6" w:space="0"/>
              <w:left w:val="single" w:color="000000" w:sz="6" w:space="0"/>
              <w:bottom w:val="single" w:color="000000" w:sz="6" w:space="0"/>
              <w:right w:val="single" w:color="000000" w:sz="6" w:space="0"/>
            </w:tcBorders>
            <w:tcMar>
              <w:left w:w="120" w:type="dxa"/>
              <w:right w:w="120" w:type="dxa"/>
            </w:tcMar>
            <w:vAlign w:val="center"/>
          </w:tcPr>
          <w:p w14:paraId="47F21635">
            <w:pPr>
              <w:keepNext/>
              <w:widowControl/>
              <w:wordWrap w:val="0"/>
              <w:spacing w:before="0" w:beforeAutospacing="0" w:after="0" w:afterAutospacing="0" w:line="480" w:lineRule="atLeast"/>
              <w:jc w:val="center"/>
              <w:rPr>
                <w:rFonts w:ascii="宋体" w:hAnsi="宋体" w:eastAsia="宋体" w:cs="宋体"/>
                <w:color w:val="auto"/>
                <w:kern w:val="0"/>
                <w:sz w:val="24"/>
                <w:szCs w:val="24"/>
                <w:highlight w:val="none"/>
                <w:lang w:val="en-US" w:eastAsia="zh-CN" w:bidi="ar-SA"/>
              </w:rPr>
            </w:pPr>
          </w:p>
        </w:tc>
      </w:tr>
      <w:tr w14:paraId="401FA3C7">
        <w:tblPrEx>
          <w:tblCellMar>
            <w:top w:w="0" w:type="dxa"/>
            <w:left w:w="0" w:type="dxa"/>
            <w:bottom w:w="0" w:type="dxa"/>
            <w:right w:w="0" w:type="dxa"/>
          </w:tblCellMar>
        </w:tblPrEx>
        <w:tc>
          <w:tcPr>
            <w:tcW w:w="758" w:type="dxa"/>
            <w:tcBorders>
              <w:top w:val="single" w:color="000000" w:sz="6" w:space="0"/>
              <w:left w:val="single" w:color="000000" w:sz="6" w:space="0"/>
              <w:bottom w:val="single" w:color="000000" w:sz="6" w:space="0"/>
              <w:right w:val="single" w:color="000000" w:sz="6" w:space="0"/>
            </w:tcBorders>
            <w:tcMar>
              <w:left w:w="120" w:type="dxa"/>
              <w:right w:w="120" w:type="dxa"/>
            </w:tcMar>
            <w:vAlign w:val="center"/>
          </w:tcPr>
          <w:p w14:paraId="69B44A17">
            <w:pPr>
              <w:keepNext/>
              <w:jc w:val="center"/>
              <w:rPr>
                <w:rFonts w:ascii="宋体" w:hAnsi="宋体" w:eastAsia="宋体" w:cs="宋体"/>
                <w:color w:val="auto"/>
                <w:sz w:val="24"/>
                <w:highlight w:val="none"/>
              </w:rPr>
            </w:pPr>
          </w:p>
        </w:tc>
        <w:tc>
          <w:tcPr>
            <w:tcW w:w="3442" w:type="dxa"/>
            <w:tcBorders>
              <w:top w:val="single" w:color="000000" w:sz="6" w:space="0"/>
              <w:left w:val="single" w:color="000000" w:sz="6" w:space="0"/>
              <w:bottom w:val="single" w:color="000000" w:sz="6" w:space="0"/>
              <w:right w:val="single" w:color="000000" w:sz="6" w:space="0"/>
            </w:tcBorders>
            <w:tcMar>
              <w:left w:w="120" w:type="dxa"/>
              <w:right w:w="120" w:type="dxa"/>
            </w:tcMar>
            <w:vAlign w:val="center"/>
          </w:tcPr>
          <w:p w14:paraId="2071A259">
            <w:pPr>
              <w:keepNext/>
              <w:widowControl/>
              <w:wordWrap w:val="0"/>
              <w:spacing w:before="0" w:beforeAutospacing="0" w:after="0" w:afterAutospacing="0" w:line="480" w:lineRule="atLeast"/>
              <w:jc w:val="center"/>
              <w:rPr>
                <w:rFonts w:ascii="宋体" w:hAnsi="宋体" w:eastAsia="宋体" w:cs="宋体"/>
                <w:color w:val="auto"/>
                <w:kern w:val="0"/>
                <w:sz w:val="24"/>
                <w:szCs w:val="24"/>
                <w:highlight w:val="none"/>
                <w:lang w:val="en-US" w:eastAsia="zh-CN" w:bidi="ar-SA"/>
              </w:rPr>
            </w:pPr>
          </w:p>
        </w:tc>
        <w:tc>
          <w:tcPr>
            <w:tcW w:w="3154" w:type="dxa"/>
            <w:tcBorders>
              <w:top w:val="single" w:color="000000" w:sz="6" w:space="0"/>
              <w:left w:val="single" w:color="000000" w:sz="6" w:space="0"/>
              <w:bottom w:val="single" w:color="000000" w:sz="6" w:space="0"/>
              <w:right w:val="single" w:color="000000" w:sz="6" w:space="0"/>
            </w:tcBorders>
            <w:tcMar>
              <w:left w:w="120" w:type="dxa"/>
              <w:right w:w="120" w:type="dxa"/>
            </w:tcMar>
            <w:vAlign w:val="center"/>
          </w:tcPr>
          <w:p w14:paraId="7C448A30">
            <w:pPr>
              <w:keepNext/>
              <w:widowControl/>
              <w:wordWrap w:val="0"/>
              <w:spacing w:before="0" w:beforeAutospacing="0" w:after="0" w:afterAutospacing="0" w:line="480" w:lineRule="atLeast"/>
              <w:jc w:val="center"/>
              <w:rPr>
                <w:rFonts w:ascii="宋体" w:hAnsi="宋体" w:eastAsia="宋体" w:cs="宋体"/>
                <w:color w:val="auto"/>
                <w:kern w:val="0"/>
                <w:sz w:val="24"/>
                <w:szCs w:val="24"/>
                <w:highlight w:val="none"/>
                <w:lang w:val="en-US" w:eastAsia="zh-CN" w:bidi="ar-SA"/>
              </w:rPr>
            </w:pPr>
          </w:p>
        </w:tc>
        <w:tc>
          <w:tcPr>
            <w:tcW w:w="1951" w:type="dxa"/>
            <w:tcBorders>
              <w:top w:val="single" w:color="000000" w:sz="6" w:space="0"/>
              <w:left w:val="single" w:color="000000" w:sz="6" w:space="0"/>
              <w:bottom w:val="single" w:color="000000" w:sz="6" w:space="0"/>
              <w:right w:val="single" w:color="000000" w:sz="6" w:space="0"/>
            </w:tcBorders>
            <w:tcMar>
              <w:left w:w="120" w:type="dxa"/>
              <w:right w:w="120" w:type="dxa"/>
            </w:tcMar>
            <w:vAlign w:val="center"/>
          </w:tcPr>
          <w:p w14:paraId="1C94FA61">
            <w:pPr>
              <w:keepNext/>
              <w:widowControl/>
              <w:wordWrap w:val="0"/>
              <w:spacing w:before="0" w:beforeAutospacing="0" w:after="0" w:afterAutospacing="0" w:line="480" w:lineRule="atLeast"/>
              <w:jc w:val="center"/>
              <w:rPr>
                <w:rFonts w:ascii="宋体" w:hAnsi="宋体" w:eastAsia="宋体" w:cs="宋体"/>
                <w:color w:val="auto"/>
                <w:kern w:val="0"/>
                <w:sz w:val="24"/>
                <w:szCs w:val="24"/>
                <w:highlight w:val="none"/>
                <w:lang w:val="en-US" w:eastAsia="zh-CN" w:bidi="ar-SA"/>
              </w:rPr>
            </w:pPr>
          </w:p>
        </w:tc>
      </w:tr>
    </w:tbl>
    <w:p w14:paraId="1E986A10">
      <w:pPr>
        <w:keepNext/>
        <w:widowControl/>
        <w:spacing w:before="0" w:beforeAutospacing="0" w:after="0" w:afterAutospacing="0" w:line="360" w:lineRule="auto"/>
        <w:jc w:val="left"/>
        <w:rPr>
          <w:rFonts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注：</w:t>
      </w:r>
    </w:p>
    <w:p w14:paraId="2228C72B">
      <w:pPr>
        <w:pStyle w:val="215"/>
        <w:keepNext/>
        <w:spacing w:line="480" w:lineRule="exact"/>
        <w:ind w:firstLine="480"/>
        <w:rPr>
          <w:rFonts w:hint="default" w:ascii="宋体" w:hAnsi="宋体" w:eastAsia="宋体" w:cs="宋体"/>
          <w:color w:val="auto"/>
          <w:sz w:val="24"/>
          <w:szCs w:val="24"/>
        </w:rPr>
      </w:pPr>
      <w:r>
        <w:rPr>
          <w:rFonts w:ascii="宋体" w:hAnsi="宋体" w:eastAsia="宋体" w:cs="宋体"/>
          <w:color w:val="auto"/>
          <w:sz w:val="24"/>
          <w:szCs w:val="24"/>
        </w:rPr>
        <w:t>1、本表应按照下列规定填写：</w:t>
      </w:r>
    </w:p>
    <w:p w14:paraId="5CDAB040">
      <w:pPr>
        <w:pStyle w:val="215"/>
        <w:keepNext/>
        <w:spacing w:line="480" w:lineRule="exact"/>
        <w:ind w:firstLine="480"/>
        <w:rPr>
          <w:rFonts w:hint="default" w:ascii="宋体" w:hAnsi="宋体" w:eastAsia="宋体" w:cs="宋体"/>
          <w:color w:val="auto"/>
          <w:sz w:val="24"/>
          <w:szCs w:val="24"/>
        </w:rPr>
      </w:pPr>
      <w:r>
        <w:rPr>
          <w:rFonts w:ascii="宋体" w:hAnsi="宋体" w:eastAsia="宋体" w:cs="宋体"/>
          <w:color w:val="auto"/>
          <w:sz w:val="24"/>
          <w:szCs w:val="24"/>
        </w:rPr>
        <w:t>1.1“</w:t>
      </w:r>
      <w:r>
        <w:rPr>
          <w:rFonts w:hint="eastAsia" w:ascii="宋体" w:hAnsi="宋体" w:eastAsia="宋体" w:cs="宋体"/>
          <w:color w:val="auto"/>
          <w:sz w:val="24"/>
          <w:szCs w:val="24"/>
        </w:rPr>
        <w:t>网上竞价内容及要求</w:t>
      </w:r>
      <w:r>
        <w:rPr>
          <w:rFonts w:ascii="宋体" w:hAnsi="宋体" w:eastAsia="宋体" w:cs="宋体"/>
          <w:color w:val="auto"/>
          <w:sz w:val="24"/>
          <w:szCs w:val="24"/>
        </w:rPr>
        <w:t>”项下填写的内容应与</w:t>
      </w:r>
      <w:r>
        <w:rPr>
          <w:rFonts w:hint="eastAsia" w:ascii="宋体" w:hAnsi="宋体" w:eastAsia="宋体" w:cs="宋体"/>
          <w:color w:val="auto"/>
          <w:sz w:val="24"/>
          <w:szCs w:val="24"/>
          <w:lang w:eastAsia="zh-CN"/>
        </w:rPr>
        <w:t>网上竞价文件</w:t>
      </w:r>
      <w:r>
        <w:rPr>
          <w:rFonts w:hint="eastAsia" w:ascii="宋体" w:hAnsi="宋体" w:eastAsia="宋体" w:cs="宋体"/>
          <w:color w:val="auto"/>
          <w:sz w:val="24"/>
          <w:szCs w:val="24"/>
        </w:rPr>
        <w:t xml:space="preserve">第三章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网上竞价内容及要求</w:t>
      </w:r>
      <w:r>
        <w:rPr>
          <w:rFonts w:hint="eastAsia" w:ascii="宋体" w:hAnsi="宋体" w:eastAsia="宋体" w:cs="宋体"/>
          <w:color w:val="auto"/>
          <w:sz w:val="24"/>
          <w:szCs w:val="24"/>
          <w:lang w:eastAsia="zh-CN"/>
        </w:rPr>
        <w:t>”</w:t>
      </w:r>
      <w:r>
        <w:rPr>
          <w:rFonts w:ascii="宋体" w:hAnsi="宋体" w:eastAsia="宋体" w:cs="宋体"/>
          <w:color w:val="auto"/>
          <w:sz w:val="24"/>
          <w:szCs w:val="24"/>
        </w:rPr>
        <w:t>的内容保持一致。</w:t>
      </w:r>
    </w:p>
    <w:p w14:paraId="1FB7C580">
      <w:pPr>
        <w:pStyle w:val="215"/>
        <w:keepNext/>
        <w:spacing w:line="480" w:lineRule="exact"/>
        <w:ind w:firstLine="480"/>
        <w:rPr>
          <w:rFonts w:hint="default" w:ascii="宋体" w:hAnsi="宋体" w:eastAsia="宋体" w:cs="宋体"/>
          <w:color w:val="auto"/>
          <w:sz w:val="24"/>
          <w:szCs w:val="24"/>
        </w:rPr>
      </w:pPr>
      <w:r>
        <w:rPr>
          <w:rFonts w:ascii="宋体" w:hAnsi="宋体" w:eastAsia="宋体" w:cs="宋体"/>
          <w:color w:val="auto"/>
          <w:sz w:val="24"/>
          <w:szCs w:val="24"/>
        </w:rPr>
        <w:t>1.2“</w:t>
      </w:r>
      <w:r>
        <w:rPr>
          <w:rFonts w:hint="eastAsia" w:ascii="宋体" w:hAnsi="宋体" w:eastAsia="宋体" w:cs="宋体"/>
          <w:color w:val="auto"/>
          <w:sz w:val="24"/>
          <w:szCs w:val="24"/>
        </w:rPr>
        <w:t>响应文件响应承诺</w:t>
      </w:r>
      <w:r>
        <w:rPr>
          <w:rFonts w:ascii="宋体" w:hAnsi="宋体" w:eastAsia="宋体" w:cs="宋体"/>
          <w:color w:val="auto"/>
          <w:sz w:val="24"/>
          <w:szCs w:val="24"/>
        </w:rPr>
        <w:t>”项下应填写具体的响应内容并与“</w:t>
      </w:r>
      <w:r>
        <w:rPr>
          <w:rFonts w:hint="eastAsia" w:ascii="宋体" w:hAnsi="宋体" w:eastAsia="宋体" w:cs="宋体"/>
          <w:color w:val="auto"/>
          <w:sz w:val="24"/>
          <w:szCs w:val="24"/>
        </w:rPr>
        <w:t>网上竞价内容及要求</w:t>
      </w:r>
      <w:r>
        <w:rPr>
          <w:rFonts w:ascii="宋体" w:hAnsi="宋体" w:eastAsia="宋体" w:cs="宋体"/>
          <w:color w:val="auto"/>
          <w:sz w:val="24"/>
          <w:szCs w:val="24"/>
        </w:rPr>
        <w:t>”项下填写的内容逐项对应；对</w:t>
      </w:r>
      <w:r>
        <w:rPr>
          <w:rFonts w:hint="eastAsia" w:ascii="宋体" w:hAnsi="宋体" w:eastAsia="宋体" w:cs="宋体"/>
          <w:color w:val="auto"/>
          <w:sz w:val="24"/>
          <w:szCs w:val="24"/>
          <w:lang w:eastAsia="zh-CN"/>
        </w:rPr>
        <w:t>网上竞价文件</w:t>
      </w:r>
      <w:r>
        <w:rPr>
          <w:rFonts w:ascii="宋体" w:hAnsi="宋体" w:eastAsia="宋体" w:cs="宋体"/>
          <w:color w:val="auto"/>
          <w:sz w:val="24"/>
          <w:szCs w:val="24"/>
        </w:rPr>
        <w:t>“技术和服务要求”项下涉及“≥或＞”、“≤或＜”及某个区间值范围内的内容，响应</w:t>
      </w:r>
      <w:r>
        <w:rPr>
          <w:rFonts w:hint="eastAsia" w:ascii="宋体" w:hAnsi="宋体" w:eastAsia="宋体" w:cs="宋体"/>
          <w:color w:val="auto"/>
          <w:sz w:val="24"/>
          <w:szCs w:val="24"/>
        </w:rPr>
        <w:t>承诺</w:t>
      </w:r>
      <w:r>
        <w:rPr>
          <w:rFonts w:ascii="宋体" w:hAnsi="宋体" w:eastAsia="宋体" w:cs="宋体"/>
          <w:color w:val="auto"/>
          <w:sz w:val="24"/>
          <w:szCs w:val="24"/>
        </w:rPr>
        <w:t>应填写具体的数值，但技术指标只能以范围作响应的除外。</w:t>
      </w:r>
    </w:p>
    <w:p w14:paraId="6E89BD54">
      <w:pPr>
        <w:pStyle w:val="215"/>
        <w:keepNext/>
        <w:spacing w:line="480" w:lineRule="exact"/>
        <w:ind w:firstLine="480"/>
        <w:rPr>
          <w:rFonts w:hint="default" w:ascii="宋体" w:hAnsi="宋体" w:eastAsia="宋体" w:cs="宋体"/>
          <w:color w:val="auto"/>
          <w:sz w:val="24"/>
          <w:szCs w:val="24"/>
        </w:rPr>
      </w:pPr>
      <w:r>
        <w:rPr>
          <w:rFonts w:ascii="宋体" w:hAnsi="宋体" w:eastAsia="宋体" w:cs="宋体"/>
          <w:color w:val="auto"/>
          <w:sz w:val="24"/>
          <w:szCs w:val="24"/>
        </w:rPr>
        <w:t>1.3“是否偏离及说明”项下应按下列规定填写：优于的，填写“正偏离”；符合的，填写“无偏离”；低于的，填写“负偏离”。</w:t>
      </w:r>
    </w:p>
    <w:p w14:paraId="47695F79">
      <w:pPr>
        <w:pStyle w:val="215"/>
        <w:keepNext/>
        <w:spacing w:line="480" w:lineRule="exact"/>
        <w:ind w:firstLine="480"/>
        <w:rPr>
          <w:rFonts w:hint="default" w:ascii="宋体" w:hAnsi="宋体" w:eastAsia="宋体" w:cs="宋体"/>
          <w:color w:val="auto"/>
          <w:sz w:val="24"/>
          <w:szCs w:val="24"/>
        </w:rPr>
      </w:pPr>
      <w:r>
        <w:rPr>
          <w:rFonts w:ascii="宋体" w:hAnsi="宋体" w:eastAsia="宋体" w:cs="宋体"/>
          <w:color w:val="auto"/>
          <w:sz w:val="24"/>
          <w:szCs w:val="24"/>
        </w:rPr>
        <w:t>2、</w:t>
      </w:r>
      <w:r>
        <w:rPr>
          <w:rFonts w:hint="eastAsia" w:ascii="宋体" w:hAnsi="宋体" w:eastAsia="宋体" w:cs="宋体"/>
          <w:color w:val="auto"/>
          <w:sz w:val="24"/>
          <w:szCs w:val="24"/>
          <w:lang w:eastAsia="zh-CN"/>
        </w:rPr>
        <w:t>供应商</w:t>
      </w:r>
      <w:r>
        <w:rPr>
          <w:rFonts w:ascii="宋体" w:hAnsi="宋体" w:eastAsia="宋体" w:cs="宋体"/>
          <w:color w:val="auto"/>
          <w:sz w:val="24"/>
          <w:szCs w:val="24"/>
        </w:rPr>
        <w:t>需要说明的内容若需特殊表达，应先在本表中进行相应说明，再另页应答，但应做好标注说明，方便</w:t>
      </w:r>
      <w:r>
        <w:rPr>
          <w:rFonts w:hint="eastAsia" w:ascii="宋体" w:hAnsi="宋体" w:eastAsia="宋体" w:cs="宋体"/>
          <w:color w:val="auto"/>
          <w:sz w:val="24"/>
          <w:szCs w:val="24"/>
          <w:lang w:eastAsia="zh-CN"/>
        </w:rPr>
        <w:t>代理机构</w:t>
      </w:r>
      <w:r>
        <w:rPr>
          <w:rFonts w:ascii="宋体" w:hAnsi="宋体" w:eastAsia="宋体" w:cs="宋体"/>
          <w:color w:val="auto"/>
          <w:sz w:val="24"/>
          <w:szCs w:val="24"/>
        </w:rPr>
        <w:t>查阅</w:t>
      </w:r>
      <w:r>
        <w:rPr>
          <w:rFonts w:hint="eastAsia" w:ascii="宋体" w:hAnsi="宋体" w:eastAsia="宋体" w:cs="宋体"/>
          <w:color w:val="auto"/>
          <w:sz w:val="24"/>
          <w:szCs w:val="24"/>
          <w:lang w:eastAsia="zh-CN"/>
        </w:rPr>
        <w:t>审核</w:t>
      </w:r>
      <w:r>
        <w:rPr>
          <w:rFonts w:ascii="宋体" w:hAnsi="宋体" w:eastAsia="宋体" w:cs="宋体"/>
          <w:color w:val="auto"/>
          <w:sz w:val="24"/>
          <w:szCs w:val="24"/>
        </w:rPr>
        <w:t>。未标注说明可能导致的不利的后果由</w:t>
      </w:r>
      <w:r>
        <w:rPr>
          <w:rFonts w:hint="eastAsia" w:ascii="宋体" w:hAnsi="宋体" w:eastAsia="宋体" w:cs="宋体"/>
          <w:color w:val="auto"/>
          <w:sz w:val="24"/>
          <w:szCs w:val="24"/>
          <w:lang w:eastAsia="zh-CN"/>
        </w:rPr>
        <w:t>供应商</w:t>
      </w:r>
      <w:r>
        <w:rPr>
          <w:rFonts w:ascii="宋体" w:hAnsi="宋体" w:eastAsia="宋体" w:cs="宋体"/>
          <w:color w:val="auto"/>
          <w:sz w:val="24"/>
          <w:szCs w:val="24"/>
        </w:rPr>
        <w:t>自行承担。</w:t>
      </w:r>
    </w:p>
    <w:p w14:paraId="67357EE0">
      <w:pPr>
        <w:pStyle w:val="215"/>
        <w:keepNext/>
        <w:spacing w:line="360" w:lineRule="auto"/>
        <w:ind w:firstLine="480"/>
        <w:jc w:val="right"/>
        <w:rPr>
          <w:rFonts w:hint="default" w:ascii="宋体" w:hAnsi="宋体" w:eastAsia="宋体" w:cs="宋体"/>
          <w:color w:val="auto"/>
          <w:sz w:val="24"/>
          <w:szCs w:val="24"/>
          <w:highlight w:val="none"/>
        </w:rPr>
      </w:pPr>
    </w:p>
    <w:p w14:paraId="46C64157">
      <w:pPr>
        <w:pStyle w:val="215"/>
        <w:keepNext/>
        <w:spacing w:line="360" w:lineRule="auto"/>
        <w:ind w:firstLine="480"/>
        <w:jc w:val="right"/>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供应商：</w:t>
      </w:r>
      <w:r>
        <w:rPr>
          <w:rFonts w:ascii="宋体" w:hAnsi="宋体" w:eastAsia="宋体" w:cs="宋体"/>
          <w:color w:val="auto"/>
          <w:sz w:val="24"/>
          <w:szCs w:val="24"/>
          <w:highlight w:val="none"/>
          <w:u w:val="single"/>
        </w:rPr>
        <w:t>（全称并加盖单位公章）</w:t>
      </w:r>
    </w:p>
    <w:p w14:paraId="08D5966C">
      <w:pPr>
        <w:pStyle w:val="215"/>
        <w:keepNext/>
        <w:spacing w:line="360" w:lineRule="auto"/>
        <w:ind w:firstLine="480"/>
        <w:jc w:val="right"/>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47FB2059">
      <w:pPr>
        <w:keepNext/>
        <w:widowControl w:val="0"/>
        <w:spacing w:after="120" w:line="360" w:lineRule="auto"/>
        <w:ind w:left="0" w:leftChars="0"/>
        <w:jc w:val="both"/>
        <w:rPr>
          <w:rFonts w:ascii="宋体" w:hAnsi="宋体" w:eastAsia="宋体" w:cs="宋体"/>
          <w:color w:val="auto"/>
          <w:kern w:val="2"/>
          <w:sz w:val="24"/>
          <w:szCs w:val="24"/>
          <w:highlight w:val="none"/>
          <w:lang w:val="en-US" w:eastAsia="zh-CN" w:bidi="ar-SA"/>
        </w:rPr>
      </w:pPr>
    </w:p>
    <w:p w14:paraId="64A3536F">
      <w:pPr>
        <w:rPr>
          <w:rFonts w:ascii="宋体" w:hAnsi="宋体" w:cs="宋体"/>
          <w:color w:val="auto"/>
          <w:sz w:val="24"/>
          <w:highlight w:val="none"/>
        </w:rPr>
      </w:pPr>
      <w:r>
        <w:rPr>
          <w:rFonts w:ascii="宋体" w:hAnsi="宋体" w:cs="宋体"/>
          <w:color w:val="auto"/>
          <w:sz w:val="24"/>
          <w:highlight w:val="none"/>
        </w:rPr>
        <w:br w:type="page"/>
      </w:r>
    </w:p>
    <w:p w14:paraId="1D74FF57">
      <w:pPr>
        <w:pStyle w:val="19"/>
        <w:keepNext/>
        <w:rPr>
          <w:rFonts w:ascii="宋体" w:hAnsi="宋体" w:cs="宋体"/>
          <w:color w:val="auto"/>
          <w:sz w:val="24"/>
          <w:highlight w:val="none"/>
        </w:rPr>
      </w:pPr>
    </w:p>
    <w:p w14:paraId="29895B72">
      <w:pPr>
        <w:keepNext/>
        <w:keepLines w:val="0"/>
        <w:pageBreakBefore w:val="0"/>
        <w:widowControl w:val="0"/>
        <w:kinsoku/>
        <w:wordWrap/>
        <w:overflowPunct/>
        <w:topLinePunct w:val="0"/>
        <w:autoSpaceDE/>
        <w:autoSpaceDN/>
        <w:bidi w:val="0"/>
        <w:adjustRightInd/>
        <w:snapToGrid/>
        <w:spacing w:after="120" w:line="360" w:lineRule="auto"/>
        <w:ind w:left="0" w:leftChars="0"/>
        <w:jc w:val="center"/>
        <w:textAlignment w:val="auto"/>
        <w:outlineLvl w:val="2"/>
        <w:rPr>
          <w:rFonts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（4）网上竞价保证金凭证复印件</w:t>
      </w:r>
    </w:p>
    <w:p w14:paraId="4E7EAF14">
      <w:pPr>
        <w:keepNext/>
        <w:widowControl w:val="0"/>
        <w:spacing w:after="120" w:line="360" w:lineRule="auto"/>
        <w:ind w:left="0" w:leftChars="0"/>
        <w:jc w:val="both"/>
        <w:rPr>
          <w:rFonts w:ascii="宋体" w:hAnsi="宋体" w:eastAsia="宋体" w:cs="宋体"/>
          <w:b/>
          <w:bCs/>
          <w:color w:val="auto"/>
          <w:kern w:val="2"/>
          <w:sz w:val="28"/>
          <w:szCs w:val="28"/>
          <w:highlight w:val="none"/>
          <w:lang w:val="en-US" w:eastAsia="zh-CN" w:bidi="ar-SA"/>
        </w:rPr>
      </w:pPr>
    </w:p>
    <w:p w14:paraId="69E3FFF5">
      <w:pPr>
        <w:pStyle w:val="19"/>
        <w:keepNext/>
        <w:rPr>
          <w:rFonts w:ascii="宋体" w:hAnsi="宋体" w:cs="宋体"/>
          <w:b/>
          <w:bCs/>
          <w:color w:val="auto"/>
          <w:sz w:val="28"/>
          <w:szCs w:val="28"/>
          <w:highlight w:val="none"/>
        </w:rPr>
      </w:pPr>
    </w:p>
    <w:p w14:paraId="69A09849">
      <w:pPr>
        <w:pStyle w:val="19"/>
        <w:keepNext/>
        <w:rPr>
          <w:rFonts w:ascii="宋体" w:hAnsi="宋体" w:cs="宋体"/>
          <w:b/>
          <w:bCs/>
          <w:color w:val="auto"/>
          <w:sz w:val="28"/>
          <w:szCs w:val="28"/>
          <w:highlight w:val="none"/>
        </w:rPr>
      </w:pPr>
    </w:p>
    <w:p w14:paraId="384E3155">
      <w:pPr>
        <w:keepNext/>
        <w:widowControl w:val="0"/>
        <w:spacing w:after="120" w:line="360" w:lineRule="auto"/>
        <w:ind w:left="0" w:leftChars="0"/>
        <w:jc w:val="both"/>
        <w:rPr>
          <w:rFonts w:ascii="宋体" w:hAnsi="宋体" w:eastAsia="宋体" w:cs="宋体"/>
          <w:b/>
          <w:bCs/>
          <w:color w:val="auto"/>
          <w:kern w:val="2"/>
          <w:sz w:val="28"/>
          <w:szCs w:val="28"/>
          <w:highlight w:val="none"/>
          <w:lang w:val="en-US" w:eastAsia="zh-CN" w:bidi="ar-SA"/>
        </w:rPr>
      </w:pPr>
    </w:p>
    <w:p w14:paraId="20C011E0">
      <w:pPr>
        <w:keepNext/>
        <w:widowControl w:val="0"/>
        <w:spacing w:after="120" w:line="360" w:lineRule="auto"/>
        <w:ind w:left="0" w:leftChars="0"/>
        <w:jc w:val="center"/>
        <w:rPr>
          <w:rFonts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凭证复印件在此项下提交</w:t>
      </w:r>
    </w:p>
    <w:p w14:paraId="315FFFC1">
      <w:pPr>
        <w:pStyle w:val="19"/>
        <w:keepNext/>
        <w:rPr>
          <w:rFonts w:ascii="宋体" w:hAnsi="宋体" w:cs="宋体"/>
          <w:b/>
          <w:bCs/>
          <w:color w:val="auto"/>
          <w:sz w:val="28"/>
          <w:szCs w:val="28"/>
          <w:highlight w:val="none"/>
        </w:rPr>
      </w:pPr>
    </w:p>
    <w:p w14:paraId="71ACB949">
      <w:pPr>
        <w:pStyle w:val="215"/>
        <w:keepNext/>
        <w:spacing w:line="360" w:lineRule="auto"/>
        <w:ind w:firstLine="480"/>
        <w:jc w:val="right"/>
        <w:rPr>
          <w:rFonts w:hint="default" w:ascii="宋体" w:hAnsi="宋体" w:eastAsia="宋体" w:cs="宋体"/>
          <w:color w:val="auto"/>
          <w:sz w:val="24"/>
          <w:szCs w:val="24"/>
          <w:highlight w:val="none"/>
        </w:rPr>
      </w:pPr>
    </w:p>
    <w:p w14:paraId="587B5F66">
      <w:pPr>
        <w:pStyle w:val="215"/>
        <w:keepNext/>
        <w:spacing w:line="360" w:lineRule="auto"/>
        <w:ind w:firstLine="480"/>
        <w:jc w:val="right"/>
        <w:rPr>
          <w:rFonts w:hint="default" w:ascii="宋体" w:hAnsi="宋体" w:eastAsia="宋体" w:cs="宋体"/>
          <w:color w:val="auto"/>
          <w:sz w:val="24"/>
          <w:szCs w:val="24"/>
          <w:highlight w:val="none"/>
        </w:rPr>
      </w:pPr>
    </w:p>
    <w:p w14:paraId="4833EFF4">
      <w:pPr>
        <w:pStyle w:val="215"/>
        <w:keepNext/>
        <w:spacing w:line="360" w:lineRule="auto"/>
        <w:ind w:firstLine="480"/>
        <w:jc w:val="right"/>
        <w:rPr>
          <w:rFonts w:hint="default" w:ascii="宋体" w:hAnsi="宋体" w:eastAsia="宋体" w:cs="宋体"/>
          <w:color w:val="auto"/>
          <w:sz w:val="24"/>
          <w:szCs w:val="24"/>
          <w:highlight w:val="none"/>
        </w:rPr>
      </w:pPr>
    </w:p>
    <w:p w14:paraId="22079EF1">
      <w:pPr>
        <w:pStyle w:val="215"/>
        <w:keepNext/>
        <w:spacing w:line="360" w:lineRule="auto"/>
        <w:ind w:firstLine="480"/>
        <w:jc w:val="right"/>
        <w:rPr>
          <w:rFonts w:hint="default" w:ascii="宋体" w:hAnsi="宋体" w:eastAsia="宋体" w:cs="宋体"/>
          <w:color w:val="auto"/>
          <w:sz w:val="24"/>
          <w:szCs w:val="24"/>
          <w:highlight w:val="none"/>
        </w:rPr>
      </w:pPr>
    </w:p>
    <w:p w14:paraId="3A147E1F">
      <w:pPr>
        <w:pStyle w:val="215"/>
        <w:keepNext/>
        <w:spacing w:line="360" w:lineRule="auto"/>
        <w:ind w:firstLine="480"/>
        <w:jc w:val="right"/>
        <w:rPr>
          <w:rFonts w:hint="default" w:ascii="宋体" w:hAnsi="宋体" w:eastAsia="宋体" w:cs="宋体"/>
          <w:color w:val="auto"/>
          <w:sz w:val="24"/>
          <w:szCs w:val="24"/>
          <w:highlight w:val="none"/>
        </w:rPr>
      </w:pPr>
    </w:p>
    <w:p w14:paraId="54B7C157">
      <w:pPr>
        <w:pStyle w:val="215"/>
        <w:keepNext/>
        <w:spacing w:line="360" w:lineRule="auto"/>
        <w:ind w:firstLine="480"/>
        <w:jc w:val="right"/>
        <w:rPr>
          <w:rFonts w:hint="default" w:ascii="宋体" w:hAnsi="宋体" w:eastAsia="宋体" w:cs="宋体"/>
          <w:color w:val="auto"/>
          <w:sz w:val="24"/>
          <w:szCs w:val="24"/>
          <w:highlight w:val="none"/>
        </w:rPr>
      </w:pPr>
    </w:p>
    <w:p w14:paraId="69E3F679">
      <w:pPr>
        <w:pStyle w:val="215"/>
        <w:keepNext/>
        <w:spacing w:line="360" w:lineRule="auto"/>
        <w:ind w:firstLine="480"/>
        <w:jc w:val="right"/>
        <w:rPr>
          <w:rFonts w:hint="default" w:ascii="宋体" w:hAnsi="宋体" w:eastAsia="宋体" w:cs="宋体"/>
          <w:color w:val="auto"/>
          <w:sz w:val="24"/>
          <w:szCs w:val="24"/>
          <w:highlight w:val="none"/>
        </w:rPr>
      </w:pPr>
    </w:p>
    <w:p w14:paraId="5DD36620">
      <w:pPr>
        <w:pStyle w:val="215"/>
        <w:keepNext/>
        <w:spacing w:line="360" w:lineRule="auto"/>
        <w:ind w:firstLine="480"/>
        <w:jc w:val="right"/>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供应商：</w:t>
      </w:r>
      <w:r>
        <w:rPr>
          <w:rFonts w:ascii="宋体" w:hAnsi="宋体" w:eastAsia="宋体" w:cs="宋体"/>
          <w:color w:val="auto"/>
          <w:sz w:val="24"/>
          <w:szCs w:val="24"/>
          <w:highlight w:val="none"/>
          <w:u w:val="single"/>
        </w:rPr>
        <w:t>（全称并加盖单位公章）</w:t>
      </w:r>
    </w:p>
    <w:p w14:paraId="3425B0A7">
      <w:pPr>
        <w:pStyle w:val="215"/>
        <w:keepNext/>
        <w:spacing w:line="360" w:lineRule="auto"/>
        <w:ind w:firstLine="480"/>
        <w:jc w:val="right"/>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23429969">
      <w:pPr>
        <w:pStyle w:val="19"/>
        <w:keepNext/>
        <w:rPr>
          <w:rFonts w:ascii="宋体" w:hAnsi="宋体" w:cs="宋体"/>
          <w:b/>
          <w:bCs/>
          <w:color w:val="auto"/>
          <w:sz w:val="28"/>
          <w:szCs w:val="28"/>
          <w:highlight w:val="none"/>
        </w:rPr>
      </w:pPr>
    </w:p>
    <w:p w14:paraId="61764042">
      <w:pPr>
        <w:keepNext/>
        <w:widowControl w:val="0"/>
        <w:spacing w:after="120" w:line="360" w:lineRule="auto"/>
        <w:ind w:left="0" w:leftChars="0"/>
        <w:jc w:val="center"/>
        <w:rPr>
          <w:rFonts w:ascii="宋体" w:hAnsi="宋体" w:eastAsia="宋体" w:cs="宋体"/>
          <w:b/>
          <w:bCs/>
          <w:color w:val="auto"/>
          <w:kern w:val="2"/>
          <w:sz w:val="28"/>
          <w:szCs w:val="28"/>
          <w:highlight w:val="none"/>
          <w:lang w:val="en-US" w:eastAsia="zh-CN" w:bidi="ar-SA"/>
        </w:rPr>
      </w:pPr>
    </w:p>
    <w:p w14:paraId="10A9B266">
      <w:pPr>
        <w:keepNext/>
        <w:widowControl w:val="0"/>
        <w:spacing w:after="120" w:line="360" w:lineRule="auto"/>
        <w:ind w:left="0" w:leftChars="0"/>
        <w:jc w:val="center"/>
        <w:rPr>
          <w:rFonts w:ascii="宋体" w:hAnsi="宋体" w:eastAsia="宋体" w:cs="宋体"/>
          <w:b/>
          <w:bCs/>
          <w:color w:val="auto"/>
          <w:kern w:val="2"/>
          <w:sz w:val="28"/>
          <w:szCs w:val="28"/>
          <w:highlight w:val="none"/>
          <w:lang w:val="en-US" w:eastAsia="zh-CN" w:bidi="ar-SA"/>
        </w:rPr>
      </w:pPr>
    </w:p>
    <w:p w14:paraId="0DADAC5C">
      <w:pPr>
        <w:keepNext/>
        <w:widowControl w:val="0"/>
        <w:spacing w:after="120" w:line="360" w:lineRule="auto"/>
        <w:ind w:left="0" w:leftChars="0"/>
        <w:jc w:val="center"/>
        <w:rPr>
          <w:rFonts w:ascii="宋体" w:hAnsi="宋体" w:eastAsia="宋体" w:cs="宋体"/>
          <w:b/>
          <w:bCs/>
          <w:color w:val="auto"/>
          <w:kern w:val="2"/>
          <w:sz w:val="28"/>
          <w:szCs w:val="28"/>
          <w:highlight w:val="none"/>
          <w:lang w:val="en-US" w:eastAsia="zh-CN" w:bidi="ar-SA"/>
        </w:rPr>
      </w:pPr>
    </w:p>
    <w:p w14:paraId="3DCC27DE">
      <w:pPr>
        <w:keepNext/>
        <w:widowControl w:val="0"/>
        <w:spacing w:after="120" w:line="360" w:lineRule="auto"/>
        <w:ind w:left="0" w:leftChars="0"/>
        <w:jc w:val="center"/>
        <w:rPr>
          <w:rFonts w:ascii="宋体" w:hAnsi="宋体" w:eastAsia="宋体" w:cs="宋体"/>
          <w:b/>
          <w:bCs/>
          <w:color w:val="auto"/>
          <w:kern w:val="2"/>
          <w:sz w:val="28"/>
          <w:szCs w:val="28"/>
          <w:highlight w:val="none"/>
          <w:lang w:val="en-US" w:eastAsia="zh-CN" w:bidi="ar-SA"/>
        </w:rPr>
      </w:pPr>
    </w:p>
    <w:p w14:paraId="497C982F">
      <w:pPr>
        <w:keepNext/>
        <w:widowControl w:val="0"/>
        <w:spacing w:after="120" w:line="360" w:lineRule="auto"/>
        <w:ind w:left="0" w:leftChars="0"/>
        <w:jc w:val="center"/>
        <w:rPr>
          <w:rFonts w:ascii="宋体" w:hAnsi="宋体" w:eastAsia="宋体" w:cs="宋体"/>
          <w:b/>
          <w:bCs/>
          <w:color w:val="auto"/>
          <w:kern w:val="2"/>
          <w:sz w:val="28"/>
          <w:szCs w:val="28"/>
          <w:highlight w:val="none"/>
          <w:lang w:val="en-US" w:eastAsia="zh-CN" w:bidi="ar-SA"/>
        </w:rPr>
      </w:pPr>
    </w:p>
    <w:p w14:paraId="51029231">
      <w:pPr>
        <w:keepNext/>
        <w:widowControl w:val="0"/>
        <w:spacing w:after="120" w:line="360" w:lineRule="auto"/>
        <w:ind w:left="0" w:leftChars="0"/>
        <w:jc w:val="center"/>
        <w:rPr>
          <w:rFonts w:ascii="宋体" w:hAnsi="宋体" w:eastAsia="宋体" w:cs="宋体"/>
          <w:b/>
          <w:bCs/>
          <w:color w:val="auto"/>
          <w:kern w:val="2"/>
          <w:sz w:val="28"/>
          <w:szCs w:val="28"/>
          <w:highlight w:val="none"/>
          <w:lang w:val="en-US" w:eastAsia="zh-CN" w:bidi="ar-SA"/>
        </w:rPr>
      </w:pPr>
    </w:p>
    <w:p w14:paraId="54D7025F">
      <w:pPr>
        <w:keepNext/>
        <w:widowControl w:val="0"/>
        <w:spacing w:after="120" w:line="360" w:lineRule="auto"/>
        <w:ind w:left="0" w:leftChars="0"/>
        <w:jc w:val="center"/>
        <w:rPr>
          <w:rFonts w:ascii="宋体" w:hAnsi="宋体" w:eastAsia="宋体" w:cs="宋体"/>
          <w:b/>
          <w:bCs/>
          <w:color w:val="auto"/>
          <w:kern w:val="2"/>
          <w:sz w:val="28"/>
          <w:szCs w:val="28"/>
          <w:highlight w:val="none"/>
          <w:lang w:val="en-US" w:eastAsia="zh-CN" w:bidi="ar-SA"/>
        </w:rPr>
      </w:pPr>
    </w:p>
    <w:p w14:paraId="284D55D3">
      <w:pPr>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br w:type="page"/>
      </w:r>
    </w:p>
    <w:p w14:paraId="1506092B">
      <w:pPr>
        <w:keepNext/>
        <w:keepLines w:val="0"/>
        <w:pageBreakBefore w:val="0"/>
        <w:widowControl w:val="0"/>
        <w:kinsoku/>
        <w:wordWrap/>
        <w:overflowPunct/>
        <w:topLinePunct w:val="0"/>
        <w:autoSpaceDE/>
        <w:autoSpaceDN/>
        <w:bidi w:val="0"/>
        <w:adjustRightInd/>
        <w:snapToGrid/>
        <w:spacing w:after="120" w:line="360" w:lineRule="auto"/>
        <w:ind w:left="0" w:leftChars="0"/>
        <w:jc w:val="center"/>
        <w:textAlignment w:val="auto"/>
        <w:outlineLvl w:val="2"/>
        <w:rPr>
          <w:rFonts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（5）网上竞价文件第三章要求的其他证明材料（若有）</w:t>
      </w:r>
    </w:p>
    <w:p w14:paraId="5EC90895">
      <w:pPr>
        <w:keepNext/>
        <w:widowControl w:val="0"/>
        <w:spacing w:after="120" w:line="360" w:lineRule="auto"/>
        <w:ind w:left="0" w:leftChars="0"/>
        <w:jc w:val="center"/>
        <w:rPr>
          <w:rFonts w:ascii="宋体" w:hAnsi="宋体" w:eastAsia="宋体" w:cs="宋体"/>
          <w:b/>
          <w:bCs/>
          <w:color w:val="auto"/>
          <w:kern w:val="2"/>
          <w:sz w:val="28"/>
          <w:szCs w:val="28"/>
          <w:highlight w:val="none"/>
          <w:lang w:val="en-US" w:eastAsia="zh-CN" w:bidi="ar-SA"/>
        </w:rPr>
      </w:pPr>
    </w:p>
    <w:p w14:paraId="0BD6B3CF">
      <w:pPr>
        <w:keepNext/>
        <w:widowControl w:val="0"/>
        <w:spacing w:after="120" w:line="360" w:lineRule="auto"/>
        <w:ind w:left="0" w:leftChars="0"/>
        <w:jc w:val="center"/>
        <w:rPr>
          <w:rFonts w:ascii="宋体" w:hAnsi="宋体" w:eastAsia="宋体" w:cs="宋体"/>
          <w:b/>
          <w:bCs/>
          <w:color w:val="auto"/>
          <w:kern w:val="2"/>
          <w:sz w:val="28"/>
          <w:szCs w:val="28"/>
          <w:highlight w:val="none"/>
          <w:lang w:val="en-US" w:eastAsia="zh-CN" w:bidi="ar-SA"/>
        </w:rPr>
      </w:pPr>
    </w:p>
    <w:p w14:paraId="1A379057">
      <w:pPr>
        <w:keepNext/>
        <w:widowControl w:val="0"/>
        <w:spacing w:after="120" w:line="360" w:lineRule="auto"/>
        <w:ind w:left="0" w:leftChars="0"/>
        <w:jc w:val="center"/>
        <w:rPr>
          <w:rFonts w:ascii="宋体" w:hAnsi="宋体" w:eastAsia="宋体" w:cs="宋体"/>
          <w:b/>
          <w:bCs/>
          <w:color w:val="auto"/>
          <w:kern w:val="2"/>
          <w:sz w:val="28"/>
          <w:szCs w:val="28"/>
          <w:highlight w:val="none"/>
          <w:lang w:val="en-US" w:eastAsia="zh-CN" w:bidi="ar-SA"/>
        </w:rPr>
      </w:pPr>
    </w:p>
    <w:p w14:paraId="7E7A2C90">
      <w:pPr>
        <w:keepNext/>
        <w:widowControl w:val="0"/>
        <w:spacing w:after="120" w:line="360" w:lineRule="auto"/>
        <w:ind w:left="0" w:leftChars="0"/>
        <w:jc w:val="center"/>
        <w:rPr>
          <w:rFonts w:ascii="宋体" w:hAnsi="宋体" w:eastAsia="宋体" w:cs="宋体"/>
          <w:b/>
          <w:bCs/>
          <w:color w:val="auto"/>
          <w:kern w:val="2"/>
          <w:sz w:val="28"/>
          <w:szCs w:val="28"/>
          <w:highlight w:val="none"/>
          <w:lang w:val="en-US" w:eastAsia="zh-CN" w:bidi="ar-SA"/>
        </w:rPr>
      </w:pPr>
    </w:p>
    <w:p w14:paraId="5375E853">
      <w:pPr>
        <w:keepNext/>
        <w:widowControl w:val="0"/>
        <w:spacing w:after="120" w:line="360" w:lineRule="auto"/>
        <w:ind w:left="0" w:leftChars="0"/>
        <w:jc w:val="center"/>
        <w:rPr>
          <w:rFonts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在此项下提交</w:t>
      </w:r>
    </w:p>
    <w:p w14:paraId="4EBB7BCD">
      <w:pPr>
        <w:pStyle w:val="19"/>
        <w:keepNext/>
        <w:rPr>
          <w:rFonts w:ascii="宋体" w:hAnsi="宋体" w:cs="宋体"/>
          <w:b/>
          <w:bCs/>
          <w:color w:val="auto"/>
          <w:sz w:val="28"/>
          <w:szCs w:val="28"/>
          <w:highlight w:val="none"/>
        </w:rPr>
      </w:pPr>
    </w:p>
    <w:p w14:paraId="79D3CCCC">
      <w:pPr>
        <w:pStyle w:val="215"/>
        <w:keepNext/>
        <w:spacing w:line="360" w:lineRule="auto"/>
        <w:ind w:firstLine="480"/>
        <w:jc w:val="right"/>
        <w:rPr>
          <w:rFonts w:hint="default" w:ascii="宋体" w:hAnsi="宋体" w:eastAsia="宋体" w:cs="宋体"/>
          <w:color w:val="auto"/>
          <w:sz w:val="24"/>
          <w:szCs w:val="24"/>
          <w:highlight w:val="none"/>
        </w:rPr>
      </w:pPr>
    </w:p>
    <w:p w14:paraId="6821E077">
      <w:pPr>
        <w:pStyle w:val="215"/>
        <w:keepNext/>
        <w:spacing w:line="360" w:lineRule="auto"/>
        <w:ind w:firstLine="480"/>
        <w:jc w:val="right"/>
        <w:rPr>
          <w:rFonts w:hint="default" w:ascii="宋体" w:hAnsi="宋体" w:eastAsia="宋体" w:cs="宋体"/>
          <w:color w:val="auto"/>
          <w:sz w:val="24"/>
          <w:szCs w:val="24"/>
          <w:highlight w:val="none"/>
        </w:rPr>
      </w:pPr>
    </w:p>
    <w:p w14:paraId="0FA98122">
      <w:pPr>
        <w:pStyle w:val="215"/>
        <w:keepNext/>
        <w:spacing w:line="360" w:lineRule="auto"/>
        <w:ind w:firstLine="480"/>
        <w:jc w:val="right"/>
        <w:rPr>
          <w:rFonts w:hint="default" w:ascii="宋体" w:hAnsi="宋体" w:eastAsia="宋体" w:cs="宋体"/>
          <w:color w:val="auto"/>
          <w:sz w:val="24"/>
          <w:szCs w:val="24"/>
          <w:highlight w:val="none"/>
        </w:rPr>
      </w:pPr>
    </w:p>
    <w:p w14:paraId="163B95D1">
      <w:pPr>
        <w:pStyle w:val="215"/>
        <w:keepNext/>
        <w:spacing w:line="360" w:lineRule="auto"/>
        <w:ind w:firstLine="480"/>
        <w:jc w:val="right"/>
        <w:rPr>
          <w:rFonts w:hint="default" w:ascii="宋体" w:hAnsi="宋体" w:eastAsia="宋体" w:cs="宋体"/>
          <w:color w:val="auto"/>
          <w:sz w:val="24"/>
          <w:szCs w:val="24"/>
          <w:highlight w:val="none"/>
        </w:rPr>
      </w:pPr>
    </w:p>
    <w:p w14:paraId="6BB4B590">
      <w:pPr>
        <w:pStyle w:val="215"/>
        <w:keepNext/>
        <w:spacing w:line="360" w:lineRule="auto"/>
        <w:ind w:firstLine="480"/>
        <w:jc w:val="right"/>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供应商：</w:t>
      </w:r>
      <w:r>
        <w:rPr>
          <w:rFonts w:ascii="宋体" w:hAnsi="宋体" w:eastAsia="宋体" w:cs="宋体"/>
          <w:color w:val="auto"/>
          <w:sz w:val="24"/>
          <w:szCs w:val="24"/>
          <w:highlight w:val="none"/>
          <w:u w:val="single"/>
        </w:rPr>
        <w:t>（全称并加盖单位公章）</w:t>
      </w:r>
    </w:p>
    <w:p w14:paraId="070D61F3">
      <w:pPr>
        <w:pStyle w:val="215"/>
        <w:keepNext/>
        <w:spacing w:line="360" w:lineRule="auto"/>
        <w:ind w:firstLine="480"/>
        <w:jc w:val="right"/>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04C92C9A">
      <w:pPr>
        <w:pStyle w:val="19"/>
        <w:keepNext/>
        <w:rPr>
          <w:rFonts w:ascii="宋体" w:hAnsi="宋体" w:cs="宋体"/>
          <w:b/>
          <w:bCs/>
          <w:color w:val="auto"/>
          <w:sz w:val="28"/>
          <w:szCs w:val="28"/>
          <w:highlight w:val="none"/>
        </w:rPr>
      </w:pPr>
    </w:p>
    <w:p w14:paraId="1B1FBBA5">
      <w:pPr>
        <w:pStyle w:val="19"/>
        <w:keepNext/>
        <w:rPr>
          <w:color w:val="auto"/>
          <w:highlight w:val="none"/>
        </w:rPr>
      </w:pPr>
    </w:p>
    <w:p w14:paraId="4D26BEDA">
      <w:pPr>
        <w:pStyle w:val="19"/>
        <w:keepNext/>
        <w:rPr>
          <w:color w:val="auto"/>
          <w:highlight w:val="none"/>
        </w:rPr>
      </w:pPr>
    </w:p>
    <w:p w14:paraId="69DAB7FC">
      <w:pPr>
        <w:pStyle w:val="19"/>
        <w:keepNext/>
        <w:rPr>
          <w:color w:val="auto"/>
          <w:highlight w:val="none"/>
        </w:rPr>
      </w:pPr>
    </w:p>
    <w:p w14:paraId="5A12B3BD">
      <w:pPr>
        <w:pStyle w:val="19"/>
        <w:keepNext/>
        <w:rPr>
          <w:color w:val="auto"/>
          <w:highlight w:val="none"/>
        </w:rPr>
      </w:pPr>
    </w:p>
    <w:p w14:paraId="1DE41A35">
      <w:pPr>
        <w:pStyle w:val="19"/>
        <w:keepNext/>
        <w:rPr>
          <w:color w:val="auto"/>
          <w:highlight w:val="none"/>
        </w:rPr>
      </w:pPr>
    </w:p>
    <w:p w14:paraId="7FF24446">
      <w:pPr>
        <w:pStyle w:val="19"/>
        <w:keepNext/>
        <w:rPr>
          <w:color w:val="auto"/>
          <w:highlight w:val="none"/>
        </w:rPr>
      </w:pPr>
    </w:p>
    <w:p w14:paraId="1F9D4966">
      <w:pPr>
        <w:pStyle w:val="19"/>
        <w:keepNext/>
        <w:rPr>
          <w:color w:val="auto"/>
          <w:highlight w:val="none"/>
        </w:rPr>
      </w:pPr>
    </w:p>
    <w:p w14:paraId="7FD86485">
      <w:pPr>
        <w:pStyle w:val="19"/>
        <w:keepNext/>
        <w:rPr>
          <w:color w:val="auto"/>
          <w:highlight w:val="none"/>
        </w:rPr>
      </w:pPr>
    </w:p>
    <w:p w14:paraId="5223E677">
      <w:pPr>
        <w:pStyle w:val="19"/>
        <w:keepNext/>
        <w:rPr>
          <w:color w:val="auto"/>
          <w:highlight w:val="none"/>
        </w:rPr>
      </w:pPr>
    </w:p>
    <w:p w14:paraId="71C9FF0E">
      <w:pPr>
        <w:pStyle w:val="19"/>
        <w:keepNext/>
        <w:rPr>
          <w:color w:val="auto"/>
          <w:highlight w:val="none"/>
        </w:rPr>
      </w:pPr>
    </w:p>
    <w:p w14:paraId="2410428C">
      <w:pPr>
        <w:pStyle w:val="19"/>
        <w:keepNext/>
        <w:rPr>
          <w:color w:val="auto"/>
          <w:highlight w:val="none"/>
        </w:rPr>
      </w:pPr>
    </w:p>
    <w:p w14:paraId="2604B807">
      <w:pPr>
        <w:pStyle w:val="19"/>
        <w:keepNext/>
        <w:rPr>
          <w:color w:val="auto"/>
          <w:highlight w:val="none"/>
        </w:rPr>
      </w:pPr>
    </w:p>
    <w:p w14:paraId="41E75008">
      <w:pPr>
        <w:pStyle w:val="19"/>
        <w:keepNext/>
        <w:rPr>
          <w:color w:val="auto"/>
          <w:highlight w:val="none"/>
        </w:rPr>
      </w:pPr>
    </w:p>
    <w:p w14:paraId="63A656A9">
      <w:pPr>
        <w:pStyle w:val="19"/>
        <w:keepNext/>
        <w:rPr>
          <w:color w:val="auto"/>
          <w:highlight w:val="none"/>
        </w:rPr>
      </w:pPr>
    </w:p>
    <w:p w14:paraId="5254385A">
      <w:pPr>
        <w:pStyle w:val="19"/>
        <w:keepNext/>
        <w:rPr>
          <w:color w:val="auto"/>
          <w:highlight w:val="none"/>
        </w:rPr>
      </w:pPr>
    </w:p>
    <w:p w14:paraId="146F9F3F">
      <w:pPr>
        <w:pStyle w:val="19"/>
        <w:keepNext/>
        <w:rPr>
          <w:color w:val="auto"/>
          <w:highlight w:val="none"/>
        </w:rPr>
      </w:pPr>
    </w:p>
    <w:p w14:paraId="5B78248B">
      <w:pPr>
        <w:pStyle w:val="19"/>
        <w:keepNext/>
        <w:rPr>
          <w:color w:val="auto"/>
          <w:highlight w:val="none"/>
        </w:rPr>
      </w:pPr>
    </w:p>
    <w:p w14:paraId="6C812B4C">
      <w:pPr>
        <w:pStyle w:val="19"/>
        <w:keepNext/>
        <w:rPr>
          <w:color w:val="auto"/>
          <w:highlight w:val="none"/>
        </w:rPr>
      </w:pPr>
    </w:p>
    <w:p w14:paraId="62CC65A3">
      <w:pPr>
        <w:pStyle w:val="19"/>
        <w:keepNext/>
        <w:rPr>
          <w:color w:val="auto"/>
          <w:highlight w:val="none"/>
        </w:rPr>
      </w:pPr>
    </w:p>
    <w:p w14:paraId="26798C88">
      <w:pPr>
        <w:pStyle w:val="19"/>
        <w:keepNext/>
        <w:rPr>
          <w:color w:val="auto"/>
          <w:highlight w:val="none"/>
        </w:rPr>
      </w:pPr>
    </w:p>
    <w:p w14:paraId="2F91006A">
      <w:pPr>
        <w:pStyle w:val="19"/>
        <w:keepNext/>
        <w:rPr>
          <w:color w:val="auto"/>
          <w:highlight w:val="none"/>
        </w:rPr>
      </w:pPr>
    </w:p>
    <w:p w14:paraId="3AC4E01D">
      <w:pPr>
        <w:pStyle w:val="19"/>
        <w:keepNext/>
        <w:rPr>
          <w:color w:val="auto"/>
          <w:highlight w:val="none"/>
        </w:rPr>
      </w:pPr>
    </w:p>
    <w:p w14:paraId="7D3E16A8">
      <w:pPr>
        <w:pStyle w:val="19"/>
        <w:keepNext/>
        <w:rPr>
          <w:color w:val="auto"/>
          <w:highlight w:val="none"/>
        </w:rPr>
      </w:pPr>
    </w:p>
    <w:p w14:paraId="036561E2">
      <w:pPr>
        <w:pStyle w:val="19"/>
        <w:keepNext/>
        <w:rPr>
          <w:color w:val="auto"/>
          <w:highlight w:val="none"/>
        </w:rPr>
      </w:pPr>
    </w:p>
    <w:p w14:paraId="15D1A2DC">
      <w:pPr>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br w:type="page"/>
      </w:r>
    </w:p>
    <w:p w14:paraId="7A121CFE">
      <w:pPr>
        <w:keepNext/>
        <w:keepLines w:val="0"/>
        <w:pageBreakBefore w:val="0"/>
        <w:widowControl w:val="0"/>
        <w:kinsoku/>
        <w:wordWrap/>
        <w:overflowPunct/>
        <w:topLinePunct w:val="0"/>
        <w:autoSpaceDE/>
        <w:autoSpaceDN/>
        <w:bidi w:val="0"/>
        <w:adjustRightInd/>
        <w:snapToGrid/>
        <w:spacing w:after="120" w:line="360" w:lineRule="auto"/>
        <w:ind w:left="0" w:leftChars="0"/>
        <w:jc w:val="center"/>
        <w:textAlignment w:val="auto"/>
        <w:outlineLvl w:val="2"/>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（6）供应商认为应提交的其他材料（若有）</w:t>
      </w:r>
    </w:p>
    <w:p w14:paraId="29B50AC7">
      <w:pPr>
        <w:keepNext/>
        <w:widowControl w:val="0"/>
        <w:ind w:firstLine="420"/>
        <w:jc w:val="both"/>
        <w:rPr>
          <w:rFonts w:ascii="楷体_GB2312" w:hAnsi="Calibri" w:eastAsia="楷体_GB2312" w:cs="Times New Roman"/>
          <w:b/>
          <w:color w:val="auto"/>
          <w:kern w:val="2"/>
          <w:sz w:val="40"/>
          <w:szCs w:val="40"/>
          <w:highlight w:val="none"/>
          <w:lang w:val="en-US" w:eastAsia="zh-CN" w:bidi="ar-SA"/>
        </w:rPr>
      </w:pPr>
    </w:p>
    <w:p w14:paraId="1B09EC3B">
      <w:pPr>
        <w:keepNext/>
        <w:widowControl w:val="0"/>
        <w:spacing w:after="120"/>
        <w:ind w:left="420" w:leftChars="200"/>
        <w:jc w:val="both"/>
        <w:rPr>
          <w:rFonts w:ascii="楷体_GB2312" w:hAnsi="Calibri" w:eastAsia="楷体_GB2312" w:cs="Times New Roman"/>
          <w:b/>
          <w:color w:val="auto"/>
          <w:kern w:val="2"/>
          <w:sz w:val="40"/>
          <w:szCs w:val="40"/>
          <w:highlight w:val="none"/>
          <w:lang w:val="en-US" w:eastAsia="zh-CN" w:bidi="ar-SA"/>
        </w:rPr>
      </w:pPr>
    </w:p>
    <w:p w14:paraId="519095AC">
      <w:pPr>
        <w:keepNext/>
        <w:widowControl w:val="0"/>
        <w:ind w:firstLine="420"/>
        <w:jc w:val="both"/>
        <w:rPr>
          <w:rFonts w:ascii="楷体_GB2312" w:hAnsi="Calibri" w:eastAsia="楷体_GB2312" w:cs="Times New Roman"/>
          <w:b/>
          <w:color w:val="auto"/>
          <w:kern w:val="2"/>
          <w:sz w:val="40"/>
          <w:szCs w:val="40"/>
          <w:highlight w:val="none"/>
          <w:lang w:val="en-US" w:eastAsia="zh-CN" w:bidi="ar-SA"/>
        </w:rPr>
      </w:pPr>
    </w:p>
    <w:p w14:paraId="5FC1F551">
      <w:pPr>
        <w:keepNext/>
        <w:widowControl w:val="0"/>
        <w:spacing w:after="120" w:line="360" w:lineRule="auto"/>
        <w:ind w:left="0" w:leftChars="0"/>
        <w:jc w:val="center"/>
        <w:rPr>
          <w:rFonts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在此项下提交</w:t>
      </w:r>
    </w:p>
    <w:p w14:paraId="20AC0570">
      <w:pPr>
        <w:pStyle w:val="19"/>
        <w:keepNext/>
        <w:rPr>
          <w:rFonts w:ascii="宋体" w:hAnsi="宋体" w:cs="宋体"/>
          <w:b/>
          <w:bCs/>
          <w:color w:val="auto"/>
          <w:sz w:val="28"/>
          <w:szCs w:val="28"/>
          <w:highlight w:val="none"/>
        </w:rPr>
      </w:pPr>
    </w:p>
    <w:p w14:paraId="6FE0C00C">
      <w:pPr>
        <w:pStyle w:val="215"/>
        <w:keepNext/>
        <w:spacing w:line="360" w:lineRule="auto"/>
        <w:ind w:firstLine="480"/>
        <w:jc w:val="right"/>
        <w:rPr>
          <w:rFonts w:hint="default" w:ascii="宋体" w:hAnsi="宋体" w:eastAsia="宋体" w:cs="宋体"/>
          <w:color w:val="auto"/>
          <w:sz w:val="24"/>
          <w:szCs w:val="24"/>
          <w:highlight w:val="none"/>
        </w:rPr>
      </w:pPr>
    </w:p>
    <w:p w14:paraId="214569E2">
      <w:pPr>
        <w:pStyle w:val="215"/>
        <w:keepNext/>
        <w:spacing w:line="360" w:lineRule="auto"/>
        <w:ind w:firstLine="480"/>
        <w:jc w:val="right"/>
        <w:rPr>
          <w:rFonts w:hint="default" w:ascii="宋体" w:hAnsi="宋体" w:eastAsia="宋体" w:cs="宋体"/>
          <w:color w:val="auto"/>
          <w:sz w:val="24"/>
          <w:szCs w:val="24"/>
          <w:highlight w:val="none"/>
        </w:rPr>
      </w:pPr>
    </w:p>
    <w:p w14:paraId="719AF79B">
      <w:pPr>
        <w:pStyle w:val="215"/>
        <w:keepNext/>
        <w:spacing w:line="360" w:lineRule="auto"/>
        <w:ind w:firstLine="480"/>
        <w:jc w:val="right"/>
        <w:rPr>
          <w:rFonts w:hint="default" w:ascii="宋体" w:hAnsi="宋体" w:eastAsia="宋体" w:cs="宋体"/>
          <w:color w:val="auto"/>
          <w:sz w:val="24"/>
          <w:szCs w:val="24"/>
          <w:highlight w:val="none"/>
        </w:rPr>
      </w:pPr>
    </w:p>
    <w:p w14:paraId="2826707F">
      <w:pPr>
        <w:pStyle w:val="215"/>
        <w:keepNext/>
        <w:spacing w:line="360" w:lineRule="auto"/>
        <w:ind w:firstLine="480"/>
        <w:jc w:val="right"/>
        <w:rPr>
          <w:rFonts w:hint="default" w:ascii="宋体" w:hAnsi="宋体" w:eastAsia="宋体" w:cs="宋体"/>
          <w:color w:val="auto"/>
          <w:sz w:val="24"/>
          <w:szCs w:val="24"/>
          <w:highlight w:val="none"/>
        </w:rPr>
      </w:pPr>
    </w:p>
    <w:p w14:paraId="79C70E79">
      <w:pPr>
        <w:pStyle w:val="215"/>
        <w:keepNext/>
        <w:spacing w:line="360" w:lineRule="auto"/>
        <w:ind w:firstLine="480"/>
        <w:jc w:val="right"/>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供应商：</w:t>
      </w:r>
      <w:r>
        <w:rPr>
          <w:rFonts w:ascii="宋体" w:hAnsi="宋体" w:eastAsia="宋体" w:cs="宋体"/>
          <w:color w:val="auto"/>
          <w:sz w:val="24"/>
          <w:szCs w:val="24"/>
          <w:highlight w:val="none"/>
          <w:u w:val="single"/>
        </w:rPr>
        <w:t>（全称并加盖单位公章）</w:t>
      </w:r>
    </w:p>
    <w:p w14:paraId="0BADF55F">
      <w:pPr>
        <w:pStyle w:val="215"/>
        <w:keepNext/>
        <w:spacing w:line="360" w:lineRule="auto"/>
        <w:ind w:firstLine="480"/>
        <w:jc w:val="right"/>
        <w:rPr>
          <w:rFonts w:hint="default"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03A674FD">
      <w:pPr>
        <w:keepNext/>
        <w:widowControl w:val="0"/>
        <w:spacing w:after="120"/>
        <w:ind w:left="420" w:leftChars="200"/>
        <w:jc w:val="both"/>
        <w:rPr>
          <w:rFonts w:ascii="楷体_GB2312" w:hAnsi="Calibri" w:eastAsia="楷体_GB2312" w:cs="Times New Roman"/>
          <w:b/>
          <w:color w:val="auto"/>
          <w:kern w:val="2"/>
          <w:sz w:val="44"/>
          <w:szCs w:val="44"/>
          <w:highlight w:val="none"/>
          <w:lang w:val="en-US" w:eastAsia="zh-CN" w:bidi="ar-SA"/>
        </w:rPr>
      </w:pPr>
    </w:p>
    <w:p w14:paraId="281ED1BC">
      <w:pPr>
        <w:keepNext/>
        <w:widowControl w:val="0"/>
        <w:ind w:firstLine="420"/>
        <w:jc w:val="both"/>
        <w:rPr>
          <w:rFonts w:ascii="楷体_GB2312" w:hAnsi="Calibri" w:eastAsia="楷体_GB2312" w:cs="Times New Roman"/>
          <w:b/>
          <w:color w:val="auto"/>
          <w:kern w:val="2"/>
          <w:sz w:val="44"/>
          <w:szCs w:val="44"/>
          <w:highlight w:val="none"/>
          <w:lang w:val="en-US" w:eastAsia="zh-CN" w:bidi="ar-SA"/>
        </w:rPr>
      </w:pPr>
    </w:p>
    <w:p w14:paraId="582192FC">
      <w:pPr>
        <w:keepNext/>
        <w:widowControl w:val="0"/>
        <w:spacing w:after="120"/>
        <w:ind w:left="420" w:leftChars="200"/>
        <w:jc w:val="both"/>
        <w:rPr>
          <w:rFonts w:ascii="楷体_GB2312" w:hAnsi="Calibri" w:eastAsia="楷体_GB2312" w:cs="Times New Roman"/>
          <w:b/>
          <w:color w:val="auto"/>
          <w:kern w:val="2"/>
          <w:sz w:val="44"/>
          <w:szCs w:val="44"/>
          <w:highlight w:val="none"/>
          <w:lang w:val="en-US" w:eastAsia="zh-CN" w:bidi="ar-SA"/>
        </w:rPr>
      </w:pPr>
    </w:p>
    <w:p w14:paraId="68452C90">
      <w:pPr>
        <w:keepNext/>
        <w:widowControl w:val="0"/>
        <w:ind w:firstLine="420"/>
        <w:jc w:val="both"/>
        <w:rPr>
          <w:rFonts w:ascii="楷体_GB2312" w:hAnsi="Calibri" w:eastAsia="楷体_GB2312" w:cs="Times New Roman"/>
          <w:b/>
          <w:color w:val="auto"/>
          <w:kern w:val="2"/>
          <w:sz w:val="44"/>
          <w:szCs w:val="44"/>
          <w:highlight w:val="none"/>
          <w:lang w:val="en-US" w:eastAsia="zh-CN" w:bidi="ar-SA"/>
        </w:rPr>
      </w:pPr>
    </w:p>
    <w:p w14:paraId="4261446B">
      <w:pPr>
        <w:keepNext/>
        <w:widowControl w:val="0"/>
        <w:spacing w:after="120"/>
        <w:ind w:left="420" w:leftChars="200"/>
        <w:jc w:val="both"/>
        <w:rPr>
          <w:rFonts w:ascii="楷体_GB2312" w:hAnsi="Calibri" w:eastAsia="楷体_GB2312" w:cs="Times New Roman"/>
          <w:b/>
          <w:color w:val="auto"/>
          <w:kern w:val="2"/>
          <w:sz w:val="44"/>
          <w:szCs w:val="44"/>
          <w:highlight w:val="none"/>
          <w:lang w:val="en-US" w:eastAsia="zh-CN" w:bidi="ar-SA"/>
        </w:rPr>
      </w:pPr>
    </w:p>
    <w:p w14:paraId="16DDCF20">
      <w:pPr>
        <w:keepNext/>
        <w:widowControl w:val="0"/>
        <w:ind w:firstLine="420"/>
        <w:jc w:val="both"/>
        <w:rPr>
          <w:rFonts w:ascii="Calibri" w:hAnsi="Calibri" w:eastAsia="宋体" w:cs="Times New Roman"/>
          <w:color w:val="auto"/>
          <w:kern w:val="2"/>
          <w:sz w:val="21"/>
          <w:szCs w:val="20"/>
          <w:highlight w:val="none"/>
          <w:lang w:val="en-US" w:eastAsia="zh-CN" w:bidi="ar-SA"/>
        </w:rPr>
      </w:pPr>
    </w:p>
    <w:p w14:paraId="29533E84">
      <w:pPr>
        <w:keepNext/>
        <w:widowControl w:val="0"/>
        <w:spacing w:after="120"/>
        <w:ind w:left="420" w:leftChars="200"/>
        <w:jc w:val="both"/>
        <w:rPr>
          <w:rFonts w:ascii="楷体_GB2312" w:hAnsi="Calibri" w:eastAsia="楷体_GB2312" w:cs="Times New Roman"/>
          <w:b/>
          <w:color w:val="auto"/>
          <w:kern w:val="2"/>
          <w:sz w:val="44"/>
          <w:szCs w:val="44"/>
          <w:highlight w:val="none"/>
          <w:lang w:val="en-US" w:eastAsia="zh-CN" w:bidi="ar-SA"/>
        </w:rPr>
      </w:pPr>
    </w:p>
    <w:p w14:paraId="66F5D64D">
      <w:pPr>
        <w:keepNext/>
        <w:widowControl w:val="0"/>
        <w:ind w:firstLine="420"/>
        <w:jc w:val="both"/>
        <w:rPr>
          <w:rFonts w:ascii="楷体_GB2312" w:hAnsi="Calibri" w:eastAsia="楷体_GB2312" w:cs="Times New Roman"/>
          <w:b/>
          <w:color w:val="auto"/>
          <w:kern w:val="2"/>
          <w:sz w:val="44"/>
          <w:szCs w:val="44"/>
          <w:highlight w:val="none"/>
          <w:lang w:val="en-US" w:eastAsia="zh-CN" w:bidi="ar-SA"/>
        </w:rPr>
      </w:pPr>
    </w:p>
    <w:p w14:paraId="30BA9911">
      <w:pPr>
        <w:pStyle w:val="19"/>
        <w:keepNext/>
        <w:rPr>
          <w:rFonts w:ascii="楷体_GB2312" w:eastAsia="楷体_GB2312"/>
          <w:b/>
          <w:color w:val="auto"/>
          <w:sz w:val="44"/>
          <w:szCs w:val="44"/>
          <w:highlight w:val="none"/>
        </w:rPr>
      </w:pPr>
    </w:p>
    <w:p w14:paraId="6BD3352F">
      <w:pPr>
        <w:pStyle w:val="19"/>
        <w:keepNext/>
        <w:rPr>
          <w:rFonts w:ascii="楷体_GB2312" w:eastAsia="楷体_GB2312"/>
          <w:b/>
          <w:color w:val="auto"/>
          <w:sz w:val="44"/>
          <w:szCs w:val="44"/>
          <w:highlight w:val="none"/>
        </w:rPr>
      </w:pPr>
    </w:p>
    <w:p w14:paraId="42C7B187">
      <w:pPr>
        <w:rPr>
          <w:rFonts w:hint="eastAsia" w:ascii="黑体" w:hAnsi="黑体" w:eastAsia="黑体" w:cs="Times New Roman"/>
          <w:color w:val="auto"/>
          <w:sz w:val="96"/>
          <w:szCs w:val="96"/>
          <w:highlight w:val="none"/>
        </w:rPr>
      </w:pPr>
      <w:r>
        <w:rPr>
          <w:rFonts w:hint="eastAsia" w:ascii="黑体" w:hAnsi="黑体" w:eastAsia="黑体" w:cs="Times New Roman"/>
          <w:color w:val="auto"/>
          <w:sz w:val="96"/>
          <w:szCs w:val="96"/>
          <w:highlight w:val="none"/>
        </w:rPr>
        <w:br w:type="page"/>
      </w:r>
    </w:p>
    <w:p w14:paraId="45FFC2FA">
      <w:pPr>
        <w:keepNext/>
        <w:spacing w:line="1000" w:lineRule="exact"/>
        <w:jc w:val="center"/>
        <w:rPr>
          <w:rFonts w:hint="eastAsia" w:ascii="黑体" w:hAnsi="黑体" w:eastAsia="黑体" w:cs="Times New Roman"/>
          <w:color w:val="auto"/>
          <w:sz w:val="96"/>
          <w:szCs w:val="96"/>
          <w:highlight w:val="none"/>
        </w:rPr>
      </w:pPr>
    </w:p>
    <w:p w14:paraId="286F73A9">
      <w:pPr>
        <w:keepNext/>
        <w:spacing w:line="1000" w:lineRule="exact"/>
        <w:jc w:val="center"/>
        <w:rPr>
          <w:rFonts w:hint="eastAsia" w:ascii="黑体" w:hAnsi="黑体" w:eastAsia="黑体" w:cs="Times New Roman"/>
          <w:color w:val="auto"/>
          <w:sz w:val="96"/>
          <w:szCs w:val="96"/>
          <w:highlight w:val="none"/>
        </w:rPr>
      </w:pPr>
    </w:p>
    <w:p w14:paraId="58154B06">
      <w:pPr>
        <w:keepNext/>
        <w:spacing w:line="1000" w:lineRule="exact"/>
        <w:jc w:val="center"/>
        <w:rPr>
          <w:rFonts w:ascii="黑体" w:hAnsi="黑体" w:eastAsia="黑体" w:cs="Times New Roman"/>
          <w:color w:val="auto"/>
          <w:sz w:val="96"/>
          <w:szCs w:val="96"/>
          <w:highlight w:val="none"/>
        </w:rPr>
      </w:pPr>
      <w:r>
        <w:rPr>
          <w:rFonts w:hint="eastAsia" w:ascii="黑体" w:hAnsi="黑体" w:eastAsia="黑体" w:cs="Times New Roman"/>
          <w:color w:val="auto"/>
          <w:sz w:val="96"/>
          <w:szCs w:val="96"/>
          <w:highlight w:val="none"/>
        </w:rPr>
        <w:t>响应文件</w:t>
      </w:r>
    </w:p>
    <w:p w14:paraId="236C84E6">
      <w:pPr>
        <w:keepNext/>
        <w:widowControl w:val="0"/>
        <w:spacing w:after="120" w:line="500" w:lineRule="exact"/>
        <w:jc w:val="both"/>
        <w:outlineLvl w:val="9"/>
        <w:rPr>
          <w:rFonts w:ascii="宋体" w:hAnsi="宋体" w:eastAsia="宋体" w:cs="宋体"/>
          <w:b/>
          <w:bCs/>
          <w:color w:val="auto"/>
          <w:kern w:val="0"/>
          <w:sz w:val="44"/>
          <w:szCs w:val="44"/>
          <w:highlight w:val="none"/>
          <w:lang w:val="en-US" w:eastAsia="zh-CN" w:bidi="ar-SA"/>
        </w:rPr>
      </w:pPr>
    </w:p>
    <w:p w14:paraId="708DD69C">
      <w:pPr>
        <w:keepNext/>
        <w:keepLines w:val="0"/>
        <w:pageBreakBefore w:val="0"/>
        <w:widowControl w:val="0"/>
        <w:kinsoku/>
        <w:wordWrap/>
        <w:overflowPunct/>
        <w:topLinePunct w:val="0"/>
        <w:autoSpaceDE/>
        <w:autoSpaceDN/>
        <w:bidi w:val="0"/>
        <w:adjustRightInd/>
        <w:snapToGrid/>
        <w:spacing w:after="120" w:line="500" w:lineRule="exact"/>
        <w:jc w:val="center"/>
        <w:textAlignment w:val="auto"/>
        <w:outlineLvl w:val="1"/>
        <w:rPr>
          <w:rFonts w:ascii="宋体" w:hAnsi="宋体" w:eastAsia="宋体" w:cs="宋体"/>
          <w:b/>
          <w:bCs/>
          <w:color w:val="auto"/>
          <w:kern w:val="0"/>
          <w:sz w:val="44"/>
          <w:szCs w:val="44"/>
          <w:highlight w:val="none"/>
          <w:lang w:val="en-US" w:eastAsia="zh-CN" w:bidi="ar-SA"/>
        </w:rPr>
      </w:pPr>
      <w:r>
        <w:rPr>
          <w:rFonts w:hint="eastAsia" w:ascii="Calibri" w:hAnsi="宋体" w:eastAsia="宋体" w:cs="宋体"/>
          <w:b/>
          <w:bCs/>
          <w:color w:val="auto"/>
          <w:kern w:val="2"/>
          <w:sz w:val="44"/>
          <w:szCs w:val="44"/>
          <w:highlight w:val="none"/>
          <w:lang w:val="en-US" w:eastAsia="zh-CN" w:bidi="ar-SA"/>
        </w:rPr>
        <w:t>（第二部分  报价部分）</w:t>
      </w:r>
    </w:p>
    <w:p w14:paraId="79F9B146">
      <w:pPr>
        <w:bidi w:val="0"/>
      </w:pPr>
    </w:p>
    <w:p w14:paraId="7AD1AFEC">
      <w:pPr>
        <w:bidi w:val="0"/>
      </w:pPr>
    </w:p>
    <w:p w14:paraId="61768EAB">
      <w:pPr>
        <w:bidi w:val="0"/>
        <w:rPr>
          <w:lang w:val="en-US" w:eastAsia="zh-CN"/>
        </w:rPr>
      </w:pPr>
    </w:p>
    <w:p w14:paraId="19727D60">
      <w:pPr>
        <w:keepNext/>
        <w:spacing w:line="1000" w:lineRule="exact"/>
        <w:ind w:firstLine="1920" w:firstLineChars="200"/>
        <w:jc w:val="left"/>
        <w:rPr>
          <w:rFonts w:ascii="Calibri" w:hAnsi="Calibri" w:eastAsia="宋体" w:cs="Times New Roman"/>
          <w:color w:val="auto"/>
          <w:sz w:val="96"/>
          <w:szCs w:val="96"/>
          <w:highlight w:val="none"/>
        </w:rPr>
      </w:pPr>
    </w:p>
    <w:p w14:paraId="351E4A70">
      <w:pPr>
        <w:keepNext/>
        <w:widowControl w:val="0"/>
        <w:tabs>
          <w:tab w:val="left" w:pos="1560"/>
        </w:tabs>
        <w:spacing w:line="360" w:lineRule="auto"/>
        <w:ind w:firstLine="744" w:firstLineChars="247"/>
        <w:jc w:val="both"/>
        <w:textAlignment w:val="baseline"/>
        <w:rPr>
          <w:rFonts w:ascii="宋体" w:hAnsi="宋体" w:eastAsia="宋体" w:cs="宋体"/>
          <w:b/>
          <w:color w:val="auto"/>
          <w:kern w:val="0"/>
          <w:sz w:val="30"/>
          <w:szCs w:val="24"/>
          <w:highlight w:val="none"/>
          <w:u w:val="single"/>
          <w:lang w:val="en-US" w:eastAsia="zh-CN" w:bidi="ar-SA"/>
        </w:rPr>
      </w:pPr>
      <w:r>
        <w:rPr>
          <w:rFonts w:hint="eastAsia" w:ascii="宋体" w:hAnsi="宋体" w:eastAsia="宋体" w:cs="宋体"/>
          <w:b/>
          <w:color w:val="auto"/>
          <w:kern w:val="0"/>
          <w:sz w:val="30"/>
          <w:szCs w:val="24"/>
          <w:highlight w:val="none"/>
          <w:lang w:val="en-US" w:eastAsia="zh-CN" w:bidi="ar-SA"/>
        </w:rPr>
        <w:t>项目编号：</w:t>
      </w:r>
    </w:p>
    <w:p w14:paraId="34F46EEE">
      <w:pPr>
        <w:keepNext/>
        <w:widowControl w:val="0"/>
        <w:spacing w:line="360" w:lineRule="auto"/>
        <w:ind w:firstLine="738" w:firstLineChars="245"/>
        <w:jc w:val="both"/>
        <w:textAlignment w:val="baseline"/>
        <w:rPr>
          <w:rFonts w:ascii="宋体" w:hAnsi="宋体" w:eastAsia="宋体" w:cs="宋体"/>
          <w:b/>
          <w:color w:val="auto"/>
          <w:kern w:val="0"/>
          <w:sz w:val="30"/>
          <w:szCs w:val="24"/>
          <w:highlight w:val="none"/>
          <w:u w:val="single"/>
          <w:lang w:val="en-US" w:eastAsia="zh-CN" w:bidi="ar-SA"/>
        </w:rPr>
      </w:pPr>
      <w:r>
        <w:rPr>
          <w:rFonts w:hint="eastAsia" w:ascii="宋体" w:hAnsi="宋体" w:eastAsia="宋体" w:cs="宋体"/>
          <w:b/>
          <w:color w:val="auto"/>
          <w:kern w:val="0"/>
          <w:sz w:val="30"/>
          <w:szCs w:val="24"/>
          <w:highlight w:val="none"/>
          <w:lang w:val="en-US" w:eastAsia="zh-CN" w:bidi="ar-SA"/>
        </w:rPr>
        <w:t>所投合同包号：</w:t>
      </w:r>
    </w:p>
    <w:p w14:paraId="631A1CD4">
      <w:pPr>
        <w:keepNext/>
        <w:widowControl w:val="0"/>
        <w:tabs>
          <w:tab w:val="left" w:pos="1560"/>
        </w:tabs>
        <w:spacing w:line="360" w:lineRule="auto"/>
        <w:jc w:val="both"/>
        <w:textAlignment w:val="baseline"/>
        <w:rPr>
          <w:rFonts w:ascii="宋体" w:hAnsi="宋体" w:eastAsia="宋体" w:cs="宋体"/>
          <w:b/>
          <w:color w:val="auto"/>
          <w:kern w:val="0"/>
          <w:sz w:val="30"/>
          <w:szCs w:val="24"/>
          <w:highlight w:val="none"/>
          <w:lang w:val="en-US" w:eastAsia="zh-CN" w:bidi="ar-SA"/>
        </w:rPr>
      </w:pPr>
      <w:r>
        <w:rPr>
          <w:rFonts w:hint="eastAsia" w:ascii="宋体" w:hAnsi="宋体" w:eastAsia="宋体" w:cs="宋体"/>
          <w:b/>
          <w:color w:val="auto"/>
          <w:kern w:val="0"/>
          <w:sz w:val="30"/>
          <w:szCs w:val="24"/>
          <w:highlight w:val="none"/>
          <w:lang w:val="en-US" w:eastAsia="zh-CN" w:bidi="ar-SA"/>
        </w:rPr>
        <w:t xml:space="preserve">     项目名称：</w:t>
      </w:r>
    </w:p>
    <w:p w14:paraId="233AB353">
      <w:pPr>
        <w:keepNext/>
        <w:spacing w:line="360" w:lineRule="auto"/>
        <w:ind w:firstLine="738" w:firstLineChars="245"/>
        <w:rPr>
          <w:rFonts w:ascii="宋体" w:hAnsi="宋体" w:eastAsia="宋体" w:cs="宋体"/>
          <w:b/>
          <w:color w:val="auto"/>
          <w:sz w:val="30"/>
          <w:highlight w:val="none"/>
          <w:u w:val="single"/>
        </w:rPr>
      </w:pPr>
      <w:r>
        <w:rPr>
          <w:rFonts w:hint="eastAsia" w:ascii="宋体" w:hAnsi="宋体" w:eastAsia="宋体" w:cs="宋体"/>
          <w:b/>
          <w:color w:val="auto"/>
          <w:sz w:val="30"/>
          <w:highlight w:val="none"/>
        </w:rPr>
        <w:t>供应商名称 ：</w:t>
      </w:r>
    </w:p>
    <w:p w14:paraId="18F4BA99">
      <w:pPr>
        <w:keepNext/>
        <w:spacing w:line="360" w:lineRule="auto"/>
        <w:ind w:firstLine="148" w:firstLineChars="49"/>
        <w:rPr>
          <w:rFonts w:ascii="Calibri" w:hAnsi="Calibri" w:eastAsia="宋体" w:cs="Times New Roman"/>
          <w:color w:val="auto"/>
          <w:highlight w:val="none"/>
        </w:rPr>
      </w:pPr>
      <w:r>
        <w:rPr>
          <w:rFonts w:hint="eastAsia" w:ascii="宋体" w:hAnsi="宋体" w:eastAsia="宋体" w:cs="宋体"/>
          <w:b/>
          <w:color w:val="auto"/>
          <w:sz w:val="30"/>
          <w:highlight w:val="none"/>
        </w:rPr>
        <w:t xml:space="preserve">    地址：</w:t>
      </w:r>
    </w:p>
    <w:p w14:paraId="074DBC50">
      <w:pPr>
        <w:keepNext/>
        <w:rPr>
          <w:rFonts w:ascii="Calibri" w:hAnsi="Calibri" w:eastAsia="宋体" w:cs="Times New Roman"/>
          <w:color w:val="auto"/>
          <w:highlight w:val="none"/>
        </w:rPr>
      </w:pPr>
    </w:p>
    <w:p w14:paraId="5D57A09A">
      <w:pPr>
        <w:pStyle w:val="19"/>
        <w:keepNext/>
        <w:rPr>
          <w:color w:val="auto"/>
          <w:highlight w:val="none"/>
        </w:rPr>
      </w:pPr>
    </w:p>
    <w:p w14:paraId="6AAEE65C">
      <w:pPr>
        <w:bidi w:val="0"/>
        <w:rPr>
          <w:lang w:val="en-US" w:eastAsia="zh-CN"/>
        </w:rPr>
      </w:pPr>
    </w:p>
    <w:p w14:paraId="4F86C4F2">
      <w:pPr>
        <w:bidi w:val="0"/>
      </w:pPr>
    </w:p>
    <w:p w14:paraId="2E2B3E61">
      <w:pPr>
        <w:bidi w:val="0"/>
        <w:rPr>
          <w:lang w:val="en-US" w:eastAsia="zh-CN"/>
        </w:rPr>
      </w:pPr>
    </w:p>
    <w:p w14:paraId="0691FF30">
      <w:pPr>
        <w:bidi w:val="0"/>
        <w:rPr>
          <w:lang w:val="en-US" w:eastAsia="zh-CN"/>
        </w:rPr>
      </w:pPr>
      <w:r>
        <w:rPr>
          <w:lang w:val="en-US" w:eastAsia="zh-CN"/>
        </w:rPr>
        <w:br w:type="page"/>
      </w:r>
    </w:p>
    <w:p w14:paraId="13DA3A3F">
      <w:pPr>
        <w:keepNext/>
        <w:spacing w:line="360" w:lineRule="auto"/>
        <w:jc w:val="center"/>
        <w:outlineLvl w:val="2"/>
        <w:rPr>
          <w:rFonts w:hint="eastAsia" w:ascii="宋体" w:hAnsi="宋体" w:eastAsia="宋体" w:cs="Times New Roman"/>
          <w:b/>
          <w:color w:val="auto"/>
          <w:sz w:val="32"/>
          <w:szCs w:val="22"/>
          <w:highlight w:val="none"/>
          <w:lang w:val="en-US" w:eastAsia="zh-CN"/>
        </w:rPr>
      </w:pPr>
      <w:r>
        <w:rPr>
          <w:rFonts w:hint="eastAsia" w:ascii="宋体" w:hAnsi="宋体" w:eastAsia="宋体" w:cs="Times New Roman"/>
          <w:b/>
          <w:color w:val="auto"/>
          <w:sz w:val="32"/>
          <w:szCs w:val="22"/>
          <w:highlight w:val="none"/>
          <w:lang w:val="en-US" w:eastAsia="zh-CN"/>
        </w:rPr>
        <w:t>1、报价一览表</w:t>
      </w:r>
    </w:p>
    <w:p w14:paraId="77B4C066">
      <w:pPr>
        <w:bidi w:val="0"/>
        <w:rPr>
          <w:rFonts w:hint="eastAsia"/>
          <w:lang w:val="en-US" w:eastAsia="zh-CN"/>
        </w:rPr>
      </w:pPr>
    </w:p>
    <w:p w14:paraId="519600AE">
      <w:pPr>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项目名称</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 xml:space="preserve"> </w:t>
      </w:r>
    </w:p>
    <w:p w14:paraId="7953CF3B">
      <w:pPr>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项目编号：    </w:t>
      </w:r>
    </w:p>
    <w:p w14:paraId="00D4838F">
      <w:pPr>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50551CEA">
      <w:pPr>
        <w:pStyle w:val="219"/>
        <w:keepNext/>
        <w:ind w:firstLine="6240" w:firstLineChars="2600"/>
        <w:jc w:val="right"/>
        <w:rPr>
          <w:rFonts w:ascii="宋体" w:hAnsi="宋体"/>
          <w:color w:val="auto"/>
          <w:sz w:val="24"/>
          <w:highlight w:val="none"/>
        </w:rPr>
      </w:pPr>
      <w:r>
        <w:rPr>
          <w:rFonts w:hint="eastAsia" w:ascii="宋体" w:hAnsi="宋体"/>
          <w:color w:val="auto"/>
          <w:sz w:val="24"/>
          <w:highlight w:val="none"/>
        </w:rPr>
        <w:t>金额单位：人民币元</w:t>
      </w:r>
    </w:p>
    <w:tbl>
      <w:tblPr>
        <w:tblStyle w:val="45"/>
        <w:tblW w:w="92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797"/>
        <w:gridCol w:w="1967"/>
        <w:gridCol w:w="1289"/>
        <w:gridCol w:w="1613"/>
        <w:gridCol w:w="2746"/>
      </w:tblGrid>
      <w:tr w14:paraId="18DF7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825" w:type="dxa"/>
            <w:vAlign w:val="center"/>
          </w:tcPr>
          <w:p w14:paraId="60529BC6">
            <w:pPr>
              <w:widowControl w:val="0"/>
              <w:snapToGrid w:val="0"/>
              <w:ind w:left="-105" w:leftChars="-50" w:right="-105" w:rightChars="-50"/>
              <w:jc w:val="center"/>
              <w:rPr>
                <w:rFonts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合同包</w:t>
            </w:r>
          </w:p>
        </w:tc>
        <w:tc>
          <w:tcPr>
            <w:tcW w:w="797" w:type="dxa"/>
            <w:vAlign w:val="center"/>
          </w:tcPr>
          <w:p w14:paraId="0E13E9BE">
            <w:pPr>
              <w:widowControl w:val="0"/>
              <w:snapToGrid w:val="0"/>
              <w:ind w:left="-105" w:leftChars="-50" w:right="-105" w:rightChars="-50"/>
              <w:jc w:val="center"/>
              <w:rPr>
                <w:rFonts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品目号</w:t>
            </w:r>
          </w:p>
        </w:tc>
        <w:tc>
          <w:tcPr>
            <w:tcW w:w="1967" w:type="dxa"/>
            <w:vAlign w:val="center"/>
          </w:tcPr>
          <w:p w14:paraId="3D86C64A">
            <w:pPr>
              <w:widowControl w:val="0"/>
              <w:snapToGrid w:val="0"/>
              <w:ind w:left="-105" w:leftChars="-50" w:right="-105" w:rightChars="-50"/>
              <w:jc w:val="center"/>
              <w:rPr>
                <w:rFonts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采购标的</w:t>
            </w:r>
          </w:p>
        </w:tc>
        <w:tc>
          <w:tcPr>
            <w:tcW w:w="1289" w:type="dxa"/>
            <w:vAlign w:val="center"/>
          </w:tcPr>
          <w:p w14:paraId="0DDE2B66">
            <w:pPr>
              <w:widowControl w:val="0"/>
              <w:snapToGrid w:val="0"/>
              <w:ind w:left="-105" w:leftChars="-50" w:right="-105" w:rightChars="-50"/>
              <w:jc w:val="center"/>
              <w:rPr>
                <w:rFonts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数量</w:t>
            </w:r>
          </w:p>
        </w:tc>
        <w:tc>
          <w:tcPr>
            <w:tcW w:w="1613" w:type="dxa"/>
            <w:vAlign w:val="center"/>
          </w:tcPr>
          <w:p w14:paraId="65495D55">
            <w:pPr>
              <w:widowControl w:val="0"/>
              <w:snapToGrid w:val="0"/>
              <w:ind w:left="-105" w:leftChars="-50" w:right="-105" w:rightChars="-50"/>
              <w:jc w:val="center"/>
              <w:rPr>
                <w:rFonts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单价</w:t>
            </w:r>
          </w:p>
        </w:tc>
        <w:tc>
          <w:tcPr>
            <w:tcW w:w="2746" w:type="dxa"/>
            <w:vAlign w:val="center"/>
          </w:tcPr>
          <w:p w14:paraId="513938B6">
            <w:pPr>
              <w:widowControl w:val="0"/>
              <w:snapToGrid w:val="0"/>
              <w:ind w:left="-105" w:leftChars="-50" w:right="-105" w:rightChars="-50"/>
              <w:jc w:val="center"/>
              <w:rPr>
                <w:rFonts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总价</w:t>
            </w:r>
          </w:p>
        </w:tc>
      </w:tr>
      <w:tr w14:paraId="3CDF9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825" w:type="dxa"/>
            <w:vAlign w:val="center"/>
          </w:tcPr>
          <w:p w14:paraId="7E7EE5B1">
            <w:pPr>
              <w:snapToGrid w:val="0"/>
              <w:spacing w:line="360" w:lineRule="exact"/>
              <w:jc w:val="center"/>
              <w:rPr>
                <w:rFonts w:ascii="宋体" w:hAnsi="宋体" w:eastAsia="宋体" w:cs="Times New Roman"/>
                <w:color w:val="auto"/>
                <w:sz w:val="24"/>
                <w:highlight w:val="none"/>
              </w:rPr>
            </w:pPr>
          </w:p>
        </w:tc>
        <w:tc>
          <w:tcPr>
            <w:tcW w:w="797" w:type="dxa"/>
            <w:vAlign w:val="center"/>
          </w:tcPr>
          <w:p w14:paraId="1F16336A">
            <w:pPr>
              <w:snapToGrid w:val="0"/>
              <w:spacing w:line="360" w:lineRule="exact"/>
              <w:jc w:val="center"/>
              <w:rPr>
                <w:rFonts w:ascii="宋体" w:hAnsi="宋体" w:eastAsia="宋体" w:cs="Times New Roman"/>
                <w:color w:val="auto"/>
                <w:sz w:val="24"/>
                <w:highlight w:val="none"/>
              </w:rPr>
            </w:pPr>
          </w:p>
        </w:tc>
        <w:tc>
          <w:tcPr>
            <w:tcW w:w="1967" w:type="dxa"/>
            <w:vAlign w:val="center"/>
          </w:tcPr>
          <w:p w14:paraId="5322BDC2">
            <w:pPr>
              <w:snapToGrid w:val="0"/>
              <w:spacing w:line="360" w:lineRule="exact"/>
              <w:jc w:val="center"/>
              <w:rPr>
                <w:rFonts w:ascii="宋体" w:hAnsi="宋体" w:eastAsia="宋体" w:cs="Times New Roman"/>
                <w:color w:val="auto"/>
                <w:sz w:val="24"/>
                <w:highlight w:val="none"/>
              </w:rPr>
            </w:pPr>
          </w:p>
        </w:tc>
        <w:tc>
          <w:tcPr>
            <w:tcW w:w="1289" w:type="dxa"/>
            <w:vAlign w:val="center"/>
          </w:tcPr>
          <w:p w14:paraId="32985759">
            <w:pPr>
              <w:snapToGrid w:val="0"/>
              <w:spacing w:line="360" w:lineRule="exact"/>
              <w:jc w:val="center"/>
              <w:rPr>
                <w:rFonts w:ascii="宋体" w:hAnsi="宋体" w:eastAsia="宋体" w:cs="Times New Roman"/>
                <w:color w:val="auto"/>
                <w:sz w:val="24"/>
                <w:highlight w:val="none"/>
              </w:rPr>
            </w:pPr>
          </w:p>
        </w:tc>
        <w:tc>
          <w:tcPr>
            <w:tcW w:w="1613" w:type="dxa"/>
            <w:vAlign w:val="center"/>
          </w:tcPr>
          <w:p w14:paraId="7C1271AA">
            <w:pPr>
              <w:snapToGrid w:val="0"/>
              <w:spacing w:line="360" w:lineRule="exact"/>
              <w:jc w:val="center"/>
              <w:rPr>
                <w:rFonts w:ascii="宋体" w:hAnsi="宋体" w:eastAsia="宋体" w:cs="宋体"/>
                <w:color w:val="auto"/>
                <w:kern w:val="0"/>
                <w:sz w:val="24"/>
                <w:highlight w:val="none"/>
              </w:rPr>
            </w:pPr>
          </w:p>
        </w:tc>
        <w:tc>
          <w:tcPr>
            <w:tcW w:w="2746" w:type="dxa"/>
            <w:vAlign w:val="center"/>
          </w:tcPr>
          <w:p w14:paraId="477A154A">
            <w:pPr>
              <w:widowControl/>
              <w:spacing w:line="440" w:lineRule="exact"/>
              <w:jc w:val="left"/>
              <w:rPr>
                <w:rFonts w:ascii="宋体" w:hAnsi="宋体" w:eastAsia="宋体" w:cs="Times New Roman"/>
                <w:color w:val="auto"/>
                <w:sz w:val="24"/>
                <w:highlight w:val="none"/>
              </w:rPr>
            </w:pPr>
          </w:p>
        </w:tc>
      </w:tr>
    </w:tbl>
    <w:p w14:paraId="3CEEADBA">
      <w:pPr>
        <w:pStyle w:val="219"/>
        <w:keepNext/>
        <w:ind w:firstLine="6240" w:firstLineChars="2600"/>
        <w:rPr>
          <w:rFonts w:ascii="宋体" w:hAnsi="宋体"/>
          <w:color w:val="auto"/>
          <w:sz w:val="24"/>
          <w:highlight w:val="none"/>
        </w:rPr>
      </w:pPr>
    </w:p>
    <w:p w14:paraId="5974979E">
      <w:pPr>
        <w:pStyle w:val="219"/>
        <w:keepNext/>
        <w:ind w:firstLine="6240" w:firstLineChars="2600"/>
        <w:rPr>
          <w:rFonts w:ascii="宋体" w:hAnsi="宋体"/>
          <w:color w:val="auto"/>
          <w:sz w:val="24"/>
          <w:highlight w:val="none"/>
        </w:rPr>
      </w:pPr>
    </w:p>
    <w:p w14:paraId="2A9D38FA">
      <w:pPr>
        <w:pStyle w:val="219"/>
        <w:keepNext/>
        <w:ind w:firstLine="6240" w:firstLineChars="2600"/>
        <w:rPr>
          <w:rFonts w:ascii="宋体" w:hAnsi="宋体"/>
          <w:color w:val="auto"/>
          <w:sz w:val="24"/>
          <w:highlight w:val="none"/>
        </w:rPr>
      </w:pPr>
    </w:p>
    <w:p w14:paraId="70307F51">
      <w:pPr>
        <w:keepNext/>
        <w:widowControl/>
        <w:spacing w:before="75" w:beforeAutospacing="0" w:after="75" w:afterAutospacing="0"/>
        <w:jc w:val="left"/>
        <w:rPr>
          <w:rFonts w:ascii="宋体" w:hAnsi="宋体" w:eastAsia="宋体" w:cs="宋体"/>
          <w:color w:val="auto"/>
          <w:kern w:val="0"/>
          <w:sz w:val="28"/>
          <w:szCs w:val="28"/>
          <w:highlight w:val="none"/>
          <w:lang w:val="en-US" w:eastAsia="zh-CN" w:bidi="ar-SA"/>
        </w:rPr>
      </w:pPr>
    </w:p>
    <w:p w14:paraId="470E27C0">
      <w:pPr>
        <w:keepNext/>
        <w:spacing w:line="360" w:lineRule="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供应商（全称并加盖公章）：</w:t>
      </w:r>
    </w:p>
    <w:p w14:paraId="52360A11">
      <w:pPr>
        <w:keepNext/>
        <w:spacing w:line="360" w:lineRule="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供应商代表签字：</w:t>
      </w:r>
    </w:p>
    <w:p w14:paraId="1733E6B7">
      <w:pPr>
        <w:keepNext/>
        <w:spacing w:line="360" w:lineRule="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日期：</w:t>
      </w:r>
    </w:p>
    <w:p w14:paraId="08A01105">
      <w:pPr>
        <w:keepNext/>
        <w:rPr>
          <w:rFonts w:ascii="Calibri" w:hAnsi="Calibri" w:eastAsia="宋体" w:cs="Times New Roman"/>
          <w:color w:val="auto"/>
          <w:highlight w:val="none"/>
        </w:rPr>
      </w:pPr>
    </w:p>
    <w:p w14:paraId="69B32D8F">
      <w:pPr>
        <w:keepNext/>
        <w:rPr>
          <w:rFonts w:ascii="Calibri" w:hAnsi="Calibri" w:eastAsia="宋体" w:cs="Times New Roman"/>
          <w:color w:val="auto"/>
          <w:highlight w:val="none"/>
        </w:rPr>
      </w:pPr>
    </w:p>
    <w:p w14:paraId="6946C5D2">
      <w:pPr>
        <w:keepNext/>
        <w:rPr>
          <w:rFonts w:ascii="Calibri" w:hAnsi="Calibri" w:eastAsia="宋体" w:cs="Times New Roman"/>
          <w:color w:val="auto"/>
          <w:highlight w:val="none"/>
        </w:rPr>
      </w:pPr>
    </w:p>
    <w:p w14:paraId="3454CD5E">
      <w:pPr>
        <w:bidi w:val="0"/>
        <w:rPr>
          <w:lang w:val="en-US" w:eastAsia="zh-CN"/>
        </w:rPr>
      </w:pPr>
    </w:p>
    <w:p w14:paraId="409FEF64">
      <w:pPr>
        <w:bidi w:val="0"/>
      </w:pPr>
    </w:p>
    <w:p w14:paraId="2FC7C0DF">
      <w:pPr>
        <w:bidi w:val="0"/>
        <w:rPr>
          <w:lang w:val="en-US" w:eastAsia="zh-CN"/>
        </w:rPr>
      </w:pPr>
    </w:p>
    <w:p w14:paraId="6674E6C5">
      <w:pPr>
        <w:bidi w:val="0"/>
      </w:pPr>
    </w:p>
    <w:p w14:paraId="4CCE549A">
      <w:pPr>
        <w:keepNext/>
        <w:numPr>
          <w:ilvl w:val="0"/>
          <w:numId w:val="3"/>
        </w:numPr>
        <w:ind w:left="3150"/>
        <w:jc w:val="center"/>
        <w:rPr>
          <w:rFonts w:ascii="Calibri" w:hAnsi="Calibri" w:eastAsia="宋体" w:cs="Times New Roman"/>
          <w:color w:val="auto"/>
          <w:highlight w:val="none"/>
        </w:rPr>
      </w:pPr>
      <w:r>
        <w:rPr>
          <w:rFonts w:ascii="Calibri" w:hAnsi="Calibri" w:eastAsia="宋体" w:cs="Times New Roman"/>
          <w:color w:val="auto"/>
          <w:highlight w:val="none"/>
        </w:rPr>
        <w:br w:type="page"/>
      </w:r>
    </w:p>
    <w:p w14:paraId="6C74235F">
      <w:pPr>
        <w:keepNext/>
        <w:spacing w:line="360" w:lineRule="auto"/>
        <w:jc w:val="center"/>
        <w:outlineLvl w:val="2"/>
        <w:rPr>
          <w:rFonts w:hint="eastAsia" w:ascii="宋体" w:hAnsi="宋体" w:eastAsia="宋体" w:cs="Times New Roman"/>
          <w:b/>
          <w:color w:val="auto"/>
          <w:sz w:val="32"/>
          <w:szCs w:val="22"/>
          <w:highlight w:val="none"/>
          <w:lang w:val="en-US" w:eastAsia="zh-CN"/>
        </w:rPr>
      </w:pPr>
      <w:r>
        <w:rPr>
          <w:rFonts w:hint="eastAsia" w:ascii="宋体" w:hAnsi="宋体" w:eastAsia="宋体" w:cs="Times New Roman"/>
          <w:b/>
          <w:color w:val="auto"/>
          <w:sz w:val="32"/>
          <w:szCs w:val="22"/>
          <w:highlight w:val="none"/>
          <w:lang w:val="en-US" w:eastAsia="zh-CN"/>
        </w:rPr>
        <w:t>2、货物分项报价表</w:t>
      </w:r>
    </w:p>
    <w:p w14:paraId="64180683">
      <w:pPr>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项目名称</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 xml:space="preserve"> </w:t>
      </w:r>
    </w:p>
    <w:p w14:paraId="295F63EC">
      <w:pPr>
        <w:bidi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项目编号：    </w:t>
      </w:r>
    </w:p>
    <w:p w14:paraId="21EDB435">
      <w:pPr>
        <w:pStyle w:val="26"/>
        <w:spacing w:line="360" w:lineRule="auto"/>
        <w:ind w:left="0" w:leftChars="0" w:firstLine="0" w:firstLineChars="0"/>
        <w:rPr>
          <w:rFonts w:hint="default"/>
          <w:lang w:val="en-US" w:eastAsia="zh-CN"/>
        </w:rPr>
      </w:pPr>
      <w:r>
        <w:rPr>
          <w:rFonts w:hint="eastAsia"/>
          <w:lang w:val="en-US" w:eastAsia="zh-CN"/>
        </w:rPr>
        <w:t>合同包：1</w:t>
      </w:r>
    </w:p>
    <w:p w14:paraId="029A5E52">
      <w:pPr>
        <w:pStyle w:val="219"/>
        <w:keepNext/>
        <w:ind w:firstLine="6240" w:firstLineChars="2600"/>
        <w:jc w:val="right"/>
        <w:rPr>
          <w:rFonts w:ascii="宋体" w:hAnsi="宋体"/>
          <w:color w:val="auto"/>
          <w:sz w:val="24"/>
          <w:highlight w:val="none"/>
        </w:rPr>
      </w:pPr>
      <w:r>
        <w:rPr>
          <w:rFonts w:hint="eastAsia" w:ascii="宋体" w:hAnsi="宋体"/>
          <w:color w:val="auto"/>
          <w:sz w:val="24"/>
          <w:highlight w:val="none"/>
        </w:rPr>
        <w:t>金额单位：人民币元</w:t>
      </w:r>
    </w:p>
    <w:tbl>
      <w:tblPr>
        <w:tblStyle w:val="45"/>
        <w:tblW w:w="9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2044"/>
        <w:gridCol w:w="712"/>
        <w:gridCol w:w="667"/>
        <w:gridCol w:w="1743"/>
        <w:gridCol w:w="2200"/>
        <w:gridCol w:w="1336"/>
      </w:tblGrid>
      <w:tr w14:paraId="24302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0" w:type="dxa"/>
            <w:vAlign w:val="center"/>
          </w:tcPr>
          <w:p w14:paraId="1E2CC835">
            <w:pPr>
              <w:keepNext/>
              <w:widowControl w:val="0"/>
              <w:snapToGrid w:val="0"/>
              <w:ind w:left="-105" w:leftChars="-50" w:right="-105" w:rightChars="-50"/>
              <w:jc w:val="center"/>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序号</w:t>
            </w:r>
          </w:p>
        </w:tc>
        <w:tc>
          <w:tcPr>
            <w:tcW w:w="2044" w:type="dxa"/>
            <w:vAlign w:val="center"/>
          </w:tcPr>
          <w:p w14:paraId="62BE0798">
            <w:pPr>
              <w:keepNext/>
              <w:widowControl w:val="0"/>
              <w:snapToGrid w:val="0"/>
              <w:ind w:left="-105" w:leftChars="-50" w:right="-105" w:rightChars="-50"/>
              <w:jc w:val="center"/>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货物名称</w:t>
            </w:r>
          </w:p>
        </w:tc>
        <w:tc>
          <w:tcPr>
            <w:tcW w:w="712" w:type="dxa"/>
            <w:vAlign w:val="center"/>
          </w:tcPr>
          <w:p w14:paraId="7B53D45C">
            <w:pPr>
              <w:keepNext/>
              <w:widowControl w:val="0"/>
              <w:snapToGrid w:val="0"/>
              <w:ind w:left="-105" w:leftChars="-50" w:right="-105" w:rightChars="-50"/>
              <w:jc w:val="center"/>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数量</w:t>
            </w:r>
          </w:p>
        </w:tc>
        <w:tc>
          <w:tcPr>
            <w:tcW w:w="667" w:type="dxa"/>
            <w:shd w:val="clear" w:color="auto" w:fill="auto"/>
            <w:vAlign w:val="center"/>
          </w:tcPr>
          <w:p w14:paraId="6014C8C7">
            <w:pPr>
              <w:keepNext/>
              <w:widowControl w:val="0"/>
              <w:snapToGrid w:val="0"/>
              <w:ind w:left="-105" w:leftChars="-50" w:right="-105" w:rightChars="-50"/>
              <w:jc w:val="center"/>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单位</w:t>
            </w:r>
          </w:p>
        </w:tc>
        <w:tc>
          <w:tcPr>
            <w:tcW w:w="1743" w:type="dxa"/>
            <w:vAlign w:val="center"/>
          </w:tcPr>
          <w:p w14:paraId="5BF4C54D">
            <w:pPr>
              <w:keepNext/>
              <w:widowControl w:val="0"/>
              <w:snapToGrid w:val="0"/>
              <w:ind w:left="-105" w:leftChars="-50" w:right="-105" w:rightChars="-50"/>
              <w:jc w:val="center"/>
              <w:rPr>
                <w:rFonts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单价</w:t>
            </w:r>
          </w:p>
        </w:tc>
        <w:tc>
          <w:tcPr>
            <w:tcW w:w="2200" w:type="dxa"/>
            <w:vAlign w:val="center"/>
          </w:tcPr>
          <w:p w14:paraId="3896D657">
            <w:pPr>
              <w:keepNext/>
              <w:widowControl w:val="0"/>
              <w:snapToGrid w:val="0"/>
              <w:ind w:left="-105" w:leftChars="-50" w:right="-105" w:rightChars="-50"/>
              <w:jc w:val="center"/>
              <w:rPr>
                <w:rFonts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货物参数</w:t>
            </w:r>
          </w:p>
        </w:tc>
        <w:tc>
          <w:tcPr>
            <w:tcW w:w="1336" w:type="dxa"/>
            <w:vAlign w:val="center"/>
          </w:tcPr>
          <w:p w14:paraId="7EDD05E2">
            <w:pPr>
              <w:keepNext/>
              <w:widowControl w:val="0"/>
              <w:snapToGrid w:val="0"/>
              <w:ind w:left="-105" w:leftChars="-50" w:right="-105" w:rightChars="-50"/>
              <w:jc w:val="center"/>
              <w:rPr>
                <w:rFonts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小计</w:t>
            </w:r>
          </w:p>
        </w:tc>
      </w:tr>
      <w:tr w14:paraId="042F2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exact"/>
          <w:jc w:val="center"/>
        </w:trPr>
        <w:tc>
          <w:tcPr>
            <w:tcW w:w="790" w:type="dxa"/>
            <w:vAlign w:val="center"/>
          </w:tcPr>
          <w:p w14:paraId="49105E1E">
            <w:pPr>
              <w:keepNext w:val="0"/>
              <w:keepLines w:val="0"/>
              <w:widowControl/>
              <w:suppressLineNumbers w:val="0"/>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1</w:t>
            </w:r>
          </w:p>
        </w:tc>
        <w:tc>
          <w:tcPr>
            <w:tcW w:w="2044" w:type="dxa"/>
            <w:vAlign w:val="center"/>
          </w:tcPr>
          <w:p w14:paraId="6ABBC815">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712" w:type="dxa"/>
            <w:vAlign w:val="center"/>
          </w:tcPr>
          <w:p w14:paraId="6EC66232">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667" w:type="dxa"/>
            <w:vAlign w:val="center"/>
          </w:tcPr>
          <w:p w14:paraId="1A7DEE33">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1743" w:type="dxa"/>
            <w:vAlign w:val="center"/>
          </w:tcPr>
          <w:p w14:paraId="6556403E">
            <w:pPr>
              <w:keepNext/>
              <w:snapToGrid w:val="0"/>
              <w:spacing w:line="360" w:lineRule="exact"/>
              <w:jc w:val="center"/>
              <w:rPr>
                <w:rFonts w:ascii="宋体" w:hAnsi="宋体" w:eastAsia="宋体" w:cs="宋体"/>
                <w:color w:val="auto"/>
                <w:kern w:val="0"/>
                <w:sz w:val="24"/>
                <w:highlight w:val="none"/>
              </w:rPr>
            </w:pPr>
          </w:p>
        </w:tc>
        <w:tc>
          <w:tcPr>
            <w:tcW w:w="2200" w:type="dxa"/>
            <w:vAlign w:val="center"/>
          </w:tcPr>
          <w:p w14:paraId="694922C8">
            <w:pPr>
              <w:keepNext/>
              <w:widowControl/>
              <w:spacing w:line="440" w:lineRule="exact"/>
              <w:jc w:val="center"/>
              <w:rPr>
                <w:rFonts w:ascii="宋体" w:hAnsi="宋体" w:eastAsia="宋体" w:cs="Times New Roman"/>
                <w:color w:val="auto"/>
                <w:sz w:val="24"/>
                <w:highlight w:val="none"/>
              </w:rPr>
            </w:pPr>
          </w:p>
        </w:tc>
        <w:tc>
          <w:tcPr>
            <w:tcW w:w="1336" w:type="dxa"/>
            <w:vAlign w:val="center"/>
          </w:tcPr>
          <w:p w14:paraId="1991706D">
            <w:pPr>
              <w:keepNext/>
              <w:widowControl/>
              <w:spacing w:line="440" w:lineRule="exact"/>
              <w:jc w:val="center"/>
              <w:rPr>
                <w:rFonts w:ascii="宋体" w:hAnsi="宋体" w:eastAsia="宋体" w:cs="Times New Roman"/>
                <w:color w:val="auto"/>
                <w:sz w:val="24"/>
                <w:highlight w:val="none"/>
              </w:rPr>
            </w:pPr>
          </w:p>
        </w:tc>
      </w:tr>
      <w:tr w14:paraId="21CB3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exact"/>
          <w:jc w:val="center"/>
        </w:trPr>
        <w:tc>
          <w:tcPr>
            <w:tcW w:w="790" w:type="dxa"/>
            <w:vAlign w:val="center"/>
          </w:tcPr>
          <w:p w14:paraId="3208225C">
            <w:pPr>
              <w:keepNext w:val="0"/>
              <w:keepLines w:val="0"/>
              <w:widowControl/>
              <w:suppressLineNumbers w:val="0"/>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2</w:t>
            </w:r>
          </w:p>
        </w:tc>
        <w:tc>
          <w:tcPr>
            <w:tcW w:w="2044" w:type="dxa"/>
            <w:vAlign w:val="center"/>
          </w:tcPr>
          <w:p w14:paraId="5B659841">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712" w:type="dxa"/>
            <w:vAlign w:val="center"/>
          </w:tcPr>
          <w:p w14:paraId="7DCD268A">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667" w:type="dxa"/>
            <w:vAlign w:val="center"/>
          </w:tcPr>
          <w:p w14:paraId="24F6B957">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1743" w:type="dxa"/>
            <w:vAlign w:val="center"/>
          </w:tcPr>
          <w:p w14:paraId="0D60EB7B">
            <w:pPr>
              <w:keepNext/>
              <w:snapToGrid w:val="0"/>
              <w:spacing w:line="360" w:lineRule="exact"/>
              <w:jc w:val="center"/>
              <w:rPr>
                <w:rFonts w:ascii="宋体" w:hAnsi="宋体" w:eastAsia="宋体" w:cs="宋体"/>
                <w:color w:val="auto"/>
                <w:kern w:val="0"/>
                <w:sz w:val="24"/>
                <w:highlight w:val="none"/>
              </w:rPr>
            </w:pPr>
          </w:p>
        </w:tc>
        <w:tc>
          <w:tcPr>
            <w:tcW w:w="2200" w:type="dxa"/>
            <w:vAlign w:val="center"/>
          </w:tcPr>
          <w:p w14:paraId="6726D7C7">
            <w:pPr>
              <w:keepNext/>
              <w:widowControl/>
              <w:spacing w:line="440" w:lineRule="exact"/>
              <w:jc w:val="center"/>
              <w:rPr>
                <w:rFonts w:ascii="宋体" w:hAnsi="宋体" w:eastAsia="宋体" w:cs="Times New Roman"/>
                <w:color w:val="auto"/>
                <w:sz w:val="24"/>
                <w:highlight w:val="none"/>
              </w:rPr>
            </w:pPr>
          </w:p>
        </w:tc>
        <w:tc>
          <w:tcPr>
            <w:tcW w:w="1336" w:type="dxa"/>
            <w:vAlign w:val="center"/>
          </w:tcPr>
          <w:p w14:paraId="16B7C11F">
            <w:pPr>
              <w:keepNext/>
              <w:widowControl/>
              <w:spacing w:line="440" w:lineRule="exact"/>
              <w:jc w:val="center"/>
              <w:rPr>
                <w:rFonts w:ascii="宋体" w:hAnsi="宋体" w:eastAsia="宋体" w:cs="Times New Roman"/>
                <w:color w:val="auto"/>
                <w:sz w:val="24"/>
                <w:highlight w:val="none"/>
              </w:rPr>
            </w:pPr>
          </w:p>
        </w:tc>
      </w:tr>
      <w:tr w14:paraId="3598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exact"/>
          <w:jc w:val="center"/>
        </w:trPr>
        <w:tc>
          <w:tcPr>
            <w:tcW w:w="790" w:type="dxa"/>
            <w:vAlign w:val="center"/>
          </w:tcPr>
          <w:p w14:paraId="140F3205">
            <w:pPr>
              <w:keepNext w:val="0"/>
              <w:keepLines w:val="0"/>
              <w:widowControl/>
              <w:suppressLineNumbers w:val="0"/>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3</w:t>
            </w:r>
          </w:p>
        </w:tc>
        <w:tc>
          <w:tcPr>
            <w:tcW w:w="2044" w:type="dxa"/>
            <w:vAlign w:val="center"/>
          </w:tcPr>
          <w:p w14:paraId="0DFAB3C3">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712" w:type="dxa"/>
            <w:vAlign w:val="center"/>
          </w:tcPr>
          <w:p w14:paraId="6B74C655">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667" w:type="dxa"/>
            <w:vAlign w:val="center"/>
          </w:tcPr>
          <w:p w14:paraId="1B3A945E">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1743" w:type="dxa"/>
            <w:vAlign w:val="center"/>
          </w:tcPr>
          <w:p w14:paraId="2E30CF57">
            <w:pPr>
              <w:keepNext/>
              <w:snapToGrid w:val="0"/>
              <w:spacing w:line="360" w:lineRule="exact"/>
              <w:jc w:val="center"/>
              <w:rPr>
                <w:rFonts w:ascii="宋体" w:hAnsi="宋体" w:eastAsia="宋体" w:cs="宋体"/>
                <w:color w:val="auto"/>
                <w:kern w:val="0"/>
                <w:sz w:val="24"/>
                <w:highlight w:val="none"/>
              </w:rPr>
            </w:pPr>
          </w:p>
        </w:tc>
        <w:tc>
          <w:tcPr>
            <w:tcW w:w="2200" w:type="dxa"/>
            <w:vAlign w:val="center"/>
          </w:tcPr>
          <w:p w14:paraId="067B93F8">
            <w:pPr>
              <w:keepNext/>
              <w:widowControl/>
              <w:spacing w:line="440" w:lineRule="exact"/>
              <w:jc w:val="center"/>
              <w:rPr>
                <w:rFonts w:ascii="宋体" w:hAnsi="宋体" w:eastAsia="宋体" w:cs="Times New Roman"/>
                <w:color w:val="auto"/>
                <w:sz w:val="24"/>
                <w:highlight w:val="none"/>
              </w:rPr>
            </w:pPr>
          </w:p>
        </w:tc>
        <w:tc>
          <w:tcPr>
            <w:tcW w:w="1336" w:type="dxa"/>
            <w:vAlign w:val="center"/>
          </w:tcPr>
          <w:p w14:paraId="6F35C9FB">
            <w:pPr>
              <w:keepNext/>
              <w:widowControl/>
              <w:spacing w:line="440" w:lineRule="exact"/>
              <w:jc w:val="center"/>
              <w:rPr>
                <w:rFonts w:ascii="宋体" w:hAnsi="宋体" w:eastAsia="宋体" w:cs="Times New Roman"/>
                <w:color w:val="auto"/>
                <w:sz w:val="24"/>
                <w:highlight w:val="none"/>
              </w:rPr>
            </w:pPr>
          </w:p>
        </w:tc>
      </w:tr>
      <w:tr w14:paraId="42C3D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exact"/>
          <w:jc w:val="center"/>
        </w:trPr>
        <w:tc>
          <w:tcPr>
            <w:tcW w:w="790" w:type="dxa"/>
            <w:vAlign w:val="center"/>
          </w:tcPr>
          <w:p w14:paraId="2830BAA4">
            <w:pPr>
              <w:keepNext w:val="0"/>
              <w:keepLines w:val="0"/>
              <w:widowControl/>
              <w:suppressLineNumbers w:val="0"/>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4</w:t>
            </w:r>
          </w:p>
        </w:tc>
        <w:tc>
          <w:tcPr>
            <w:tcW w:w="2044" w:type="dxa"/>
            <w:vAlign w:val="center"/>
          </w:tcPr>
          <w:p w14:paraId="2FB5EDEF">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712" w:type="dxa"/>
            <w:vAlign w:val="center"/>
          </w:tcPr>
          <w:p w14:paraId="1C969231">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667" w:type="dxa"/>
            <w:vAlign w:val="center"/>
          </w:tcPr>
          <w:p w14:paraId="525EBE9F">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1743" w:type="dxa"/>
            <w:vAlign w:val="center"/>
          </w:tcPr>
          <w:p w14:paraId="0A5AE8BC">
            <w:pPr>
              <w:keepNext/>
              <w:snapToGrid w:val="0"/>
              <w:spacing w:line="360" w:lineRule="exact"/>
              <w:jc w:val="center"/>
              <w:rPr>
                <w:rFonts w:ascii="宋体" w:hAnsi="宋体" w:eastAsia="宋体" w:cs="宋体"/>
                <w:color w:val="auto"/>
                <w:kern w:val="0"/>
                <w:sz w:val="24"/>
                <w:highlight w:val="none"/>
              </w:rPr>
            </w:pPr>
          </w:p>
        </w:tc>
        <w:tc>
          <w:tcPr>
            <w:tcW w:w="2200" w:type="dxa"/>
            <w:vAlign w:val="center"/>
          </w:tcPr>
          <w:p w14:paraId="21FE6764">
            <w:pPr>
              <w:keepNext/>
              <w:widowControl/>
              <w:spacing w:line="440" w:lineRule="exact"/>
              <w:jc w:val="center"/>
              <w:rPr>
                <w:rFonts w:ascii="宋体" w:hAnsi="宋体" w:eastAsia="宋体" w:cs="Times New Roman"/>
                <w:color w:val="auto"/>
                <w:sz w:val="24"/>
                <w:highlight w:val="none"/>
              </w:rPr>
            </w:pPr>
          </w:p>
        </w:tc>
        <w:tc>
          <w:tcPr>
            <w:tcW w:w="1336" w:type="dxa"/>
            <w:vAlign w:val="center"/>
          </w:tcPr>
          <w:p w14:paraId="44E94878">
            <w:pPr>
              <w:keepNext/>
              <w:widowControl/>
              <w:spacing w:line="440" w:lineRule="exact"/>
              <w:jc w:val="center"/>
              <w:rPr>
                <w:rFonts w:ascii="宋体" w:hAnsi="宋体" w:eastAsia="宋体" w:cs="Times New Roman"/>
                <w:color w:val="auto"/>
                <w:sz w:val="24"/>
                <w:highlight w:val="none"/>
              </w:rPr>
            </w:pPr>
          </w:p>
        </w:tc>
      </w:tr>
      <w:tr w14:paraId="6B9BC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exact"/>
          <w:jc w:val="center"/>
        </w:trPr>
        <w:tc>
          <w:tcPr>
            <w:tcW w:w="790" w:type="dxa"/>
            <w:vAlign w:val="center"/>
          </w:tcPr>
          <w:p w14:paraId="24D07F39">
            <w:pPr>
              <w:keepNext w:val="0"/>
              <w:keepLines w:val="0"/>
              <w:widowControl/>
              <w:suppressLineNumbers w:val="0"/>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5</w:t>
            </w:r>
          </w:p>
        </w:tc>
        <w:tc>
          <w:tcPr>
            <w:tcW w:w="2044" w:type="dxa"/>
            <w:vAlign w:val="center"/>
          </w:tcPr>
          <w:p w14:paraId="390EF260">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712" w:type="dxa"/>
            <w:vAlign w:val="center"/>
          </w:tcPr>
          <w:p w14:paraId="699002FD">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667" w:type="dxa"/>
            <w:vAlign w:val="center"/>
          </w:tcPr>
          <w:p w14:paraId="0B1DFE96">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1743" w:type="dxa"/>
            <w:vAlign w:val="center"/>
          </w:tcPr>
          <w:p w14:paraId="21BBF912">
            <w:pPr>
              <w:keepNext/>
              <w:snapToGrid w:val="0"/>
              <w:spacing w:line="360" w:lineRule="exact"/>
              <w:jc w:val="center"/>
              <w:rPr>
                <w:rFonts w:ascii="宋体" w:hAnsi="宋体" w:eastAsia="宋体" w:cs="宋体"/>
                <w:color w:val="auto"/>
                <w:kern w:val="0"/>
                <w:sz w:val="24"/>
                <w:highlight w:val="none"/>
              </w:rPr>
            </w:pPr>
          </w:p>
        </w:tc>
        <w:tc>
          <w:tcPr>
            <w:tcW w:w="2200" w:type="dxa"/>
            <w:vAlign w:val="center"/>
          </w:tcPr>
          <w:p w14:paraId="6ED40C82">
            <w:pPr>
              <w:keepNext/>
              <w:widowControl/>
              <w:spacing w:line="440" w:lineRule="exact"/>
              <w:jc w:val="center"/>
              <w:rPr>
                <w:rFonts w:ascii="宋体" w:hAnsi="宋体" w:eastAsia="宋体" w:cs="Times New Roman"/>
                <w:color w:val="auto"/>
                <w:sz w:val="24"/>
                <w:highlight w:val="none"/>
              </w:rPr>
            </w:pPr>
          </w:p>
        </w:tc>
        <w:tc>
          <w:tcPr>
            <w:tcW w:w="1336" w:type="dxa"/>
            <w:vAlign w:val="center"/>
          </w:tcPr>
          <w:p w14:paraId="1D85A0EA">
            <w:pPr>
              <w:keepNext/>
              <w:widowControl/>
              <w:spacing w:line="440" w:lineRule="exact"/>
              <w:jc w:val="center"/>
              <w:rPr>
                <w:rFonts w:ascii="宋体" w:hAnsi="宋体" w:eastAsia="宋体" w:cs="Times New Roman"/>
                <w:color w:val="auto"/>
                <w:sz w:val="24"/>
                <w:highlight w:val="none"/>
              </w:rPr>
            </w:pPr>
          </w:p>
        </w:tc>
      </w:tr>
      <w:tr w14:paraId="72DFA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exact"/>
          <w:jc w:val="center"/>
        </w:trPr>
        <w:tc>
          <w:tcPr>
            <w:tcW w:w="790" w:type="dxa"/>
            <w:vAlign w:val="center"/>
          </w:tcPr>
          <w:p w14:paraId="4E017E79">
            <w:pPr>
              <w:keepNext w:val="0"/>
              <w:keepLines w:val="0"/>
              <w:widowControl/>
              <w:suppressLineNumbers w:val="0"/>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6</w:t>
            </w:r>
          </w:p>
        </w:tc>
        <w:tc>
          <w:tcPr>
            <w:tcW w:w="2044" w:type="dxa"/>
            <w:vAlign w:val="center"/>
          </w:tcPr>
          <w:p w14:paraId="1D42A54F">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712" w:type="dxa"/>
            <w:vAlign w:val="center"/>
          </w:tcPr>
          <w:p w14:paraId="577ED96F">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667" w:type="dxa"/>
            <w:vAlign w:val="center"/>
          </w:tcPr>
          <w:p w14:paraId="6DD38ED7">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1743" w:type="dxa"/>
            <w:vAlign w:val="center"/>
          </w:tcPr>
          <w:p w14:paraId="440EF24C">
            <w:pPr>
              <w:keepNext/>
              <w:snapToGrid w:val="0"/>
              <w:spacing w:line="360" w:lineRule="exact"/>
              <w:jc w:val="center"/>
              <w:rPr>
                <w:rFonts w:ascii="宋体" w:hAnsi="宋体" w:eastAsia="宋体" w:cs="宋体"/>
                <w:color w:val="auto"/>
                <w:kern w:val="0"/>
                <w:sz w:val="24"/>
                <w:highlight w:val="none"/>
              </w:rPr>
            </w:pPr>
          </w:p>
        </w:tc>
        <w:tc>
          <w:tcPr>
            <w:tcW w:w="2200" w:type="dxa"/>
            <w:vAlign w:val="center"/>
          </w:tcPr>
          <w:p w14:paraId="2A6A3000">
            <w:pPr>
              <w:keepNext/>
              <w:widowControl/>
              <w:spacing w:line="440" w:lineRule="exact"/>
              <w:jc w:val="center"/>
              <w:rPr>
                <w:rFonts w:ascii="宋体" w:hAnsi="宋体" w:eastAsia="宋体" w:cs="Times New Roman"/>
                <w:color w:val="auto"/>
                <w:sz w:val="24"/>
                <w:highlight w:val="none"/>
              </w:rPr>
            </w:pPr>
          </w:p>
        </w:tc>
        <w:tc>
          <w:tcPr>
            <w:tcW w:w="1336" w:type="dxa"/>
            <w:vAlign w:val="center"/>
          </w:tcPr>
          <w:p w14:paraId="4850E43D">
            <w:pPr>
              <w:keepNext/>
              <w:widowControl/>
              <w:spacing w:line="440" w:lineRule="exact"/>
              <w:jc w:val="center"/>
              <w:rPr>
                <w:rFonts w:ascii="宋体" w:hAnsi="宋体" w:eastAsia="宋体" w:cs="Times New Roman"/>
                <w:color w:val="auto"/>
                <w:sz w:val="24"/>
                <w:highlight w:val="none"/>
              </w:rPr>
            </w:pPr>
          </w:p>
        </w:tc>
      </w:tr>
      <w:tr w14:paraId="06EAB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exact"/>
          <w:jc w:val="center"/>
        </w:trPr>
        <w:tc>
          <w:tcPr>
            <w:tcW w:w="790" w:type="dxa"/>
            <w:vAlign w:val="center"/>
          </w:tcPr>
          <w:p w14:paraId="4332D557">
            <w:pPr>
              <w:keepNext w:val="0"/>
              <w:keepLines w:val="0"/>
              <w:widowControl/>
              <w:suppressLineNumbers w:val="0"/>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7</w:t>
            </w:r>
          </w:p>
        </w:tc>
        <w:tc>
          <w:tcPr>
            <w:tcW w:w="2044" w:type="dxa"/>
            <w:vAlign w:val="center"/>
          </w:tcPr>
          <w:p w14:paraId="3BD1EFF9">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712" w:type="dxa"/>
            <w:vAlign w:val="center"/>
          </w:tcPr>
          <w:p w14:paraId="27302683">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667" w:type="dxa"/>
            <w:vAlign w:val="center"/>
          </w:tcPr>
          <w:p w14:paraId="266205F8">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1743" w:type="dxa"/>
            <w:vAlign w:val="center"/>
          </w:tcPr>
          <w:p w14:paraId="14F6AE50">
            <w:pPr>
              <w:keepNext/>
              <w:snapToGrid w:val="0"/>
              <w:spacing w:line="360" w:lineRule="exact"/>
              <w:jc w:val="center"/>
              <w:rPr>
                <w:rFonts w:ascii="宋体" w:hAnsi="宋体" w:eastAsia="宋体" w:cs="宋体"/>
                <w:color w:val="auto"/>
                <w:kern w:val="0"/>
                <w:sz w:val="24"/>
                <w:highlight w:val="none"/>
              </w:rPr>
            </w:pPr>
          </w:p>
        </w:tc>
        <w:tc>
          <w:tcPr>
            <w:tcW w:w="2200" w:type="dxa"/>
            <w:vAlign w:val="center"/>
          </w:tcPr>
          <w:p w14:paraId="1193CB60">
            <w:pPr>
              <w:keepNext/>
              <w:widowControl/>
              <w:spacing w:line="440" w:lineRule="exact"/>
              <w:jc w:val="center"/>
              <w:rPr>
                <w:rFonts w:ascii="宋体" w:hAnsi="宋体" w:eastAsia="宋体" w:cs="Times New Roman"/>
                <w:color w:val="auto"/>
                <w:sz w:val="24"/>
                <w:highlight w:val="none"/>
              </w:rPr>
            </w:pPr>
          </w:p>
        </w:tc>
        <w:tc>
          <w:tcPr>
            <w:tcW w:w="1336" w:type="dxa"/>
            <w:vAlign w:val="center"/>
          </w:tcPr>
          <w:p w14:paraId="6FBD534E">
            <w:pPr>
              <w:keepNext/>
              <w:widowControl/>
              <w:spacing w:line="440" w:lineRule="exact"/>
              <w:jc w:val="center"/>
              <w:rPr>
                <w:rFonts w:ascii="宋体" w:hAnsi="宋体" w:eastAsia="宋体" w:cs="Times New Roman"/>
                <w:color w:val="auto"/>
                <w:sz w:val="24"/>
                <w:highlight w:val="none"/>
              </w:rPr>
            </w:pPr>
          </w:p>
        </w:tc>
      </w:tr>
      <w:tr w14:paraId="0EC39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exact"/>
          <w:jc w:val="center"/>
        </w:trPr>
        <w:tc>
          <w:tcPr>
            <w:tcW w:w="790" w:type="dxa"/>
            <w:vAlign w:val="center"/>
          </w:tcPr>
          <w:p w14:paraId="670354D9">
            <w:pPr>
              <w:keepNext w:val="0"/>
              <w:keepLines w:val="0"/>
              <w:widowControl/>
              <w:suppressLineNumbers w:val="0"/>
              <w:jc w:val="center"/>
              <w:textAlignment w:val="center"/>
              <w:rPr>
                <w:rFonts w:hint="default" w:ascii="宋体" w:hAnsi="宋体" w:eastAsia="宋体" w:cs="宋体"/>
                <w:color w:val="auto"/>
                <w:kern w:val="2"/>
                <w:sz w:val="24"/>
                <w:szCs w:val="24"/>
                <w:lang w:val="en-US" w:eastAsia="zh-CN" w:bidi="ar-SA"/>
              </w:rPr>
            </w:pPr>
            <w:r>
              <w:rPr>
                <w:rFonts w:hint="default" w:ascii="宋体" w:hAnsi="宋体" w:eastAsia="宋体" w:cs="宋体"/>
                <w:color w:val="auto"/>
                <w:kern w:val="2"/>
                <w:sz w:val="24"/>
                <w:szCs w:val="24"/>
                <w:lang w:val="en-US" w:eastAsia="zh-CN" w:bidi="ar-SA"/>
              </w:rPr>
              <w:t>……</w:t>
            </w:r>
          </w:p>
        </w:tc>
        <w:tc>
          <w:tcPr>
            <w:tcW w:w="2044" w:type="dxa"/>
            <w:vAlign w:val="center"/>
          </w:tcPr>
          <w:p w14:paraId="3D3A044F">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en-US" w:bidi="ar-SA"/>
              </w:rPr>
            </w:pPr>
          </w:p>
        </w:tc>
        <w:tc>
          <w:tcPr>
            <w:tcW w:w="712" w:type="dxa"/>
            <w:vAlign w:val="center"/>
          </w:tcPr>
          <w:p w14:paraId="0F010300">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667" w:type="dxa"/>
            <w:vAlign w:val="center"/>
          </w:tcPr>
          <w:p w14:paraId="52D2277A">
            <w:pPr>
              <w:keepNext w:val="0"/>
              <w:keepLines w:val="0"/>
              <w:widowControl/>
              <w:suppressLineNumbers w:val="0"/>
              <w:jc w:val="center"/>
              <w:textAlignment w:val="center"/>
              <w:rPr>
                <w:rFonts w:ascii="宋体" w:hAnsi="宋体" w:eastAsia="宋体" w:cs="宋体"/>
                <w:color w:val="auto"/>
                <w:kern w:val="2"/>
                <w:sz w:val="24"/>
                <w:szCs w:val="24"/>
                <w:highlight w:val="none"/>
                <w:lang w:val="en-US" w:eastAsia="en-US" w:bidi="ar-SA"/>
              </w:rPr>
            </w:pPr>
          </w:p>
        </w:tc>
        <w:tc>
          <w:tcPr>
            <w:tcW w:w="1743" w:type="dxa"/>
            <w:vAlign w:val="center"/>
          </w:tcPr>
          <w:p w14:paraId="1569C3DC">
            <w:pPr>
              <w:keepNext/>
              <w:snapToGrid w:val="0"/>
              <w:spacing w:line="360" w:lineRule="exact"/>
              <w:jc w:val="center"/>
              <w:rPr>
                <w:rFonts w:ascii="宋体" w:hAnsi="宋体" w:eastAsia="宋体" w:cs="宋体"/>
                <w:color w:val="auto"/>
                <w:kern w:val="0"/>
                <w:sz w:val="24"/>
                <w:highlight w:val="none"/>
              </w:rPr>
            </w:pPr>
          </w:p>
        </w:tc>
        <w:tc>
          <w:tcPr>
            <w:tcW w:w="2200" w:type="dxa"/>
            <w:vAlign w:val="center"/>
          </w:tcPr>
          <w:p w14:paraId="1EEEA43D">
            <w:pPr>
              <w:keepNext/>
              <w:widowControl/>
              <w:spacing w:line="440" w:lineRule="exact"/>
              <w:jc w:val="center"/>
              <w:rPr>
                <w:rFonts w:ascii="宋体" w:hAnsi="宋体" w:eastAsia="宋体" w:cs="Times New Roman"/>
                <w:color w:val="auto"/>
                <w:sz w:val="24"/>
                <w:highlight w:val="none"/>
              </w:rPr>
            </w:pPr>
          </w:p>
        </w:tc>
        <w:tc>
          <w:tcPr>
            <w:tcW w:w="1336" w:type="dxa"/>
            <w:vAlign w:val="center"/>
          </w:tcPr>
          <w:p w14:paraId="394E3E8C">
            <w:pPr>
              <w:keepNext/>
              <w:widowControl/>
              <w:spacing w:line="440" w:lineRule="exact"/>
              <w:jc w:val="center"/>
              <w:rPr>
                <w:rFonts w:ascii="宋体" w:hAnsi="宋体" w:eastAsia="宋体" w:cs="Times New Roman"/>
                <w:color w:val="auto"/>
                <w:sz w:val="24"/>
                <w:highlight w:val="none"/>
              </w:rPr>
            </w:pPr>
          </w:p>
        </w:tc>
      </w:tr>
      <w:tr w14:paraId="7B091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exact"/>
          <w:jc w:val="center"/>
        </w:trPr>
        <w:tc>
          <w:tcPr>
            <w:tcW w:w="8156" w:type="dxa"/>
            <w:gridSpan w:val="6"/>
            <w:vAlign w:val="center"/>
          </w:tcPr>
          <w:p w14:paraId="147D934F">
            <w:pPr>
              <w:keepNext/>
              <w:widowControl/>
              <w:spacing w:line="440" w:lineRule="exact"/>
              <w:jc w:val="center"/>
              <w:rPr>
                <w:rFonts w:ascii="宋体" w:hAnsi="宋体" w:eastAsia="宋体" w:cs="Times New Roman"/>
                <w:color w:val="auto"/>
                <w:sz w:val="24"/>
                <w:highlight w:val="none"/>
              </w:rPr>
            </w:pPr>
            <w:r>
              <w:rPr>
                <w:rFonts w:hint="eastAsia" w:ascii="宋体" w:hAnsi="宋体" w:eastAsia="宋体" w:cs="Times New Roman"/>
                <w:color w:val="auto"/>
                <w:sz w:val="24"/>
                <w:highlight w:val="none"/>
              </w:rPr>
              <w:t>总价：</w:t>
            </w:r>
          </w:p>
        </w:tc>
        <w:tc>
          <w:tcPr>
            <w:tcW w:w="1336" w:type="dxa"/>
            <w:vAlign w:val="center"/>
          </w:tcPr>
          <w:p w14:paraId="411CFC83">
            <w:pPr>
              <w:keepNext/>
              <w:widowControl/>
              <w:spacing w:line="440" w:lineRule="exact"/>
              <w:jc w:val="left"/>
              <w:rPr>
                <w:rFonts w:hint="eastAsia" w:ascii="宋体" w:hAnsi="宋体" w:eastAsia="宋体" w:cs="Times New Roman"/>
                <w:color w:val="auto"/>
                <w:sz w:val="24"/>
                <w:highlight w:val="none"/>
              </w:rPr>
            </w:pPr>
          </w:p>
        </w:tc>
      </w:tr>
    </w:tbl>
    <w:p w14:paraId="5F25847E">
      <w:pPr>
        <w:keepNext/>
        <w:spacing w:line="360" w:lineRule="auto"/>
        <w:rPr>
          <w:rFonts w:hint="eastAsia" w:ascii="宋体" w:hAnsi="宋体" w:eastAsia="宋体" w:cs="Times New Roman"/>
          <w:color w:val="auto"/>
          <w:sz w:val="24"/>
          <w:highlight w:val="none"/>
        </w:rPr>
      </w:pPr>
    </w:p>
    <w:p w14:paraId="046DE8C1">
      <w:pPr>
        <w:keepNext/>
        <w:spacing w:line="360" w:lineRule="auto"/>
        <w:rPr>
          <w:rFonts w:ascii="宋体" w:hAnsi="宋体" w:eastAsia="宋体" w:cs="Times New Roman"/>
          <w:color w:val="auto"/>
          <w:sz w:val="24"/>
          <w:highlight w:val="none"/>
        </w:rPr>
      </w:pPr>
      <w:r>
        <w:rPr>
          <w:rFonts w:hint="eastAsia" w:ascii="宋体" w:hAnsi="宋体" w:eastAsia="宋体" w:cs="Times New Roman"/>
          <w:color w:val="auto"/>
          <w:sz w:val="24"/>
          <w:highlight w:val="none"/>
        </w:rPr>
        <w:t>供应商（全称并加盖公章）：</w:t>
      </w:r>
    </w:p>
    <w:p w14:paraId="5DDE6AAD">
      <w:pPr>
        <w:keepNext/>
        <w:spacing w:line="360" w:lineRule="auto"/>
        <w:rPr>
          <w:rFonts w:ascii="宋体" w:hAnsi="宋体" w:eastAsia="宋体" w:cs="Times New Roman"/>
          <w:color w:val="auto"/>
          <w:sz w:val="24"/>
          <w:highlight w:val="none"/>
        </w:rPr>
      </w:pPr>
      <w:r>
        <w:rPr>
          <w:rFonts w:hint="eastAsia" w:ascii="宋体" w:hAnsi="宋体" w:eastAsia="宋体" w:cs="Times New Roman"/>
          <w:color w:val="auto"/>
          <w:sz w:val="24"/>
          <w:highlight w:val="none"/>
        </w:rPr>
        <w:t>供应商代表签字：</w:t>
      </w:r>
    </w:p>
    <w:p w14:paraId="4B652AFF">
      <w:pPr>
        <w:keepNext/>
        <w:spacing w:line="360" w:lineRule="auto"/>
        <w:rPr>
          <w:rFonts w:ascii="宋体" w:hAnsi="宋体" w:eastAsia="宋体" w:cs="宋体"/>
          <w:b/>
          <w:color w:val="auto"/>
          <w:sz w:val="28"/>
          <w:szCs w:val="28"/>
          <w:highlight w:val="none"/>
        </w:rPr>
      </w:pPr>
      <w:r>
        <w:rPr>
          <w:rFonts w:hint="eastAsia" w:ascii="宋体" w:hAnsi="宋体" w:eastAsia="宋体" w:cs="Times New Roman"/>
          <w:color w:val="auto"/>
          <w:sz w:val="24"/>
          <w:highlight w:val="none"/>
        </w:rPr>
        <w:t>日期：</w:t>
      </w:r>
    </w:p>
    <w:p w14:paraId="52D9BA1A">
      <w:pPr>
        <w:jc w:val="center"/>
        <w:rPr>
          <w:rFonts w:ascii="宋体" w:hAnsi="宋体" w:cs="宋体"/>
          <w:b/>
          <w:color w:val="auto"/>
          <w:sz w:val="24"/>
          <w:highlight w:val="none"/>
        </w:rPr>
      </w:pPr>
    </w:p>
    <w:sectPr>
      <w:headerReference r:id="rId9" w:type="default"/>
      <w:footerReference r:id="rId10" w:type="default"/>
      <w:pgSz w:w="11906" w:h="16838"/>
      <w:pgMar w:top="1247" w:right="924" w:bottom="1089" w:left="1259" w:header="851" w:footer="646"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font-weight : 400">
    <w:altName w:val="Courier New"/>
    <w:panose1 w:val="00000000000000000000"/>
    <w:charset w:val="00"/>
    <w:family w:val="auto"/>
    <w:pitch w:val="default"/>
    <w:sig w:usb0="00000000" w:usb1="00000000" w:usb2="00000000"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Narrow">
    <w:panose1 w:val="020B0606020202030204"/>
    <w:charset w:val="00"/>
    <w:family w:val="swiss"/>
    <w:pitch w:val="default"/>
    <w:sig w:usb0="00000287" w:usb1="000008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64E20">
    <w:pPr>
      <w:spacing w:line="266" w:lineRule="exact"/>
      <w:ind w:left="4730"/>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4D04A2">
                          <w:pPr>
                            <w:pStyle w:val="2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C4D04A2">
                    <w:pPr>
                      <w:pStyle w:val="2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0903B">
    <w:pPr>
      <w:pStyle w:val="2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424E53">
                          <w:pPr>
                            <w:pStyle w:val="28"/>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D424E53">
                    <w:pPr>
                      <w:pStyle w:val="28"/>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E3A4A">
    <w:pPr>
      <w:pStyle w:val="2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7F35BE">
                          <w:pPr>
                            <w:pStyle w:val="28"/>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F7F35BE">
                    <w:pPr>
                      <w:pStyle w:val="28"/>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9FA9E">
    <w:pPr>
      <w:spacing w:line="265" w:lineRule="exact"/>
      <w:ind w:left="4728"/>
      <w:rPr>
        <w:rFonts w:ascii="Calibri" w:hAnsi="Calibri" w:eastAsia="Calibri" w:cs="Calibri"/>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AB1765">
                          <w:pPr>
                            <w:pStyle w:val="28"/>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2AB1765">
                    <w:pPr>
                      <w:pStyle w:val="28"/>
                    </w:pPr>
                    <w:r>
                      <w:fldChar w:fldCharType="begin"/>
                    </w:r>
                    <w:r>
                      <w:instrText xml:space="preserve"> PAGE  \* MERGEFORMAT </w:instrText>
                    </w:r>
                    <w:r>
                      <w:fldChar w:fldCharType="separate"/>
                    </w:r>
                    <w:r>
                      <w:t>28</w:t>
                    </w:r>
                    <w:r>
                      <w:fldChar w:fldCharType="end"/>
                    </w:r>
                  </w:p>
                </w:txbxContent>
              </v:textbox>
            </v:shape>
          </w:pict>
        </mc:Fallback>
      </mc:AlternateContent>
    </w:r>
    <w:r>
      <w:rPr>
        <w:rFonts w:ascii="Calibri" w:hAnsi="Calibri" w:eastAsia="Calibri" w:cs="Calibri"/>
        <w:spacing w:val="-6"/>
        <w:position w:val="2"/>
        <w:sz w:val="18"/>
        <w:szCs w:val="18"/>
      </w:rPr>
      <w:t>25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974DD">
    <w:pPr>
      <w:pStyle w:val="28"/>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4429FC">
                          <w:pPr>
                            <w:pStyle w:val="28"/>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74429FC">
                    <w:pPr>
                      <w:pStyle w:val="28"/>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A9C2C">
    <w:pPr>
      <w:widowControl w:val="0"/>
      <w:snapToGrid w:val="0"/>
      <w:jc w:val="left"/>
      <w:rPr>
        <w:rFonts w:ascii="Calibri" w:hAnsi="Calibri" w:eastAsia="宋体" w:cs="Times New Roman"/>
        <w:kern w:val="2"/>
        <w:sz w:val="18"/>
        <w:szCs w:val="18"/>
        <w:lang w:val="en-US" w:eastAsia="zh-CN" w:bidi="ar-S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A8FE88">
                          <w:pPr>
                            <w:pStyle w:val="28"/>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CA8FE88">
                    <w:pPr>
                      <w:pStyle w:val="28"/>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C0775">
    <w:pPr>
      <w:pStyle w:val="28"/>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2E6AC1">
                          <w:pPr>
                            <w:pStyle w:val="28"/>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52E6AC1">
                    <w:pPr>
                      <w:pStyle w:val="28"/>
                    </w:pPr>
                    <w:r>
                      <w:fldChar w:fldCharType="begin"/>
                    </w:r>
                    <w:r>
                      <w:instrText xml:space="preserve"> PAGE  \* MERGEFORMAT </w:instrText>
                    </w:r>
                    <w:r>
                      <w:fldChar w:fldCharType="separate"/>
                    </w:r>
                    <w:r>
                      <w:t>36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92DE2">
    <w:pPr>
      <w:pStyle w:val="2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2"/>
      <w:numFmt w:val="decimal"/>
      <w:suff w:val="nothing"/>
      <w:lvlText w:val="%1、"/>
      <w:lvlJc w:val="left"/>
      <w:pPr>
        <w:ind w:left="3150"/>
      </w:pPr>
    </w:lvl>
  </w:abstractNum>
  <w:abstractNum w:abstractNumId="1">
    <w:nsid w:val="00000003"/>
    <w:multiLevelType w:val="multilevel"/>
    <w:tmpl w:val="00000003"/>
    <w:lvl w:ilvl="0" w:tentative="0">
      <w:start w:val="1"/>
      <w:numFmt w:val="chineseCountingThousand"/>
      <w:pStyle w:val="2"/>
      <w:suff w:val="nothing"/>
      <w:lvlText w:val="第%1部分"/>
      <w:lvlJc w:val="left"/>
      <w:pPr>
        <w:ind w:left="0" w:firstLine="0"/>
      </w:pPr>
      <w:rPr>
        <w:rFonts w:hint="eastAsia" w:ascii="黑体" w:eastAsia="黑体"/>
        <w:sz w:val="32"/>
      </w:rPr>
    </w:lvl>
    <w:lvl w:ilvl="1" w:tentative="0">
      <w:start w:val="1"/>
      <w:numFmt w:val="upperLetter"/>
      <w:pStyle w:val="3"/>
      <w:suff w:val="nothing"/>
      <w:lvlText w:val="%2"/>
      <w:lvlJc w:val="left"/>
      <w:pPr>
        <w:ind w:left="0" w:firstLine="0"/>
      </w:pPr>
      <w:rPr>
        <w:rFonts w:hint="default" w:ascii="CG Times" w:hAnsi="CG Times"/>
        <w:b/>
        <w:i w:val="0"/>
        <w:sz w:val="28"/>
      </w:rPr>
    </w:lvl>
    <w:lvl w:ilvl="2" w:tentative="0">
      <w:start w:val="1"/>
      <w:numFmt w:val="decimal"/>
      <w:suff w:val="nothing"/>
      <w:lvlText w:val="%3"/>
      <w:lvlJc w:val="left"/>
      <w:pPr>
        <w:ind w:left="0" w:firstLine="0"/>
      </w:pPr>
      <w:rPr>
        <w:rFonts w:hint="eastAsia" w:ascii="宋体" w:eastAsia="宋体"/>
        <w:b/>
        <w:i w:val="0"/>
        <w:sz w:val="28"/>
      </w:rPr>
    </w:lvl>
    <w:lvl w:ilvl="3" w:tentative="0">
      <w:start w:val="1"/>
      <w:numFmt w:val="none"/>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2">
    <w:nsid w:val="00000004"/>
    <w:multiLevelType w:val="singleLevel"/>
    <w:tmpl w:val="00000004"/>
    <w:lvl w:ilvl="0" w:tentative="0">
      <w:start w:val="1"/>
      <w:numFmt w:val="decimal"/>
      <w:pStyle w:val="144"/>
      <w:lvlText w:val="（%1）"/>
      <w:lvlJc w:val="left"/>
      <w:pPr>
        <w:tabs>
          <w:tab w:val="left" w:pos="705"/>
        </w:tabs>
        <w:ind w:left="705" w:hanging="705"/>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0NzQ1OTJiY2U2NTcwZjBkODMwYjcwMzk5OGVhOTYifQ=="/>
  </w:docVars>
  <w:rsids>
    <w:rsidRoot w:val="00172A27"/>
    <w:rsid w:val="00002665"/>
    <w:rsid w:val="00004829"/>
    <w:rsid w:val="00007129"/>
    <w:rsid w:val="00025E1D"/>
    <w:rsid w:val="00033456"/>
    <w:rsid w:val="00034E1E"/>
    <w:rsid w:val="0005418E"/>
    <w:rsid w:val="0005739A"/>
    <w:rsid w:val="00063711"/>
    <w:rsid w:val="00064ECA"/>
    <w:rsid w:val="000717F7"/>
    <w:rsid w:val="0008437E"/>
    <w:rsid w:val="00086E1B"/>
    <w:rsid w:val="00093ED6"/>
    <w:rsid w:val="000A026A"/>
    <w:rsid w:val="000B07B9"/>
    <w:rsid w:val="000B6281"/>
    <w:rsid w:val="000D5615"/>
    <w:rsid w:val="000D67F5"/>
    <w:rsid w:val="000E1F46"/>
    <w:rsid w:val="000E5951"/>
    <w:rsid w:val="00126827"/>
    <w:rsid w:val="00142F3A"/>
    <w:rsid w:val="00147BB1"/>
    <w:rsid w:val="00157EF4"/>
    <w:rsid w:val="00163BA1"/>
    <w:rsid w:val="00171E3A"/>
    <w:rsid w:val="00172A27"/>
    <w:rsid w:val="00186DF1"/>
    <w:rsid w:val="00195C5E"/>
    <w:rsid w:val="001A192C"/>
    <w:rsid w:val="001B0345"/>
    <w:rsid w:val="001B3276"/>
    <w:rsid w:val="001B4066"/>
    <w:rsid w:val="001C1686"/>
    <w:rsid w:val="001D74E2"/>
    <w:rsid w:val="001E2E0C"/>
    <w:rsid w:val="001E589E"/>
    <w:rsid w:val="001F0227"/>
    <w:rsid w:val="001F4EF4"/>
    <w:rsid w:val="001F7B8C"/>
    <w:rsid w:val="00204811"/>
    <w:rsid w:val="00206E3F"/>
    <w:rsid w:val="00210382"/>
    <w:rsid w:val="00211C90"/>
    <w:rsid w:val="00236441"/>
    <w:rsid w:val="002521A9"/>
    <w:rsid w:val="002579F0"/>
    <w:rsid w:val="00261163"/>
    <w:rsid w:val="00267133"/>
    <w:rsid w:val="00267813"/>
    <w:rsid w:val="00275B65"/>
    <w:rsid w:val="00280DCA"/>
    <w:rsid w:val="0028663C"/>
    <w:rsid w:val="002944F3"/>
    <w:rsid w:val="00294F90"/>
    <w:rsid w:val="0029777D"/>
    <w:rsid w:val="002B1951"/>
    <w:rsid w:val="002B2F55"/>
    <w:rsid w:val="002B35BB"/>
    <w:rsid w:val="002D069C"/>
    <w:rsid w:val="002D112A"/>
    <w:rsid w:val="002D3814"/>
    <w:rsid w:val="002D41C5"/>
    <w:rsid w:val="002D6D3F"/>
    <w:rsid w:val="002F0804"/>
    <w:rsid w:val="002F0B89"/>
    <w:rsid w:val="002F2ECE"/>
    <w:rsid w:val="0030455E"/>
    <w:rsid w:val="0031014D"/>
    <w:rsid w:val="00316119"/>
    <w:rsid w:val="00320E42"/>
    <w:rsid w:val="0032667E"/>
    <w:rsid w:val="00333938"/>
    <w:rsid w:val="003413A5"/>
    <w:rsid w:val="00341C11"/>
    <w:rsid w:val="00344606"/>
    <w:rsid w:val="00360C31"/>
    <w:rsid w:val="00367946"/>
    <w:rsid w:val="00376C57"/>
    <w:rsid w:val="00376CD5"/>
    <w:rsid w:val="003771A2"/>
    <w:rsid w:val="003801C0"/>
    <w:rsid w:val="0038173B"/>
    <w:rsid w:val="00393264"/>
    <w:rsid w:val="003941DC"/>
    <w:rsid w:val="003A0CAF"/>
    <w:rsid w:val="003A5878"/>
    <w:rsid w:val="003A6C54"/>
    <w:rsid w:val="003B7D13"/>
    <w:rsid w:val="003E1F5B"/>
    <w:rsid w:val="003E3734"/>
    <w:rsid w:val="003F05F1"/>
    <w:rsid w:val="003F2673"/>
    <w:rsid w:val="00405805"/>
    <w:rsid w:val="0040644F"/>
    <w:rsid w:val="004164F1"/>
    <w:rsid w:val="00424801"/>
    <w:rsid w:val="00435403"/>
    <w:rsid w:val="0043548B"/>
    <w:rsid w:val="00436D9C"/>
    <w:rsid w:val="00440901"/>
    <w:rsid w:val="004438BC"/>
    <w:rsid w:val="00444E5C"/>
    <w:rsid w:val="00452652"/>
    <w:rsid w:val="0046117F"/>
    <w:rsid w:val="004709AE"/>
    <w:rsid w:val="00472D77"/>
    <w:rsid w:val="00473EFB"/>
    <w:rsid w:val="00474745"/>
    <w:rsid w:val="004940E5"/>
    <w:rsid w:val="004A5124"/>
    <w:rsid w:val="004B187F"/>
    <w:rsid w:val="004C26C3"/>
    <w:rsid w:val="004D5168"/>
    <w:rsid w:val="004D6193"/>
    <w:rsid w:val="004D772F"/>
    <w:rsid w:val="004E1F15"/>
    <w:rsid w:val="00514D0A"/>
    <w:rsid w:val="00517298"/>
    <w:rsid w:val="0052368C"/>
    <w:rsid w:val="005243E2"/>
    <w:rsid w:val="005275E9"/>
    <w:rsid w:val="005278AC"/>
    <w:rsid w:val="00531513"/>
    <w:rsid w:val="00551A0B"/>
    <w:rsid w:val="00554E02"/>
    <w:rsid w:val="00556B66"/>
    <w:rsid w:val="00557ACF"/>
    <w:rsid w:val="00557F7B"/>
    <w:rsid w:val="005608F0"/>
    <w:rsid w:val="005806B9"/>
    <w:rsid w:val="0058360E"/>
    <w:rsid w:val="0058414C"/>
    <w:rsid w:val="005A5048"/>
    <w:rsid w:val="005B3640"/>
    <w:rsid w:val="005C6CA7"/>
    <w:rsid w:val="005D7AED"/>
    <w:rsid w:val="005F25CE"/>
    <w:rsid w:val="005F68A8"/>
    <w:rsid w:val="00607ECB"/>
    <w:rsid w:val="00624398"/>
    <w:rsid w:val="00640000"/>
    <w:rsid w:val="00641C54"/>
    <w:rsid w:val="006464C7"/>
    <w:rsid w:val="006535FE"/>
    <w:rsid w:val="006564BE"/>
    <w:rsid w:val="0066480B"/>
    <w:rsid w:val="00664B20"/>
    <w:rsid w:val="006814CB"/>
    <w:rsid w:val="00690BAA"/>
    <w:rsid w:val="006A1354"/>
    <w:rsid w:val="006A72F4"/>
    <w:rsid w:val="006B3D27"/>
    <w:rsid w:val="006C3F81"/>
    <w:rsid w:val="006C4734"/>
    <w:rsid w:val="006C5C4A"/>
    <w:rsid w:val="006C6E61"/>
    <w:rsid w:val="006D0B8F"/>
    <w:rsid w:val="006D7F24"/>
    <w:rsid w:val="006E134D"/>
    <w:rsid w:val="006F11AF"/>
    <w:rsid w:val="00702306"/>
    <w:rsid w:val="00706CCD"/>
    <w:rsid w:val="00712785"/>
    <w:rsid w:val="007232EC"/>
    <w:rsid w:val="00723F79"/>
    <w:rsid w:val="00725613"/>
    <w:rsid w:val="0074606B"/>
    <w:rsid w:val="00753A67"/>
    <w:rsid w:val="00762982"/>
    <w:rsid w:val="00770F1F"/>
    <w:rsid w:val="00786CD6"/>
    <w:rsid w:val="007934A4"/>
    <w:rsid w:val="00794761"/>
    <w:rsid w:val="007A0EC7"/>
    <w:rsid w:val="007A2C1B"/>
    <w:rsid w:val="007C7ADB"/>
    <w:rsid w:val="007D225F"/>
    <w:rsid w:val="007D4D86"/>
    <w:rsid w:val="007E6601"/>
    <w:rsid w:val="008063B8"/>
    <w:rsid w:val="00827321"/>
    <w:rsid w:val="0083267D"/>
    <w:rsid w:val="008355FC"/>
    <w:rsid w:val="00840DC7"/>
    <w:rsid w:val="00850A2E"/>
    <w:rsid w:val="00852DD7"/>
    <w:rsid w:val="00854F27"/>
    <w:rsid w:val="008644BA"/>
    <w:rsid w:val="00867E4F"/>
    <w:rsid w:val="00877BF3"/>
    <w:rsid w:val="00882A44"/>
    <w:rsid w:val="00890836"/>
    <w:rsid w:val="0089696B"/>
    <w:rsid w:val="008A0E74"/>
    <w:rsid w:val="008C1AF5"/>
    <w:rsid w:val="008C1E26"/>
    <w:rsid w:val="008C3FF7"/>
    <w:rsid w:val="008C4D92"/>
    <w:rsid w:val="008C5B4E"/>
    <w:rsid w:val="008D225F"/>
    <w:rsid w:val="008E4BF1"/>
    <w:rsid w:val="008E5503"/>
    <w:rsid w:val="008F78E9"/>
    <w:rsid w:val="0090279C"/>
    <w:rsid w:val="00910566"/>
    <w:rsid w:val="0091513E"/>
    <w:rsid w:val="00916680"/>
    <w:rsid w:val="00927981"/>
    <w:rsid w:val="009371F1"/>
    <w:rsid w:val="009459DF"/>
    <w:rsid w:val="00951C5F"/>
    <w:rsid w:val="00952E65"/>
    <w:rsid w:val="00960AFC"/>
    <w:rsid w:val="009628CF"/>
    <w:rsid w:val="0097193C"/>
    <w:rsid w:val="00972970"/>
    <w:rsid w:val="00975BC2"/>
    <w:rsid w:val="00976004"/>
    <w:rsid w:val="00977718"/>
    <w:rsid w:val="00985CFC"/>
    <w:rsid w:val="00987B27"/>
    <w:rsid w:val="00990B45"/>
    <w:rsid w:val="00997CAA"/>
    <w:rsid w:val="009A2891"/>
    <w:rsid w:val="009A3160"/>
    <w:rsid w:val="009A6FE3"/>
    <w:rsid w:val="009A750E"/>
    <w:rsid w:val="009B299F"/>
    <w:rsid w:val="009C0EC1"/>
    <w:rsid w:val="009D150D"/>
    <w:rsid w:val="009D25E7"/>
    <w:rsid w:val="009D4768"/>
    <w:rsid w:val="009E2221"/>
    <w:rsid w:val="009E7989"/>
    <w:rsid w:val="009F3823"/>
    <w:rsid w:val="00A03414"/>
    <w:rsid w:val="00A10812"/>
    <w:rsid w:val="00A24F6D"/>
    <w:rsid w:val="00A261A1"/>
    <w:rsid w:val="00A47966"/>
    <w:rsid w:val="00A66CEA"/>
    <w:rsid w:val="00A73AF8"/>
    <w:rsid w:val="00A74626"/>
    <w:rsid w:val="00A74E0F"/>
    <w:rsid w:val="00A75357"/>
    <w:rsid w:val="00A7625F"/>
    <w:rsid w:val="00A80AFA"/>
    <w:rsid w:val="00A93FBE"/>
    <w:rsid w:val="00AA01EA"/>
    <w:rsid w:val="00AB15D0"/>
    <w:rsid w:val="00AB1D4A"/>
    <w:rsid w:val="00AB6D3A"/>
    <w:rsid w:val="00AC6191"/>
    <w:rsid w:val="00AE6345"/>
    <w:rsid w:val="00AF4C09"/>
    <w:rsid w:val="00B067BE"/>
    <w:rsid w:val="00B17D99"/>
    <w:rsid w:val="00B25169"/>
    <w:rsid w:val="00B25789"/>
    <w:rsid w:val="00B2757A"/>
    <w:rsid w:val="00B3307F"/>
    <w:rsid w:val="00B375A1"/>
    <w:rsid w:val="00B4100A"/>
    <w:rsid w:val="00B464A3"/>
    <w:rsid w:val="00B52746"/>
    <w:rsid w:val="00B6340D"/>
    <w:rsid w:val="00B744DB"/>
    <w:rsid w:val="00B77167"/>
    <w:rsid w:val="00B82D09"/>
    <w:rsid w:val="00B84680"/>
    <w:rsid w:val="00B8501D"/>
    <w:rsid w:val="00BA02F0"/>
    <w:rsid w:val="00BB0E88"/>
    <w:rsid w:val="00BB406F"/>
    <w:rsid w:val="00BC0F75"/>
    <w:rsid w:val="00BC344D"/>
    <w:rsid w:val="00BF24A4"/>
    <w:rsid w:val="00C015C1"/>
    <w:rsid w:val="00C02FF4"/>
    <w:rsid w:val="00C06C7C"/>
    <w:rsid w:val="00C201E5"/>
    <w:rsid w:val="00C213D2"/>
    <w:rsid w:val="00C259F9"/>
    <w:rsid w:val="00C308B6"/>
    <w:rsid w:val="00C371DB"/>
    <w:rsid w:val="00C442B2"/>
    <w:rsid w:val="00C530E1"/>
    <w:rsid w:val="00C57884"/>
    <w:rsid w:val="00C62574"/>
    <w:rsid w:val="00C63A60"/>
    <w:rsid w:val="00C743DD"/>
    <w:rsid w:val="00C74FAC"/>
    <w:rsid w:val="00C85F20"/>
    <w:rsid w:val="00C94C8B"/>
    <w:rsid w:val="00C95A92"/>
    <w:rsid w:val="00CA1726"/>
    <w:rsid w:val="00CA33DE"/>
    <w:rsid w:val="00CB377E"/>
    <w:rsid w:val="00CC38E9"/>
    <w:rsid w:val="00CC4279"/>
    <w:rsid w:val="00CC74F4"/>
    <w:rsid w:val="00CD24D2"/>
    <w:rsid w:val="00CF22F9"/>
    <w:rsid w:val="00CF5FFD"/>
    <w:rsid w:val="00D13328"/>
    <w:rsid w:val="00D15634"/>
    <w:rsid w:val="00D16C34"/>
    <w:rsid w:val="00D23609"/>
    <w:rsid w:val="00D25B7C"/>
    <w:rsid w:val="00D27A9D"/>
    <w:rsid w:val="00D34793"/>
    <w:rsid w:val="00D372FF"/>
    <w:rsid w:val="00D50221"/>
    <w:rsid w:val="00D529B2"/>
    <w:rsid w:val="00D53AC1"/>
    <w:rsid w:val="00D64517"/>
    <w:rsid w:val="00D648BA"/>
    <w:rsid w:val="00D84719"/>
    <w:rsid w:val="00D84DA0"/>
    <w:rsid w:val="00D903F0"/>
    <w:rsid w:val="00D907A0"/>
    <w:rsid w:val="00DA0456"/>
    <w:rsid w:val="00DC4763"/>
    <w:rsid w:val="00DD1C6C"/>
    <w:rsid w:val="00DD5A76"/>
    <w:rsid w:val="00DD6236"/>
    <w:rsid w:val="00DE0E2A"/>
    <w:rsid w:val="00DE52C0"/>
    <w:rsid w:val="00DE78C9"/>
    <w:rsid w:val="00DF3FFB"/>
    <w:rsid w:val="00E01E4E"/>
    <w:rsid w:val="00E213C2"/>
    <w:rsid w:val="00E34F76"/>
    <w:rsid w:val="00E43D47"/>
    <w:rsid w:val="00E43FF4"/>
    <w:rsid w:val="00E53C5F"/>
    <w:rsid w:val="00E630BE"/>
    <w:rsid w:val="00E65E95"/>
    <w:rsid w:val="00E8564C"/>
    <w:rsid w:val="00E86BE4"/>
    <w:rsid w:val="00E9092E"/>
    <w:rsid w:val="00E91D7A"/>
    <w:rsid w:val="00EA052B"/>
    <w:rsid w:val="00EA10AD"/>
    <w:rsid w:val="00EA4254"/>
    <w:rsid w:val="00EA4C3B"/>
    <w:rsid w:val="00EA6FDB"/>
    <w:rsid w:val="00EB0BDA"/>
    <w:rsid w:val="00EC4743"/>
    <w:rsid w:val="00EC4C09"/>
    <w:rsid w:val="00ED149A"/>
    <w:rsid w:val="00ED54DA"/>
    <w:rsid w:val="00EE1982"/>
    <w:rsid w:val="00EE1FCE"/>
    <w:rsid w:val="00EE2271"/>
    <w:rsid w:val="00EF6AE8"/>
    <w:rsid w:val="00F06DC2"/>
    <w:rsid w:val="00F07D5E"/>
    <w:rsid w:val="00F2414C"/>
    <w:rsid w:val="00F26990"/>
    <w:rsid w:val="00F32A09"/>
    <w:rsid w:val="00F60ABE"/>
    <w:rsid w:val="00F60F85"/>
    <w:rsid w:val="00F61270"/>
    <w:rsid w:val="00F61444"/>
    <w:rsid w:val="00F635CB"/>
    <w:rsid w:val="00F647BF"/>
    <w:rsid w:val="00F653E6"/>
    <w:rsid w:val="00F65558"/>
    <w:rsid w:val="00F711A5"/>
    <w:rsid w:val="00F71911"/>
    <w:rsid w:val="00F72CCB"/>
    <w:rsid w:val="00F825EE"/>
    <w:rsid w:val="00F8775F"/>
    <w:rsid w:val="00F96A46"/>
    <w:rsid w:val="00FB3ADA"/>
    <w:rsid w:val="00FB4CED"/>
    <w:rsid w:val="00FC06B1"/>
    <w:rsid w:val="00FD1DD2"/>
    <w:rsid w:val="00FD3123"/>
    <w:rsid w:val="00FD3783"/>
    <w:rsid w:val="00FE129C"/>
    <w:rsid w:val="00FE4A2B"/>
    <w:rsid w:val="00FE4D03"/>
    <w:rsid w:val="00FF010D"/>
    <w:rsid w:val="00FF7158"/>
    <w:rsid w:val="00FF729C"/>
    <w:rsid w:val="01021E1A"/>
    <w:rsid w:val="01470AB2"/>
    <w:rsid w:val="01556EA9"/>
    <w:rsid w:val="016A0F1F"/>
    <w:rsid w:val="01A633F4"/>
    <w:rsid w:val="01A7647D"/>
    <w:rsid w:val="02560061"/>
    <w:rsid w:val="025B2DC4"/>
    <w:rsid w:val="02854AE5"/>
    <w:rsid w:val="029E0CDB"/>
    <w:rsid w:val="02BD3A2F"/>
    <w:rsid w:val="02E96621"/>
    <w:rsid w:val="031E62CB"/>
    <w:rsid w:val="032D27E4"/>
    <w:rsid w:val="03632E30"/>
    <w:rsid w:val="038A3960"/>
    <w:rsid w:val="039447DF"/>
    <w:rsid w:val="03D70A33"/>
    <w:rsid w:val="041D206C"/>
    <w:rsid w:val="043B10FF"/>
    <w:rsid w:val="046E6C70"/>
    <w:rsid w:val="047343A9"/>
    <w:rsid w:val="0475712F"/>
    <w:rsid w:val="04D56F83"/>
    <w:rsid w:val="04DD4652"/>
    <w:rsid w:val="04DE1413"/>
    <w:rsid w:val="04FD0162"/>
    <w:rsid w:val="0522236A"/>
    <w:rsid w:val="054B4F60"/>
    <w:rsid w:val="05540FB6"/>
    <w:rsid w:val="0556263F"/>
    <w:rsid w:val="058328B4"/>
    <w:rsid w:val="05B3168D"/>
    <w:rsid w:val="05D07523"/>
    <w:rsid w:val="05D479BA"/>
    <w:rsid w:val="05ED01D7"/>
    <w:rsid w:val="064A387B"/>
    <w:rsid w:val="06540256"/>
    <w:rsid w:val="06552EE2"/>
    <w:rsid w:val="06582336"/>
    <w:rsid w:val="066625FE"/>
    <w:rsid w:val="0680763F"/>
    <w:rsid w:val="06867641"/>
    <w:rsid w:val="06954AF6"/>
    <w:rsid w:val="06994D63"/>
    <w:rsid w:val="06A50AB1"/>
    <w:rsid w:val="06B703A6"/>
    <w:rsid w:val="06BC51D1"/>
    <w:rsid w:val="06C86CA7"/>
    <w:rsid w:val="06D1633E"/>
    <w:rsid w:val="06E121F8"/>
    <w:rsid w:val="06F740DC"/>
    <w:rsid w:val="075524D7"/>
    <w:rsid w:val="07591FC8"/>
    <w:rsid w:val="076049A9"/>
    <w:rsid w:val="078608E3"/>
    <w:rsid w:val="079528D4"/>
    <w:rsid w:val="07DE42A4"/>
    <w:rsid w:val="07F935DC"/>
    <w:rsid w:val="08243A62"/>
    <w:rsid w:val="084205BE"/>
    <w:rsid w:val="089C4F4E"/>
    <w:rsid w:val="08A31C0F"/>
    <w:rsid w:val="08D4742C"/>
    <w:rsid w:val="08FA2E7B"/>
    <w:rsid w:val="091110F7"/>
    <w:rsid w:val="09131A2F"/>
    <w:rsid w:val="091C265F"/>
    <w:rsid w:val="091D17E3"/>
    <w:rsid w:val="092B6B72"/>
    <w:rsid w:val="09327034"/>
    <w:rsid w:val="09551B64"/>
    <w:rsid w:val="09664F26"/>
    <w:rsid w:val="099512B1"/>
    <w:rsid w:val="09AA4D5C"/>
    <w:rsid w:val="09B41737"/>
    <w:rsid w:val="09B605D1"/>
    <w:rsid w:val="0A011E3B"/>
    <w:rsid w:val="0A0A1357"/>
    <w:rsid w:val="0A2432DF"/>
    <w:rsid w:val="0A60685C"/>
    <w:rsid w:val="0A850A10"/>
    <w:rsid w:val="0ABE2168"/>
    <w:rsid w:val="0AD46587"/>
    <w:rsid w:val="0AE367EF"/>
    <w:rsid w:val="0B02141F"/>
    <w:rsid w:val="0B3A5C6C"/>
    <w:rsid w:val="0B444A26"/>
    <w:rsid w:val="0B6A0359"/>
    <w:rsid w:val="0B8353EF"/>
    <w:rsid w:val="0BB75E25"/>
    <w:rsid w:val="0BBB2726"/>
    <w:rsid w:val="0BC4073B"/>
    <w:rsid w:val="0BDF05C2"/>
    <w:rsid w:val="0BE4795F"/>
    <w:rsid w:val="0BEB6F66"/>
    <w:rsid w:val="0BF35463"/>
    <w:rsid w:val="0BF722E2"/>
    <w:rsid w:val="0C085D6A"/>
    <w:rsid w:val="0CC92B67"/>
    <w:rsid w:val="0CE269CC"/>
    <w:rsid w:val="0CFF0F1B"/>
    <w:rsid w:val="0D114F95"/>
    <w:rsid w:val="0D3D1A44"/>
    <w:rsid w:val="0D7B60D4"/>
    <w:rsid w:val="0DE819AF"/>
    <w:rsid w:val="0E173118"/>
    <w:rsid w:val="0E35096D"/>
    <w:rsid w:val="0E6F0E8B"/>
    <w:rsid w:val="0E9C279A"/>
    <w:rsid w:val="0EB64CED"/>
    <w:rsid w:val="0EC15E68"/>
    <w:rsid w:val="0EDD0725"/>
    <w:rsid w:val="0EFB49FE"/>
    <w:rsid w:val="0F314EA9"/>
    <w:rsid w:val="0F3E448E"/>
    <w:rsid w:val="0F452E31"/>
    <w:rsid w:val="0F625791"/>
    <w:rsid w:val="0F710E50"/>
    <w:rsid w:val="0F81096B"/>
    <w:rsid w:val="0F980B48"/>
    <w:rsid w:val="0F9F10E9"/>
    <w:rsid w:val="0FAB09F7"/>
    <w:rsid w:val="0FC34DF0"/>
    <w:rsid w:val="0FC87CEA"/>
    <w:rsid w:val="0FDC1C64"/>
    <w:rsid w:val="0FE178B9"/>
    <w:rsid w:val="100F2072"/>
    <w:rsid w:val="10167968"/>
    <w:rsid w:val="10303AE2"/>
    <w:rsid w:val="10346EDB"/>
    <w:rsid w:val="103D3289"/>
    <w:rsid w:val="10443487"/>
    <w:rsid w:val="10BB47E2"/>
    <w:rsid w:val="10EF2F24"/>
    <w:rsid w:val="10F22B45"/>
    <w:rsid w:val="112845C5"/>
    <w:rsid w:val="11290C5D"/>
    <w:rsid w:val="113A27F3"/>
    <w:rsid w:val="115433FE"/>
    <w:rsid w:val="116B1039"/>
    <w:rsid w:val="117910E8"/>
    <w:rsid w:val="119A781A"/>
    <w:rsid w:val="11BA18B5"/>
    <w:rsid w:val="11D72BC9"/>
    <w:rsid w:val="126B7053"/>
    <w:rsid w:val="12756464"/>
    <w:rsid w:val="12892135"/>
    <w:rsid w:val="12922832"/>
    <w:rsid w:val="12B71BC9"/>
    <w:rsid w:val="12C9456B"/>
    <w:rsid w:val="134F65FD"/>
    <w:rsid w:val="13525B1D"/>
    <w:rsid w:val="1393060F"/>
    <w:rsid w:val="13A61E34"/>
    <w:rsid w:val="13B64015"/>
    <w:rsid w:val="13C85FC4"/>
    <w:rsid w:val="13C90551"/>
    <w:rsid w:val="13D920C4"/>
    <w:rsid w:val="14041634"/>
    <w:rsid w:val="1417613B"/>
    <w:rsid w:val="14267566"/>
    <w:rsid w:val="1436063B"/>
    <w:rsid w:val="14367969"/>
    <w:rsid w:val="144E2788"/>
    <w:rsid w:val="14526EDE"/>
    <w:rsid w:val="145C4EA5"/>
    <w:rsid w:val="1496216D"/>
    <w:rsid w:val="149B2590"/>
    <w:rsid w:val="14BB0EC5"/>
    <w:rsid w:val="14D557D7"/>
    <w:rsid w:val="150F050C"/>
    <w:rsid w:val="1517701E"/>
    <w:rsid w:val="152E154D"/>
    <w:rsid w:val="15307932"/>
    <w:rsid w:val="155B349E"/>
    <w:rsid w:val="15653A7F"/>
    <w:rsid w:val="158A5A42"/>
    <w:rsid w:val="158D6EBB"/>
    <w:rsid w:val="15930AFB"/>
    <w:rsid w:val="15B4784A"/>
    <w:rsid w:val="15BF67EA"/>
    <w:rsid w:val="15CF7823"/>
    <w:rsid w:val="15D243F8"/>
    <w:rsid w:val="15E6711C"/>
    <w:rsid w:val="15ED6D92"/>
    <w:rsid w:val="16096BBB"/>
    <w:rsid w:val="16265243"/>
    <w:rsid w:val="163A6417"/>
    <w:rsid w:val="164566A2"/>
    <w:rsid w:val="16C537C1"/>
    <w:rsid w:val="171923F8"/>
    <w:rsid w:val="171F0AF6"/>
    <w:rsid w:val="1720040C"/>
    <w:rsid w:val="172577D0"/>
    <w:rsid w:val="17397720"/>
    <w:rsid w:val="17466555"/>
    <w:rsid w:val="17E23948"/>
    <w:rsid w:val="18192B57"/>
    <w:rsid w:val="181D47CC"/>
    <w:rsid w:val="181F1EA0"/>
    <w:rsid w:val="18456ECE"/>
    <w:rsid w:val="186D764D"/>
    <w:rsid w:val="18854B4D"/>
    <w:rsid w:val="18A61256"/>
    <w:rsid w:val="18D16FC5"/>
    <w:rsid w:val="18EB7C71"/>
    <w:rsid w:val="18EF593B"/>
    <w:rsid w:val="18FF4051"/>
    <w:rsid w:val="19362169"/>
    <w:rsid w:val="19661DE4"/>
    <w:rsid w:val="19752518"/>
    <w:rsid w:val="19882298"/>
    <w:rsid w:val="198F3627"/>
    <w:rsid w:val="19A05834"/>
    <w:rsid w:val="19E5593D"/>
    <w:rsid w:val="19EC052A"/>
    <w:rsid w:val="19FA5C5B"/>
    <w:rsid w:val="1A264176"/>
    <w:rsid w:val="1A293A7B"/>
    <w:rsid w:val="1A513164"/>
    <w:rsid w:val="1A8C7B66"/>
    <w:rsid w:val="1A8D10A1"/>
    <w:rsid w:val="1AA65D69"/>
    <w:rsid w:val="1AEF181F"/>
    <w:rsid w:val="1AF71484"/>
    <w:rsid w:val="1B33402F"/>
    <w:rsid w:val="1B4A6081"/>
    <w:rsid w:val="1B633DA2"/>
    <w:rsid w:val="1B671FA2"/>
    <w:rsid w:val="1B962EE5"/>
    <w:rsid w:val="1BAA4478"/>
    <w:rsid w:val="1BBD7954"/>
    <w:rsid w:val="1C844F99"/>
    <w:rsid w:val="1C89407B"/>
    <w:rsid w:val="1CDE51D4"/>
    <w:rsid w:val="1CF9539A"/>
    <w:rsid w:val="1D5A7E35"/>
    <w:rsid w:val="1DAB4D3C"/>
    <w:rsid w:val="1DAF7EC1"/>
    <w:rsid w:val="1DB430AD"/>
    <w:rsid w:val="1DD542F4"/>
    <w:rsid w:val="1E147EEC"/>
    <w:rsid w:val="1E241148"/>
    <w:rsid w:val="1E3A23AB"/>
    <w:rsid w:val="1E4A0464"/>
    <w:rsid w:val="1E5929D2"/>
    <w:rsid w:val="1E5C4730"/>
    <w:rsid w:val="1E8A2705"/>
    <w:rsid w:val="1E8D7EF7"/>
    <w:rsid w:val="1E9108A5"/>
    <w:rsid w:val="1E96017E"/>
    <w:rsid w:val="1E9D4DD1"/>
    <w:rsid w:val="1EAA035B"/>
    <w:rsid w:val="1EBF49AE"/>
    <w:rsid w:val="1EC75611"/>
    <w:rsid w:val="1ED8214C"/>
    <w:rsid w:val="1F0E0523"/>
    <w:rsid w:val="1F152820"/>
    <w:rsid w:val="1F5D06D7"/>
    <w:rsid w:val="1FB15DD8"/>
    <w:rsid w:val="1FCD6C57"/>
    <w:rsid w:val="1FE20808"/>
    <w:rsid w:val="1FEB532F"/>
    <w:rsid w:val="1FFC12EA"/>
    <w:rsid w:val="200D63FA"/>
    <w:rsid w:val="204133FB"/>
    <w:rsid w:val="205B56ED"/>
    <w:rsid w:val="20666860"/>
    <w:rsid w:val="207E61A3"/>
    <w:rsid w:val="208B5112"/>
    <w:rsid w:val="20BC7D79"/>
    <w:rsid w:val="20D648D3"/>
    <w:rsid w:val="20EA607E"/>
    <w:rsid w:val="20FB321F"/>
    <w:rsid w:val="213B4094"/>
    <w:rsid w:val="213D1937"/>
    <w:rsid w:val="21990371"/>
    <w:rsid w:val="21C9791F"/>
    <w:rsid w:val="21CF4F08"/>
    <w:rsid w:val="222B6AC1"/>
    <w:rsid w:val="224841FA"/>
    <w:rsid w:val="233532C8"/>
    <w:rsid w:val="236B2A0F"/>
    <w:rsid w:val="23735747"/>
    <w:rsid w:val="23963E7B"/>
    <w:rsid w:val="239C32E7"/>
    <w:rsid w:val="23A37038"/>
    <w:rsid w:val="23BE3950"/>
    <w:rsid w:val="23C8323E"/>
    <w:rsid w:val="23D9513D"/>
    <w:rsid w:val="23F8626D"/>
    <w:rsid w:val="24003A9F"/>
    <w:rsid w:val="24496FA3"/>
    <w:rsid w:val="245F794E"/>
    <w:rsid w:val="24B11017"/>
    <w:rsid w:val="24ED112B"/>
    <w:rsid w:val="25091B9B"/>
    <w:rsid w:val="250C24E7"/>
    <w:rsid w:val="251943B4"/>
    <w:rsid w:val="252A0247"/>
    <w:rsid w:val="254E70B3"/>
    <w:rsid w:val="25534F93"/>
    <w:rsid w:val="2556149D"/>
    <w:rsid w:val="25877C65"/>
    <w:rsid w:val="25D32AED"/>
    <w:rsid w:val="25E371D4"/>
    <w:rsid w:val="25F363E7"/>
    <w:rsid w:val="26184380"/>
    <w:rsid w:val="261F3F85"/>
    <w:rsid w:val="26526108"/>
    <w:rsid w:val="266A3289"/>
    <w:rsid w:val="266D6A9E"/>
    <w:rsid w:val="267327F6"/>
    <w:rsid w:val="268A7650"/>
    <w:rsid w:val="26CF2D1E"/>
    <w:rsid w:val="26D37A7E"/>
    <w:rsid w:val="26E14E06"/>
    <w:rsid w:val="26F87133"/>
    <w:rsid w:val="2705317A"/>
    <w:rsid w:val="27706C98"/>
    <w:rsid w:val="278445C3"/>
    <w:rsid w:val="27897907"/>
    <w:rsid w:val="27ED3B4C"/>
    <w:rsid w:val="280D5870"/>
    <w:rsid w:val="28133675"/>
    <w:rsid w:val="282C1FA8"/>
    <w:rsid w:val="283C056D"/>
    <w:rsid w:val="284E5D91"/>
    <w:rsid w:val="285B71E3"/>
    <w:rsid w:val="28696FE8"/>
    <w:rsid w:val="28786926"/>
    <w:rsid w:val="28787720"/>
    <w:rsid w:val="28995816"/>
    <w:rsid w:val="28EC6A73"/>
    <w:rsid w:val="28EE422F"/>
    <w:rsid w:val="28F60FCD"/>
    <w:rsid w:val="29547EE0"/>
    <w:rsid w:val="295934AD"/>
    <w:rsid w:val="29640CC0"/>
    <w:rsid w:val="296929C0"/>
    <w:rsid w:val="297636E1"/>
    <w:rsid w:val="29A9603F"/>
    <w:rsid w:val="29E91A43"/>
    <w:rsid w:val="2A0664DD"/>
    <w:rsid w:val="2A4340EF"/>
    <w:rsid w:val="2A456C09"/>
    <w:rsid w:val="2A693A20"/>
    <w:rsid w:val="2A726799"/>
    <w:rsid w:val="2A7A5C2D"/>
    <w:rsid w:val="2AA0467E"/>
    <w:rsid w:val="2AC5334C"/>
    <w:rsid w:val="2AD22C6B"/>
    <w:rsid w:val="2AE568ED"/>
    <w:rsid w:val="2AE907D3"/>
    <w:rsid w:val="2AF92FF6"/>
    <w:rsid w:val="2AFC320F"/>
    <w:rsid w:val="2AFE685E"/>
    <w:rsid w:val="2B0C0F7B"/>
    <w:rsid w:val="2B430715"/>
    <w:rsid w:val="2B6C5576"/>
    <w:rsid w:val="2B990335"/>
    <w:rsid w:val="2BE12F9C"/>
    <w:rsid w:val="2BE23F45"/>
    <w:rsid w:val="2BE83F94"/>
    <w:rsid w:val="2C09752A"/>
    <w:rsid w:val="2C876F6D"/>
    <w:rsid w:val="2C8D4EAF"/>
    <w:rsid w:val="2C9926FA"/>
    <w:rsid w:val="2C9F25CE"/>
    <w:rsid w:val="2CC41913"/>
    <w:rsid w:val="2CCA6C88"/>
    <w:rsid w:val="2D297BAF"/>
    <w:rsid w:val="2D4D13D7"/>
    <w:rsid w:val="2D50291C"/>
    <w:rsid w:val="2D6E6164"/>
    <w:rsid w:val="2D942BFC"/>
    <w:rsid w:val="2DA20BFE"/>
    <w:rsid w:val="2DA302D9"/>
    <w:rsid w:val="2DBB14E5"/>
    <w:rsid w:val="2DE27408"/>
    <w:rsid w:val="2E4F60DB"/>
    <w:rsid w:val="2E6C5F6E"/>
    <w:rsid w:val="2E6E7857"/>
    <w:rsid w:val="2E8F03C0"/>
    <w:rsid w:val="2E930CB1"/>
    <w:rsid w:val="2EA05A76"/>
    <w:rsid w:val="2EAA55FC"/>
    <w:rsid w:val="2EC33F38"/>
    <w:rsid w:val="2EC80384"/>
    <w:rsid w:val="2ECF68E0"/>
    <w:rsid w:val="2F4D1B62"/>
    <w:rsid w:val="2FEE562D"/>
    <w:rsid w:val="2FF612A4"/>
    <w:rsid w:val="300A7A53"/>
    <w:rsid w:val="301A5EE8"/>
    <w:rsid w:val="3033151F"/>
    <w:rsid w:val="307D2641"/>
    <w:rsid w:val="30913CD1"/>
    <w:rsid w:val="30B5176D"/>
    <w:rsid w:val="310442DC"/>
    <w:rsid w:val="312608BD"/>
    <w:rsid w:val="312B7C7E"/>
    <w:rsid w:val="314A4074"/>
    <w:rsid w:val="314C6DA9"/>
    <w:rsid w:val="315677BF"/>
    <w:rsid w:val="31660CF6"/>
    <w:rsid w:val="31AE7611"/>
    <w:rsid w:val="31D4367B"/>
    <w:rsid w:val="32847649"/>
    <w:rsid w:val="32AC6D5F"/>
    <w:rsid w:val="32C007C4"/>
    <w:rsid w:val="32D0288E"/>
    <w:rsid w:val="32DC56D7"/>
    <w:rsid w:val="32E12CEE"/>
    <w:rsid w:val="3321758E"/>
    <w:rsid w:val="334A1415"/>
    <w:rsid w:val="334D32B6"/>
    <w:rsid w:val="335665FC"/>
    <w:rsid w:val="33905329"/>
    <w:rsid w:val="33926C46"/>
    <w:rsid w:val="339A1FBD"/>
    <w:rsid w:val="33C0087F"/>
    <w:rsid w:val="33D20888"/>
    <w:rsid w:val="33D46106"/>
    <w:rsid w:val="33DA3599"/>
    <w:rsid w:val="342509B8"/>
    <w:rsid w:val="343A66F1"/>
    <w:rsid w:val="343C72C1"/>
    <w:rsid w:val="344F691A"/>
    <w:rsid w:val="347100A1"/>
    <w:rsid w:val="3484764E"/>
    <w:rsid w:val="34A264AC"/>
    <w:rsid w:val="34A73204"/>
    <w:rsid w:val="34AA7F88"/>
    <w:rsid w:val="34AC2E87"/>
    <w:rsid w:val="34AE2B49"/>
    <w:rsid w:val="34D14F1C"/>
    <w:rsid w:val="34E65662"/>
    <w:rsid w:val="352A6E22"/>
    <w:rsid w:val="354845AE"/>
    <w:rsid w:val="355E0C9B"/>
    <w:rsid w:val="3562348C"/>
    <w:rsid w:val="356361BA"/>
    <w:rsid w:val="357C2C69"/>
    <w:rsid w:val="35927390"/>
    <w:rsid w:val="35B619E7"/>
    <w:rsid w:val="35FB40C6"/>
    <w:rsid w:val="36914A2B"/>
    <w:rsid w:val="36F06883"/>
    <w:rsid w:val="36F40B16"/>
    <w:rsid w:val="37032BCC"/>
    <w:rsid w:val="37073988"/>
    <w:rsid w:val="373A29CC"/>
    <w:rsid w:val="3783471F"/>
    <w:rsid w:val="37E312B6"/>
    <w:rsid w:val="37F46A0A"/>
    <w:rsid w:val="37F70B96"/>
    <w:rsid w:val="380370EF"/>
    <w:rsid w:val="38125892"/>
    <w:rsid w:val="38133204"/>
    <w:rsid w:val="3828293F"/>
    <w:rsid w:val="384B2098"/>
    <w:rsid w:val="386A04E9"/>
    <w:rsid w:val="386B4E07"/>
    <w:rsid w:val="389C5958"/>
    <w:rsid w:val="38C645B4"/>
    <w:rsid w:val="38D309AE"/>
    <w:rsid w:val="38D94467"/>
    <w:rsid w:val="38E032EA"/>
    <w:rsid w:val="3914724D"/>
    <w:rsid w:val="39211DC5"/>
    <w:rsid w:val="39BB0B31"/>
    <w:rsid w:val="39BB7346"/>
    <w:rsid w:val="39D7581F"/>
    <w:rsid w:val="3A672555"/>
    <w:rsid w:val="3B2319C9"/>
    <w:rsid w:val="3B297F14"/>
    <w:rsid w:val="3B7E270B"/>
    <w:rsid w:val="3B9913C2"/>
    <w:rsid w:val="3BAE5737"/>
    <w:rsid w:val="3BC9431F"/>
    <w:rsid w:val="3BD3789A"/>
    <w:rsid w:val="3BE0528C"/>
    <w:rsid w:val="3BE7034C"/>
    <w:rsid w:val="3C020120"/>
    <w:rsid w:val="3C167E59"/>
    <w:rsid w:val="3C3025F0"/>
    <w:rsid w:val="3C5270B8"/>
    <w:rsid w:val="3C835CB8"/>
    <w:rsid w:val="3C8631C4"/>
    <w:rsid w:val="3CA01A28"/>
    <w:rsid w:val="3CDC3B08"/>
    <w:rsid w:val="3CE05DC4"/>
    <w:rsid w:val="3CF33D49"/>
    <w:rsid w:val="3CFA1981"/>
    <w:rsid w:val="3D0B1747"/>
    <w:rsid w:val="3D1D2205"/>
    <w:rsid w:val="3D1F26D2"/>
    <w:rsid w:val="3D2F28A7"/>
    <w:rsid w:val="3D6848F6"/>
    <w:rsid w:val="3D8928C8"/>
    <w:rsid w:val="3DA57370"/>
    <w:rsid w:val="3DB646B6"/>
    <w:rsid w:val="3DCA1392"/>
    <w:rsid w:val="3DE63818"/>
    <w:rsid w:val="3DE94B2D"/>
    <w:rsid w:val="3DF24001"/>
    <w:rsid w:val="3E0C5E9C"/>
    <w:rsid w:val="3E1C0FFB"/>
    <w:rsid w:val="3E3208A1"/>
    <w:rsid w:val="3E351AE5"/>
    <w:rsid w:val="3E3D1F1C"/>
    <w:rsid w:val="3E495BEB"/>
    <w:rsid w:val="3E4E7728"/>
    <w:rsid w:val="3E5D51F2"/>
    <w:rsid w:val="3E612B71"/>
    <w:rsid w:val="3E715EE7"/>
    <w:rsid w:val="3E7E0A8A"/>
    <w:rsid w:val="3ED16355"/>
    <w:rsid w:val="3F0B77B3"/>
    <w:rsid w:val="3F190C66"/>
    <w:rsid w:val="3F290DAD"/>
    <w:rsid w:val="3F3C5502"/>
    <w:rsid w:val="3F423261"/>
    <w:rsid w:val="3F630225"/>
    <w:rsid w:val="3F774D57"/>
    <w:rsid w:val="3F78391B"/>
    <w:rsid w:val="3F7A2500"/>
    <w:rsid w:val="3F982986"/>
    <w:rsid w:val="3FCE4F2A"/>
    <w:rsid w:val="402100D9"/>
    <w:rsid w:val="402F567C"/>
    <w:rsid w:val="403F2E01"/>
    <w:rsid w:val="4061721C"/>
    <w:rsid w:val="406528A3"/>
    <w:rsid w:val="406F7D44"/>
    <w:rsid w:val="40755C98"/>
    <w:rsid w:val="409C6835"/>
    <w:rsid w:val="40AB0421"/>
    <w:rsid w:val="40AB6100"/>
    <w:rsid w:val="40AD06B3"/>
    <w:rsid w:val="40E819ED"/>
    <w:rsid w:val="40E94AE6"/>
    <w:rsid w:val="4101455B"/>
    <w:rsid w:val="41160FFD"/>
    <w:rsid w:val="413868D2"/>
    <w:rsid w:val="416A48BE"/>
    <w:rsid w:val="41AE46E3"/>
    <w:rsid w:val="41BB7516"/>
    <w:rsid w:val="41C74F76"/>
    <w:rsid w:val="41CF388D"/>
    <w:rsid w:val="41DC54CB"/>
    <w:rsid w:val="41E44D22"/>
    <w:rsid w:val="41FD11C6"/>
    <w:rsid w:val="42086BF5"/>
    <w:rsid w:val="4245762C"/>
    <w:rsid w:val="427D5B46"/>
    <w:rsid w:val="428F545B"/>
    <w:rsid w:val="42BA70B7"/>
    <w:rsid w:val="42C409ED"/>
    <w:rsid w:val="42D737C5"/>
    <w:rsid w:val="42DF267A"/>
    <w:rsid w:val="42E813CD"/>
    <w:rsid w:val="43194CD1"/>
    <w:rsid w:val="43326C4D"/>
    <w:rsid w:val="4338647E"/>
    <w:rsid w:val="438020AF"/>
    <w:rsid w:val="43B130F6"/>
    <w:rsid w:val="44270678"/>
    <w:rsid w:val="44301B0A"/>
    <w:rsid w:val="44601FD1"/>
    <w:rsid w:val="447D3ED8"/>
    <w:rsid w:val="4484189D"/>
    <w:rsid w:val="44C54261"/>
    <w:rsid w:val="44DF452E"/>
    <w:rsid w:val="44EF2523"/>
    <w:rsid w:val="450C74F7"/>
    <w:rsid w:val="456978B3"/>
    <w:rsid w:val="457C2402"/>
    <w:rsid w:val="4582210A"/>
    <w:rsid w:val="45C64CBE"/>
    <w:rsid w:val="45CA7611"/>
    <w:rsid w:val="45D91F5C"/>
    <w:rsid w:val="45DD2650"/>
    <w:rsid w:val="45E372FA"/>
    <w:rsid w:val="45F11B2A"/>
    <w:rsid w:val="461040FC"/>
    <w:rsid w:val="463827CD"/>
    <w:rsid w:val="46503473"/>
    <w:rsid w:val="46E74808"/>
    <w:rsid w:val="46EE5AD0"/>
    <w:rsid w:val="474E4E22"/>
    <w:rsid w:val="476B0980"/>
    <w:rsid w:val="47A330E0"/>
    <w:rsid w:val="47A35E2C"/>
    <w:rsid w:val="47BE31A6"/>
    <w:rsid w:val="47DC3FD6"/>
    <w:rsid w:val="4821061E"/>
    <w:rsid w:val="48320C2A"/>
    <w:rsid w:val="48474F49"/>
    <w:rsid w:val="487F7D17"/>
    <w:rsid w:val="48834E50"/>
    <w:rsid w:val="48CC544E"/>
    <w:rsid w:val="48F15EE8"/>
    <w:rsid w:val="495347DF"/>
    <w:rsid w:val="49535999"/>
    <w:rsid w:val="49AB1508"/>
    <w:rsid w:val="49C92195"/>
    <w:rsid w:val="49CD76D0"/>
    <w:rsid w:val="4A057AEC"/>
    <w:rsid w:val="4A314103"/>
    <w:rsid w:val="4A421E6C"/>
    <w:rsid w:val="4A446EAB"/>
    <w:rsid w:val="4A8A3813"/>
    <w:rsid w:val="4AAE12AF"/>
    <w:rsid w:val="4AC76815"/>
    <w:rsid w:val="4AE3530F"/>
    <w:rsid w:val="4AEA6060"/>
    <w:rsid w:val="4AEB2339"/>
    <w:rsid w:val="4AEC4794"/>
    <w:rsid w:val="4B035DED"/>
    <w:rsid w:val="4B145D5D"/>
    <w:rsid w:val="4B1F3CD5"/>
    <w:rsid w:val="4B3060EA"/>
    <w:rsid w:val="4C06511B"/>
    <w:rsid w:val="4C2C0E56"/>
    <w:rsid w:val="4C31111B"/>
    <w:rsid w:val="4C380181"/>
    <w:rsid w:val="4C6360CA"/>
    <w:rsid w:val="4CAA41BC"/>
    <w:rsid w:val="4CBE1CB7"/>
    <w:rsid w:val="4CC9140B"/>
    <w:rsid w:val="4CCF550D"/>
    <w:rsid w:val="4CD86AB8"/>
    <w:rsid w:val="4CDA1B69"/>
    <w:rsid w:val="4CE92478"/>
    <w:rsid w:val="4D1F0243"/>
    <w:rsid w:val="4D602609"/>
    <w:rsid w:val="4D6E1E09"/>
    <w:rsid w:val="4D746CA4"/>
    <w:rsid w:val="4D7E392C"/>
    <w:rsid w:val="4D8F5115"/>
    <w:rsid w:val="4D9F1C4A"/>
    <w:rsid w:val="4DB87FB2"/>
    <w:rsid w:val="4DBD0F93"/>
    <w:rsid w:val="4DC94652"/>
    <w:rsid w:val="4E205151"/>
    <w:rsid w:val="4E2B764B"/>
    <w:rsid w:val="4E494AA4"/>
    <w:rsid w:val="4E8202B0"/>
    <w:rsid w:val="4E861E3B"/>
    <w:rsid w:val="4ED83DEA"/>
    <w:rsid w:val="4F1B712F"/>
    <w:rsid w:val="4F3A19AF"/>
    <w:rsid w:val="4F6574C8"/>
    <w:rsid w:val="4F7A20A8"/>
    <w:rsid w:val="4F836B00"/>
    <w:rsid w:val="4FE92DE2"/>
    <w:rsid w:val="4FEE65F2"/>
    <w:rsid w:val="4FF5753B"/>
    <w:rsid w:val="503D3338"/>
    <w:rsid w:val="505867F1"/>
    <w:rsid w:val="50657E8B"/>
    <w:rsid w:val="50AA42C7"/>
    <w:rsid w:val="50BC68D0"/>
    <w:rsid w:val="50BF7855"/>
    <w:rsid w:val="50C51101"/>
    <w:rsid w:val="50D17AA6"/>
    <w:rsid w:val="50DB6CF2"/>
    <w:rsid w:val="50F95F6A"/>
    <w:rsid w:val="50FD0D76"/>
    <w:rsid w:val="51136310"/>
    <w:rsid w:val="51386BB7"/>
    <w:rsid w:val="51552588"/>
    <w:rsid w:val="51575ED5"/>
    <w:rsid w:val="51A91E61"/>
    <w:rsid w:val="51B06EFE"/>
    <w:rsid w:val="51E043F4"/>
    <w:rsid w:val="52324BD4"/>
    <w:rsid w:val="526B1950"/>
    <w:rsid w:val="52700C1C"/>
    <w:rsid w:val="52775C33"/>
    <w:rsid w:val="527C3A95"/>
    <w:rsid w:val="52A73695"/>
    <w:rsid w:val="52C33D66"/>
    <w:rsid w:val="52E10304"/>
    <w:rsid w:val="52E141EC"/>
    <w:rsid w:val="531B5950"/>
    <w:rsid w:val="53510DA2"/>
    <w:rsid w:val="536B2E30"/>
    <w:rsid w:val="536C22C2"/>
    <w:rsid w:val="53774E87"/>
    <w:rsid w:val="538A6632"/>
    <w:rsid w:val="53B92A73"/>
    <w:rsid w:val="53CC42B8"/>
    <w:rsid w:val="53D45343"/>
    <w:rsid w:val="53D51D9B"/>
    <w:rsid w:val="541D527D"/>
    <w:rsid w:val="54262821"/>
    <w:rsid w:val="543F030B"/>
    <w:rsid w:val="545E0CE9"/>
    <w:rsid w:val="54705828"/>
    <w:rsid w:val="548A4B3B"/>
    <w:rsid w:val="54AF62F3"/>
    <w:rsid w:val="54BA11F7"/>
    <w:rsid w:val="55023D73"/>
    <w:rsid w:val="55142139"/>
    <w:rsid w:val="55463E68"/>
    <w:rsid w:val="555B4BB8"/>
    <w:rsid w:val="55650512"/>
    <w:rsid w:val="55926363"/>
    <w:rsid w:val="559E63C4"/>
    <w:rsid w:val="55E52DD7"/>
    <w:rsid w:val="55FD30EB"/>
    <w:rsid w:val="5601141F"/>
    <w:rsid w:val="560920B5"/>
    <w:rsid w:val="56557AF1"/>
    <w:rsid w:val="565C4CF2"/>
    <w:rsid w:val="566A2C0F"/>
    <w:rsid w:val="56920297"/>
    <w:rsid w:val="56CB2EF7"/>
    <w:rsid w:val="56D57BC4"/>
    <w:rsid w:val="570B1838"/>
    <w:rsid w:val="571701DC"/>
    <w:rsid w:val="5754655B"/>
    <w:rsid w:val="57E90877"/>
    <w:rsid w:val="57ED7BA9"/>
    <w:rsid w:val="57FC2C09"/>
    <w:rsid w:val="580A7D41"/>
    <w:rsid w:val="5816048C"/>
    <w:rsid w:val="582A35D2"/>
    <w:rsid w:val="58346B6C"/>
    <w:rsid w:val="58493580"/>
    <w:rsid w:val="58845DBD"/>
    <w:rsid w:val="58B57CAD"/>
    <w:rsid w:val="58D345D7"/>
    <w:rsid w:val="591A09F2"/>
    <w:rsid w:val="591A2EA0"/>
    <w:rsid w:val="593508D7"/>
    <w:rsid w:val="599A5514"/>
    <w:rsid w:val="59B209CC"/>
    <w:rsid w:val="59BC17FF"/>
    <w:rsid w:val="59D7265A"/>
    <w:rsid w:val="59D87ED8"/>
    <w:rsid w:val="5A1A171B"/>
    <w:rsid w:val="5A2C63EC"/>
    <w:rsid w:val="5A2C72FA"/>
    <w:rsid w:val="5A590DD4"/>
    <w:rsid w:val="5A5A50C1"/>
    <w:rsid w:val="5A623E64"/>
    <w:rsid w:val="5A65584A"/>
    <w:rsid w:val="5A876A99"/>
    <w:rsid w:val="5AB0697E"/>
    <w:rsid w:val="5ABA205D"/>
    <w:rsid w:val="5ABE4B44"/>
    <w:rsid w:val="5ABF6FC4"/>
    <w:rsid w:val="5ABF7877"/>
    <w:rsid w:val="5AD14074"/>
    <w:rsid w:val="5AD76600"/>
    <w:rsid w:val="5B2830CD"/>
    <w:rsid w:val="5B3C4EC5"/>
    <w:rsid w:val="5B5A2D8E"/>
    <w:rsid w:val="5B6817EF"/>
    <w:rsid w:val="5B6B2E69"/>
    <w:rsid w:val="5B771235"/>
    <w:rsid w:val="5B7DF801"/>
    <w:rsid w:val="5B7E64E4"/>
    <w:rsid w:val="5BA85EEE"/>
    <w:rsid w:val="5BCD3341"/>
    <w:rsid w:val="5C2E04A2"/>
    <w:rsid w:val="5C300319"/>
    <w:rsid w:val="5C384E7D"/>
    <w:rsid w:val="5C6519EA"/>
    <w:rsid w:val="5C7C1872"/>
    <w:rsid w:val="5C8C2BFE"/>
    <w:rsid w:val="5C9F2EDF"/>
    <w:rsid w:val="5CB63FF4"/>
    <w:rsid w:val="5CC93721"/>
    <w:rsid w:val="5D066D29"/>
    <w:rsid w:val="5D6323CD"/>
    <w:rsid w:val="5D964551"/>
    <w:rsid w:val="5DCF69F3"/>
    <w:rsid w:val="5DD24E5D"/>
    <w:rsid w:val="5DE76B45"/>
    <w:rsid w:val="5E1C6D2B"/>
    <w:rsid w:val="5E251431"/>
    <w:rsid w:val="5E664BC1"/>
    <w:rsid w:val="5E6B5B73"/>
    <w:rsid w:val="5E742187"/>
    <w:rsid w:val="5E9B2287"/>
    <w:rsid w:val="5EFE1519"/>
    <w:rsid w:val="5F223DDF"/>
    <w:rsid w:val="5F5C70D4"/>
    <w:rsid w:val="5F5F0972"/>
    <w:rsid w:val="5F70047F"/>
    <w:rsid w:val="5FB64E0E"/>
    <w:rsid w:val="5FC80C31"/>
    <w:rsid w:val="5FE22CC8"/>
    <w:rsid w:val="5FF53091"/>
    <w:rsid w:val="60035C29"/>
    <w:rsid w:val="600B7133"/>
    <w:rsid w:val="605214CA"/>
    <w:rsid w:val="606D6C66"/>
    <w:rsid w:val="607A0E05"/>
    <w:rsid w:val="60AA20C1"/>
    <w:rsid w:val="60B539ED"/>
    <w:rsid w:val="60D55390"/>
    <w:rsid w:val="613D4759"/>
    <w:rsid w:val="614772F9"/>
    <w:rsid w:val="615B66DE"/>
    <w:rsid w:val="6160707D"/>
    <w:rsid w:val="61790479"/>
    <w:rsid w:val="619D0F00"/>
    <w:rsid w:val="61BB1A65"/>
    <w:rsid w:val="61D27B22"/>
    <w:rsid w:val="61E66E96"/>
    <w:rsid w:val="61E67E12"/>
    <w:rsid w:val="61FE0B3E"/>
    <w:rsid w:val="62102D47"/>
    <w:rsid w:val="625A1FC0"/>
    <w:rsid w:val="625A49EB"/>
    <w:rsid w:val="62986CC5"/>
    <w:rsid w:val="62FB101E"/>
    <w:rsid w:val="63027F93"/>
    <w:rsid w:val="631625D0"/>
    <w:rsid w:val="633B24C9"/>
    <w:rsid w:val="63733055"/>
    <w:rsid w:val="637363DD"/>
    <w:rsid w:val="63B02BBE"/>
    <w:rsid w:val="6406463D"/>
    <w:rsid w:val="641066DF"/>
    <w:rsid w:val="64197BDC"/>
    <w:rsid w:val="643E324C"/>
    <w:rsid w:val="64513E85"/>
    <w:rsid w:val="645D22AF"/>
    <w:rsid w:val="64646CC1"/>
    <w:rsid w:val="64A62FAD"/>
    <w:rsid w:val="64AB5876"/>
    <w:rsid w:val="64D140C0"/>
    <w:rsid w:val="64D41EC9"/>
    <w:rsid w:val="64E92C0E"/>
    <w:rsid w:val="65036ADE"/>
    <w:rsid w:val="652404E2"/>
    <w:rsid w:val="653F727C"/>
    <w:rsid w:val="65403E98"/>
    <w:rsid w:val="65721979"/>
    <w:rsid w:val="659371CA"/>
    <w:rsid w:val="65967D0A"/>
    <w:rsid w:val="65982E30"/>
    <w:rsid w:val="659D2C6C"/>
    <w:rsid w:val="65B732B6"/>
    <w:rsid w:val="65CE0521"/>
    <w:rsid w:val="65F17AD9"/>
    <w:rsid w:val="65F31E15"/>
    <w:rsid w:val="66086B8B"/>
    <w:rsid w:val="660A60F8"/>
    <w:rsid w:val="664166AE"/>
    <w:rsid w:val="66445B31"/>
    <w:rsid w:val="665605A5"/>
    <w:rsid w:val="666E17B9"/>
    <w:rsid w:val="66800934"/>
    <w:rsid w:val="668A076C"/>
    <w:rsid w:val="6695111E"/>
    <w:rsid w:val="66A86C9C"/>
    <w:rsid w:val="66B10D2E"/>
    <w:rsid w:val="66C73043"/>
    <w:rsid w:val="66C7577B"/>
    <w:rsid w:val="66FD4B1D"/>
    <w:rsid w:val="67040575"/>
    <w:rsid w:val="6715734D"/>
    <w:rsid w:val="6759214B"/>
    <w:rsid w:val="675B7D01"/>
    <w:rsid w:val="677F3153"/>
    <w:rsid w:val="679238E9"/>
    <w:rsid w:val="67B00EF8"/>
    <w:rsid w:val="67CE0D8B"/>
    <w:rsid w:val="68064081"/>
    <w:rsid w:val="68142CC6"/>
    <w:rsid w:val="68175212"/>
    <w:rsid w:val="68487777"/>
    <w:rsid w:val="689874D7"/>
    <w:rsid w:val="68AE2496"/>
    <w:rsid w:val="68DC440A"/>
    <w:rsid w:val="68EF720B"/>
    <w:rsid w:val="690F0412"/>
    <w:rsid w:val="692961C3"/>
    <w:rsid w:val="695E167C"/>
    <w:rsid w:val="69D16B0D"/>
    <w:rsid w:val="69DD38FF"/>
    <w:rsid w:val="69EF5582"/>
    <w:rsid w:val="6A092D3E"/>
    <w:rsid w:val="6A6A6489"/>
    <w:rsid w:val="6AA1096B"/>
    <w:rsid w:val="6AD77F57"/>
    <w:rsid w:val="6AFB5005"/>
    <w:rsid w:val="6B2C1119"/>
    <w:rsid w:val="6B77098F"/>
    <w:rsid w:val="6B87197D"/>
    <w:rsid w:val="6B8F1D37"/>
    <w:rsid w:val="6B8F6404"/>
    <w:rsid w:val="6BE569E9"/>
    <w:rsid w:val="6C42409C"/>
    <w:rsid w:val="6C447FE4"/>
    <w:rsid w:val="6C4F3743"/>
    <w:rsid w:val="6C5C4BB7"/>
    <w:rsid w:val="6C703D71"/>
    <w:rsid w:val="6CAA3317"/>
    <w:rsid w:val="6D2F5E28"/>
    <w:rsid w:val="6D392803"/>
    <w:rsid w:val="6D897B59"/>
    <w:rsid w:val="6D8F1313"/>
    <w:rsid w:val="6D9000E6"/>
    <w:rsid w:val="6DAC1227"/>
    <w:rsid w:val="6DDE33AA"/>
    <w:rsid w:val="6E2A1B78"/>
    <w:rsid w:val="6E3A741E"/>
    <w:rsid w:val="6E5518BE"/>
    <w:rsid w:val="6E5C0B92"/>
    <w:rsid w:val="6E7C2642"/>
    <w:rsid w:val="6E7D0E15"/>
    <w:rsid w:val="6E7E7099"/>
    <w:rsid w:val="6F0E7CBF"/>
    <w:rsid w:val="6F120921"/>
    <w:rsid w:val="6F1C0021"/>
    <w:rsid w:val="6F767D3E"/>
    <w:rsid w:val="6F8A657E"/>
    <w:rsid w:val="6FBD6CD1"/>
    <w:rsid w:val="6FBE6845"/>
    <w:rsid w:val="6FCA62DC"/>
    <w:rsid w:val="6FD92B88"/>
    <w:rsid w:val="6FDB1968"/>
    <w:rsid w:val="70424A70"/>
    <w:rsid w:val="7073427E"/>
    <w:rsid w:val="70A505D3"/>
    <w:rsid w:val="70B43E26"/>
    <w:rsid w:val="70B860FF"/>
    <w:rsid w:val="71063344"/>
    <w:rsid w:val="71333A0D"/>
    <w:rsid w:val="71590E00"/>
    <w:rsid w:val="718801FD"/>
    <w:rsid w:val="719C7804"/>
    <w:rsid w:val="719F60FA"/>
    <w:rsid w:val="71AC06EA"/>
    <w:rsid w:val="71BB2380"/>
    <w:rsid w:val="720B0BEB"/>
    <w:rsid w:val="723C6010"/>
    <w:rsid w:val="72541E8D"/>
    <w:rsid w:val="72636233"/>
    <w:rsid w:val="7275164E"/>
    <w:rsid w:val="728E32B4"/>
    <w:rsid w:val="72DA5542"/>
    <w:rsid w:val="72EF6F8C"/>
    <w:rsid w:val="731703BA"/>
    <w:rsid w:val="73217FC1"/>
    <w:rsid w:val="73335F46"/>
    <w:rsid w:val="7355410F"/>
    <w:rsid w:val="73672F87"/>
    <w:rsid w:val="739366D9"/>
    <w:rsid w:val="73B052C1"/>
    <w:rsid w:val="73BC5F3C"/>
    <w:rsid w:val="73D257AD"/>
    <w:rsid w:val="73EA55E4"/>
    <w:rsid w:val="73F957F7"/>
    <w:rsid w:val="740F0761"/>
    <w:rsid w:val="741C3C5E"/>
    <w:rsid w:val="74315EF1"/>
    <w:rsid w:val="74423841"/>
    <w:rsid w:val="747E1AE9"/>
    <w:rsid w:val="748A7DE8"/>
    <w:rsid w:val="748B6581"/>
    <w:rsid w:val="74B310ED"/>
    <w:rsid w:val="74BB351E"/>
    <w:rsid w:val="74C319C9"/>
    <w:rsid w:val="74F55A5E"/>
    <w:rsid w:val="750B4205"/>
    <w:rsid w:val="752E5A97"/>
    <w:rsid w:val="754B36E4"/>
    <w:rsid w:val="755F3023"/>
    <w:rsid w:val="756650EA"/>
    <w:rsid w:val="757456F9"/>
    <w:rsid w:val="75750068"/>
    <w:rsid w:val="7577036C"/>
    <w:rsid w:val="758433FD"/>
    <w:rsid w:val="759F2A02"/>
    <w:rsid w:val="75F22F20"/>
    <w:rsid w:val="76157B85"/>
    <w:rsid w:val="7625426C"/>
    <w:rsid w:val="765A02C7"/>
    <w:rsid w:val="765B79B5"/>
    <w:rsid w:val="765E373E"/>
    <w:rsid w:val="766522CE"/>
    <w:rsid w:val="768F59E7"/>
    <w:rsid w:val="76B949B4"/>
    <w:rsid w:val="76CA4290"/>
    <w:rsid w:val="76DF1623"/>
    <w:rsid w:val="77823E9A"/>
    <w:rsid w:val="779D6084"/>
    <w:rsid w:val="77A4172F"/>
    <w:rsid w:val="77A92D36"/>
    <w:rsid w:val="77C67389"/>
    <w:rsid w:val="77CE184E"/>
    <w:rsid w:val="77E872FF"/>
    <w:rsid w:val="78085FF1"/>
    <w:rsid w:val="781F3E46"/>
    <w:rsid w:val="783E1615"/>
    <w:rsid w:val="784C27B4"/>
    <w:rsid w:val="78716720"/>
    <w:rsid w:val="788E1FC3"/>
    <w:rsid w:val="78AA2807"/>
    <w:rsid w:val="78AF70A8"/>
    <w:rsid w:val="78F341AE"/>
    <w:rsid w:val="78F817C4"/>
    <w:rsid w:val="79194A95"/>
    <w:rsid w:val="7951408C"/>
    <w:rsid w:val="795C435D"/>
    <w:rsid w:val="798D6B80"/>
    <w:rsid w:val="79D0629D"/>
    <w:rsid w:val="79EE3945"/>
    <w:rsid w:val="7A124B07"/>
    <w:rsid w:val="7A262361"/>
    <w:rsid w:val="7A3507F6"/>
    <w:rsid w:val="7A420796"/>
    <w:rsid w:val="7A62568A"/>
    <w:rsid w:val="7A9A5676"/>
    <w:rsid w:val="7AB94F83"/>
    <w:rsid w:val="7ACD1873"/>
    <w:rsid w:val="7AD63A33"/>
    <w:rsid w:val="7AF12A7C"/>
    <w:rsid w:val="7B0326A2"/>
    <w:rsid w:val="7B127C04"/>
    <w:rsid w:val="7B2B39DB"/>
    <w:rsid w:val="7B363E96"/>
    <w:rsid w:val="7B590514"/>
    <w:rsid w:val="7B5D2633"/>
    <w:rsid w:val="7B600997"/>
    <w:rsid w:val="7B7C52E5"/>
    <w:rsid w:val="7B971768"/>
    <w:rsid w:val="7BA10939"/>
    <w:rsid w:val="7BC25654"/>
    <w:rsid w:val="7BFB1AB4"/>
    <w:rsid w:val="7C2744AA"/>
    <w:rsid w:val="7C4E784D"/>
    <w:rsid w:val="7C6B2E90"/>
    <w:rsid w:val="7CB6546E"/>
    <w:rsid w:val="7CB90296"/>
    <w:rsid w:val="7CDB0D26"/>
    <w:rsid w:val="7D2B3D77"/>
    <w:rsid w:val="7D6976A0"/>
    <w:rsid w:val="7D851A94"/>
    <w:rsid w:val="7D9A46C1"/>
    <w:rsid w:val="7DAE3ACE"/>
    <w:rsid w:val="7DB620D8"/>
    <w:rsid w:val="7DE24FC5"/>
    <w:rsid w:val="7DFA3641"/>
    <w:rsid w:val="7E146FD9"/>
    <w:rsid w:val="7E24305B"/>
    <w:rsid w:val="7E2D0D28"/>
    <w:rsid w:val="7E33504C"/>
    <w:rsid w:val="7E8A1D6F"/>
    <w:rsid w:val="7EAD4DFF"/>
    <w:rsid w:val="7EAF501B"/>
    <w:rsid w:val="7EDC1EDB"/>
    <w:rsid w:val="7EDF2EC0"/>
    <w:rsid w:val="7F2A644F"/>
    <w:rsid w:val="7F2C136E"/>
    <w:rsid w:val="7F3D2432"/>
    <w:rsid w:val="7F5939F5"/>
    <w:rsid w:val="7F5B485B"/>
    <w:rsid w:val="7F6A0F42"/>
    <w:rsid w:val="7F8A5140"/>
    <w:rsid w:val="7F8F607A"/>
    <w:rsid w:val="7F97710C"/>
    <w:rsid w:val="7F9B734D"/>
    <w:rsid w:val="7FA86318"/>
    <w:rsid w:val="7FD571C6"/>
    <w:rsid w:val="7FD74746"/>
    <w:rsid w:val="7FE27CE5"/>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4"/>
    <w:qFormat/>
    <w:uiPriority w:val="0"/>
    <w:pPr>
      <w:keepNext/>
      <w:keepLines/>
      <w:numPr>
        <w:ilvl w:val="0"/>
        <w:numId w:val="1"/>
      </w:numPr>
      <w:spacing w:before="340" w:after="330" w:line="578" w:lineRule="auto"/>
      <w:jc w:val="center"/>
      <w:outlineLvl w:val="0"/>
    </w:pPr>
    <w:rPr>
      <w:rFonts w:eastAsia="黑体"/>
      <w:b/>
      <w:kern w:val="44"/>
      <w:sz w:val="36"/>
      <w:szCs w:val="20"/>
    </w:rPr>
  </w:style>
  <w:style w:type="paragraph" w:styleId="3">
    <w:name w:val="heading 2"/>
    <w:basedOn w:val="1"/>
    <w:next w:val="1"/>
    <w:link w:val="55"/>
    <w:qFormat/>
    <w:uiPriority w:val="0"/>
    <w:pPr>
      <w:keepNext/>
      <w:keepLines/>
      <w:numPr>
        <w:ilvl w:val="1"/>
        <w:numId w:val="1"/>
      </w:numPr>
      <w:spacing w:before="260" w:after="260" w:line="415" w:lineRule="auto"/>
      <w:jc w:val="center"/>
      <w:outlineLvl w:val="1"/>
    </w:pPr>
    <w:rPr>
      <w:rFonts w:ascii="CG Times" w:hAnsi="CG Times"/>
      <w:b/>
      <w:sz w:val="30"/>
      <w:szCs w:val="20"/>
    </w:rPr>
  </w:style>
  <w:style w:type="paragraph" w:styleId="4">
    <w:name w:val="heading 3"/>
    <w:basedOn w:val="1"/>
    <w:next w:val="1"/>
    <w:link w:val="57"/>
    <w:qFormat/>
    <w:uiPriority w:val="0"/>
    <w:pPr>
      <w:keepNext/>
      <w:keepLines/>
      <w:tabs>
        <w:tab w:val="left" w:pos="567"/>
      </w:tabs>
      <w:adjustRightInd w:val="0"/>
      <w:spacing w:before="260" w:after="260" w:line="416" w:lineRule="atLeast"/>
      <w:textAlignment w:val="baseline"/>
      <w:outlineLvl w:val="2"/>
    </w:pPr>
    <w:rPr>
      <w:b/>
      <w:kern w:val="0"/>
      <w:sz w:val="24"/>
      <w:lang w:val="en-GB"/>
    </w:rPr>
  </w:style>
  <w:style w:type="paragraph" w:styleId="5">
    <w:name w:val="heading 4"/>
    <w:basedOn w:val="1"/>
    <w:next w:val="1"/>
    <w:link w:val="5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59"/>
    <w:qFormat/>
    <w:uiPriority w:val="0"/>
    <w:pPr>
      <w:keepNext/>
      <w:keepLines/>
      <w:numPr>
        <w:ilvl w:val="4"/>
        <w:numId w:val="1"/>
      </w:numPr>
      <w:spacing w:before="280" w:after="290" w:line="376" w:lineRule="auto"/>
      <w:outlineLvl w:val="4"/>
    </w:pPr>
    <w:rPr>
      <w:b/>
      <w:sz w:val="28"/>
      <w:szCs w:val="20"/>
    </w:rPr>
  </w:style>
  <w:style w:type="paragraph" w:styleId="8">
    <w:name w:val="heading 6"/>
    <w:basedOn w:val="1"/>
    <w:next w:val="7"/>
    <w:link w:val="60"/>
    <w:qFormat/>
    <w:uiPriority w:val="0"/>
    <w:pPr>
      <w:keepNext/>
      <w:keepLines/>
      <w:numPr>
        <w:ilvl w:val="5"/>
        <w:numId w:val="1"/>
      </w:numPr>
      <w:spacing w:before="240" w:after="64" w:line="320" w:lineRule="auto"/>
      <w:outlineLvl w:val="5"/>
    </w:pPr>
    <w:rPr>
      <w:rFonts w:ascii="Arial" w:hAnsi="Arial" w:eastAsia="黑体"/>
      <w:b/>
      <w:sz w:val="24"/>
      <w:szCs w:val="20"/>
    </w:rPr>
  </w:style>
  <w:style w:type="paragraph" w:styleId="9">
    <w:name w:val="heading 7"/>
    <w:basedOn w:val="1"/>
    <w:next w:val="7"/>
    <w:link w:val="61"/>
    <w:qFormat/>
    <w:uiPriority w:val="0"/>
    <w:pPr>
      <w:keepNext/>
      <w:keepLines/>
      <w:numPr>
        <w:ilvl w:val="6"/>
        <w:numId w:val="1"/>
      </w:numPr>
      <w:spacing w:before="240" w:after="64" w:line="320" w:lineRule="auto"/>
      <w:outlineLvl w:val="6"/>
    </w:pPr>
    <w:rPr>
      <w:b/>
      <w:sz w:val="24"/>
      <w:szCs w:val="20"/>
    </w:rPr>
  </w:style>
  <w:style w:type="paragraph" w:styleId="10">
    <w:name w:val="heading 8"/>
    <w:basedOn w:val="1"/>
    <w:next w:val="7"/>
    <w:link w:val="62"/>
    <w:qFormat/>
    <w:uiPriority w:val="0"/>
    <w:pPr>
      <w:keepNext/>
      <w:keepLines/>
      <w:numPr>
        <w:ilvl w:val="7"/>
        <w:numId w:val="1"/>
      </w:numPr>
      <w:spacing w:before="240" w:after="64" w:line="320" w:lineRule="auto"/>
      <w:outlineLvl w:val="7"/>
    </w:pPr>
    <w:rPr>
      <w:rFonts w:ascii="Arial" w:hAnsi="Arial" w:eastAsia="黑体"/>
      <w:sz w:val="24"/>
      <w:szCs w:val="20"/>
    </w:rPr>
  </w:style>
  <w:style w:type="paragraph" w:styleId="11">
    <w:name w:val="heading 9"/>
    <w:basedOn w:val="1"/>
    <w:next w:val="7"/>
    <w:link w:val="63"/>
    <w:qFormat/>
    <w:uiPriority w:val="0"/>
    <w:pPr>
      <w:keepNext/>
      <w:keepLines/>
      <w:numPr>
        <w:ilvl w:val="8"/>
        <w:numId w:val="1"/>
      </w:numPr>
      <w:spacing w:before="240" w:after="64" w:line="320" w:lineRule="auto"/>
      <w:outlineLvl w:val="8"/>
    </w:pPr>
    <w:rPr>
      <w:rFonts w:ascii="Arial" w:hAnsi="Arial" w:eastAsia="黑体"/>
      <w:szCs w:val="20"/>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56"/>
    <w:qFormat/>
    <w:uiPriority w:val="0"/>
    <w:pPr>
      <w:ind w:firstLine="420"/>
    </w:pPr>
    <w:rPr>
      <w:szCs w:val="20"/>
    </w:rPr>
  </w:style>
  <w:style w:type="paragraph" w:styleId="12">
    <w:name w:val="toc 7"/>
    <w:basedOn w:val="1"/>
    <w:next w:val="1"/>
    <w:qFormat/>
    <w:uiPriority w:val="0"/>
    <w:pPr>
      <w:ind w:left="1260"/>
      <w:jc w:val="left"/>
    </w:pPr>
    <w:rPr>
      <w:rFonts w:ascii="Calibri" w:hAnsi="Calibri" w:cs="Calibri"/>
      <w:sz w:val="20"/>
      <w:szCs w:val="20"/>
    </w:rPr>
  </w:style>
  <w:style w:type="paragraph" w:styleId="13">
    <w:name w:val="caption"/>
    <w:basedOn w:val="1"/>
    <w:next w:val="1"/>
    <w:qFormat/>
    <w:uiPriority w:val="0"/>
    <w:pPr>
      <w:adjustRightInd w:val="0"/>
      <w:spacing w:after="60" w:line="200" w:lineRule="atLeast"/>
      <w:jc w:val="center"/>
    </w:pPr>
    <w:rPr>
      <w:rFonts w:eastAsia="仿宋_GB2312"/>
      <w:spacing w:val="5"/>
      <w:kern w:val="0"/>
      <w:szCs w:val="21"/>
    </w:rPr>
  </w:style>
  <w:style w:type="paragraph" w:styleId="14">
    <w:name w:val="Document Map"/>
    <w:basedOn w:val="1"/>
    <w:link w:val="64"/>
    <w:qFormat/>
    <w:uiPriority w:val="0"/>
    <w:pPr>
      <w:shd w:val="clear" w:color="auto" w:fill="000080"/>
    </w:pPr>
    <w:rPr>
      <w:szCs w:val="20"/>
    </w:rPr>
  </w:style>
  <w:style w:type="paragraph" w:styleId="15">
    <w:name w:val="annotation text"/>
    <w:basedOn w:val="1"/>
    <w:link w:val="65"/>
    <w:qFormat/>
    <w:uiPriority w:val="0"/>
    <w:pPr>
      <w:jc w:val="left"/>
    </w:pPr>
  </w:style>
  <w:style w:type="paragraph" w:styleId="16">
    <w:name w:val="Body Text 3"/>
    <w:basedOn w:val="1"/>
    <w:link w:val="66"/>
    <w:qFormat/>
    <w:uiPriority w:val="0"/>
    <w:rPr>
      <w:rFonts w:ascii="宋体" w:hAnsi="宋体"/>
      <w:b/>
      <w:bCs/>
      <w:kern w:val="44"/>
      <w:lang w:val="en-GB"/>
    </w:rPr>
  </w:style>
  <w:style w:type="paragraph" w:styleId="17">
    <w:name w:val="Body Text"/>
    <w:basedOn w:val="1"/>
    <w:link w:val="67"/>
    <w:qFormat/>
    <w:uiPriority w:val="0"/>
    <w:pPr>
      <w:spacing w:after="120"/>
    </w:pPr>
  </w:style>
  <w:style w:type="paragraph" w:styleId="18">
    <w:name w:val="Body Text Indent"/>
    <w:basedOn w:val="1"/>
    <w:next w:val="19"/>
    <w:link w:val="68"/>
    <w:qFormat/>
    <w:uiPriority w:val="0"/>
    <w:pPr>
      <w:spacing w:line="360" w:lineRule="auto"/>
      <w:ind w:firstLine="525"/>
    </w:pPr>
    <w:rPr>
      <w:rFonts w:ascii="宋体" w:hAnsi="宋体"/>
      <w:sz w:val="24"/>
      <w:szCs w:val="21"/>
    </w:rPr>
  </w:style>
  <w:style w:type="paragraph" w:styleId="19">
    <w:name w:val="envelope return"/>
    <w:basedOn w:val="1"/>
    <w:qFormat/>
    <w:uiPriority w:val="0"/>
    <w:pPr>
      <w:widowControl w:val="0"/>
      <w:snapToGrid w:val="0"/>
      <w:jc w:val="both"/>
    </w:pPr>
    <w:rPr>
      <w:rFonts w:ascii="Arial" w:hAnsi="Arial" w:eastAsia="宋体" w:cs="Times New Roman"/>
      <w:kern w:val="2"/>
      <w:sz w:val="21"/>
      <w:szCs w:val="24"/>
      <w:lang w:val="en-US" w:eastAsia="zh-CN" w:bidi="ar-SA"/>
    </w:rPr>
  </w:style>
  <w:style w:type="paragraph" w:styleId="20">
    <w:name w:val="List Bullet 2"/>
    <w:basedOn w:val="1"/>
    <w:qFormat/>
    <w:uiPriority w:val="0"/>
    <w:pPr>
      <w:tabs>
        <w:tab w:val="left" w:pos="1080"/>
      </w:tabs>
      <w:spacing w:line="360" w:lineRule="auto"/>
    </w:pPr>
    <w:rPr>
      <w:sz w:val="24"/>
      <w:szCs w:val="20"/>
    </w:rPr>
  </w:style>
  <w:style w:type="paragraph" w:styleId="21">
    <w:name w:val="toc 5"/>
    <w:basedOn w:val="1"/>
    <w:next w:val="1"/>
    <w:qFormat/>
    <w:uiPriority w:val="0"/>
    <w:pPr>
      <w:ind w:left="840"/>
      <w:jc w:val="left"/>
    </w:pPr>
    <w:rPr>
      <w:rFonts w:ascii="Calibri" w:hAnsi="Calibri" w:cs="Calibri"/>
      <w:sz w:val="20"/>
      <w:szCs w:val="20"/>
    </w:rPr>
  </w:style>
  <w:style w:type="paragraph" w:styleId="22">
    <w:name w:val="toc 3"/>
    <w:basedOn w:val="1"/>
    <w:next w:val="1"/>
    <w:qFormat/>
    <w:uiPriority w:val="0"/>
    <w:pPr>
      <w:widowControl/>
      <w:tabs>
        <w:tab w:val="right" w:leader="middleDot" w:pos="9030"/>
      </w:tabs>
      <w:spacing w:line="360" w:lineRule="auto"/>
      <w:ind w:left="1155" w:right="266"/>
      <w:jc w:val="left"/>
    </w:pPr>
    <w:rPr>
      <w:rFonts w:ascii="宋体" w:hAnsi="宋体"/>
      <w:b/>
      <w:kern w:val="0"/>
      <w:szCs w:val="20"/>
    </w:rPr>
  </w:style>
  <w:style w:type="paragraph" w:styleId="23">
    <w:name w:val="Plain Text"/>
    <w:basedOn w:val="1"/>
    <w:link w:val="69"/>
    <w:qFormat/>
    <w:uiPriority w:val="0"/>
    <w:rPr>
      <w:rFonts w:ascii="宋体" w:hAnsi="Courier New"/>
      <w:szCs w:val="20"/>
    </w:rPr>
  </w:style>
  <w:style w:type="paragraph" w:styleId="24">
    <w:name w:val="toc 8"/>
    <w:basedOn w:val="1"/>
    <w:next w:val="1"/>
    <w:qFormat/>
    <w:uiPriority w:val="0"/>
    <w:pPr>
      <w:ind w:left="1470"/>
      <w:jc w:val="left"/>
    </w:pPr>
    <w:rPr>
      <w:rFonts w:ascii="Calibri" w:hAnsi="Calibri" w:cs="Calibri"/>
      <w:sz w:val="20"/>
      <w:szCs w:val="20"/>
    </w:rPr>
  </w:style>
  <w:style w:type="paragraph" w:styleId="25">
    <w:name w:val="Date"/>
    <w:basedOn w:val="1"/>
    <w:next w:val="1"/>
    <w:link w:val="70"/>
    <w:qFormat/>
    <w:uiPriority w:val="0"/>
    <w:pPr>
      <w:ind w:left="100" w:leftChars="2500"/>
    </w:pPr>
    <w:rPr>
      <w:rFonts w:ascii="宋体" w:hAnsi="宋体"/>
      <w:sz w:val="24"/>
      <w:szCs w:val="21"/>
    </w:rPr>
  </w:style>
  <w:style w:type="paragraph" w:styleId="26">
    <w:name w:val="Body Text Indent 2"/>
    <w:basedOn w:val="1"/>
    <w:link w:val="71"/>
    <w:qFormat/>
    <w:uiPriority w:val="0"/>
    <w:pPr>
      <w:spacing w:line="360" w:lineRule="auto"/>
      <w:ind w:firstLine="480" w:firstLineChars="200"/>
      <w:jc w:val="left"/>
    </w:pPr>
    <w:rPr>
      <w:rFonts w:hAnsi="宋体"/>
      <w:sz w:val="24"/>
      <w:szCs w:val="21"/>
    </w:rPr>
  </w:style>
  <w:style w:type="paragraph" w:styleId="27">
    <w:name w:val="Balloon Text"/>
    <w:basedOn w:val="1"/>
    <w:link w:val="72"/>
    <w:qFormat/>
    <w:uiPriority w:val="0"/>
    <w:rPr>
      <w:sz w:val="18"/>
      <w:szCs w:val="18"/>
    </w:rPr>
  </w:style>
  <w:style w:type="paragraph" w:styleId="28">
    <w:name w:val="footer"/>
    <w:basedOn w:val="1"/>
    <w:next w:val="1"/>
    <w:link w:val="73"/>
    <w:qFormat/>
    <w:uiPriority w:val="0"/>
    <w:pPr>
      <w:tabs>
        <w:tab w:val="center" w:pos="4153"/>
        <w:tab w:val="right" w:pos="8306"/>
      </w:tabs>
      <w:snapToGrid w:val="0"/>
      <w:jc w:val="left"/>
    </w:pPr>
    <w:rPr>
      <w:sz w:val="18"/>
      <w:szCs w:val="18"/>
    </w:rPr>
  </w:style>
  <w:style w:type="paragraph" w:styleId="29">
    <w:name w:val="header"/>
    <w:basedOn w:val="1"/>
    <w:link w:val="74"/>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0"/>
    <w:rPr>
      <w:szCs w:val="20"/>
    </w:rPr>
  </w:style>
  <w:style w:type="paragraph" w:styleId="31">
    <w:name w:val="toc 4"/>
    <w:basedOn w:val="1"/>
    <w:next w:val="1"/>
    <w:qFormat/>
    <w:uiPriority w:val="0"/>
    <w:pPr>
      <w:ind w:left="630"/>
      <w:jc w:val="left"/>
    </w:pPr>
    <w:rPr>
      <w:rFonts w:ascii="Calibri" w:hAnsi="Calibri" w:cs="Calibri"/>
      <w:sz w:val="20"/>
      <w:szCs w:val="20"/>
    </w:rPr>
  </w:style>
  <w:style w:type="paragraph" w:styleId="32">
    <w:name w:val="index heading"/>
    <w:basedOn w:val="1"/>
    <w:next w:val="33"/>
    <w:qFormat/>
    <w:uiPriority w:val="0"/>
    <w:rPr>
      <w:rFonts w:ascii="Arial" w:hAnsi="Arial"/>
      <w:b/>
      <w:color w:val="3F3F3F"/>
    </w:rPr>
  </w:style>
  <w:style w:type="paragraph" w:styleId="33">
    <w:name w:val="index 1"/>
    <w:basedOn w:val="1"/>
    <w:next w:val="1"/>
    <w:qFormat/>
    <w:uiPriority w:val="0"/>
    <w:rPr>
      <w:color w:val="3F3F3F"/>
    </w:rPr>
  </w:style>
  <w:style w:type="paragraph" w:styleId="34">
    <w:name w:val="Subtitle"/>
    <w:basedOn w:val="1"/>
    <w:next w:val="1"/>
    <w:link w:val="75"/>
    <w:qFormat/>
    <w:uiPriority w:val="0"/>
    <w:pPr>
      <w:spacing w:before="240" w:after="60" w:line="312" w:lineRule="auto"/>
      <w:jc w:val="center"/>
      <w:outlineLvl w:val="1"/>
    </w:pPr>
    <w:rPr>
      <w:rFonts w:ascii="Cambria" w:hAnsi="Cambria"/>
      <w:b/>
      <w:bCs/>
      <w:kern w:val="28"/>
      <w:sz w:val="32"/>
      <w:szCs w:val="32"/>
    </w:rPr>
  </w:style>
  <w:style w:type="paragraph" w:styleId="35">
    <w:name w:val="toc 6"/>
    <w:basedOn w:val="1"/>
    <w:next w:val="1"/>
    <w:qFormat/>
    <w:uiPriority w:val="0"/>
    <w:pPr>
      <w:ind w:left="1050"/>
      <w:jc w:val="left"/>
    </w:pPr>
    <w:rPr>
      <w:rFonts w:ascii="Calibri" w:hAnsi="Calibri" w:cs="Calibri"/>
      <w:sz w:val="20"/>
      <w:szCs w:val="20"/>
    </w:rPr>
  </w:style>
  <w:style w:type="paragraph" w:styleId="36">
    <w:name w:val="Body Text Indent 3"/>
    <w:basedOn w:val="1"/>
    <w:link w:val="76"/>
    <w:qFormat/>
    <w:uiPriority w:val="0"/>
    <w:pPr>
      <w:spacing w:after="120"/>
      <w:ind w:left="420" w:leftChars="200"/>
    </w:pPr>
    <w:rPr>
      <w:sz w:val="16"/>
      <w:szCs w:val="16"/>
    </w:rPr>
  </w:style>
  <w:style w:type="paragraph" w:styleId="37">
    <w:name w:val="toc 2"/>
    <w:basedOn w:val="1"/>
    <w:next w:val="1"/>
    <w:qFormat/>
    <w:uiPriority w:val="0"/>
    <w:pPr>
      <w:ind w:left="420" w:leftChars="200"/>
    </w:pPr>
    <w:rPr>
      <w:rFonts w:ascii="宋体" w:hAnsi="宋体"/>
      <w:b/>
      <w:bCs/>
      <w:kern w:val="44"/>
      <w:sz w:val="32"/>
      <w:lang w:val="en-GB"/>
    </w:rPr>
  </w:style>
  <w:style w:type="paragraph" w:styleId="38">
    <w:name w:val="toc 9"/>
    <w:basedOn w:val="1"/>
    <w:next w:val="1"/>
    <w:qFormat/>
    <w:uiPriority w:val="0"/>
    <w:pPr>
      <w:ind w:left="1680"/>
      <w:jc w:val="left"/>
    </w:pPr>
    <w:rPr>
      <w:rFonts w:ascii="Calibri" w:hAnsi="Calibri" w:cs="Calibri"/>
      <w:sz w:val="20"/>
      <w:szCs w:val="20"/>
    </w:rPr>
  </w:style>
  <w:style w:type="paragraph" w:styleId="39">
    <w:name w:val="Body Text 2"/>
    <w:basedOn w:val="1"/>
    <w:link w:val="53"/>
    <w:qFormat/>
    <w:uiPriority w:val="0"/>
    <w:pPr>
      <w:widowControl/>
      <w:spacing w:after="120" w:line="480" w:lineRule="auto"/>
      <w:jc w:val="left"/>
    </w:pPr>
    <w:rPr>
      <w:rFonts w:ascii="宋体" w:hAnsi="宋体"/>
      <w:kern w:val="0"/>
      <w:sz w:val="24"/>
      <w:lang w:val="en-GB"/>
    </w:rPr>
  </w:style>
  <w:style w:type="paragraph" w:styleId="40">
    <w:name w:val="Normal (Web)"/>
    <w:basedOn w:val="1"/>
    <w:link w:val="77"/>
    <w:qFormat/>
    <w:uiPriority w:val="0"/>
    <w:pPr>
      <w:widowControl/>
      <w:spacing w:before="100" w:beforeAutospacing="1" w:after="100" w:afterAutospacing="1"/>
      <w:jc w:val="left"/>
    </w:pPr>
    <w:rPr>
      <w:rFonts w:ascii="宋体" w:hAnsi="宋体"/>
      <w:kern w:val="0"/>
      <w:sz w:val="24"/>
      <w:lang w:val="en-GB"/>
    </w:rPr>
  </w:style>
  <w:style w:type="paragraph" w:styleId="41">
    <w:name w:val="Title"/>
    <w:basedOn w:val="1"/>
    <w:next w:val="1"/>
    <w:link w:val="78"/>
    <w:qFormat/>
    <w:uiPriority w:val="0"/>
    <w:pPr>
      <w:spacing w:before="240" w:after="60"/>
      <w:jc w:val="center"/>
      <w:outlineLvl w:val="0"/>
    </w:pPr>
    <w:rPr>
      <w:rFonts w:ascii="Cambria" w:hAnsi="Cambria"/>
      <w:b/>
      <w:bCs/>
      <w:kern w:val="0"/>
      <w:sz w:val="32"/>
      <w:szCs w:val="32"/>
    </w:rPr>
  </w:style>
  <w:style w:type="paragraph" w:styleId="42">
    <w:name w:val="annotation subject"/>
    <w:basedOn w:val="15"/>
    <w:next w:val="15"/>
    <w:link w:val="79"/>
    <w:qFormat/>
    <w:uiPriority w:val="0"/>
    <w:rPr>
      <w:b/>
      <w:bCs/>
    </w:rPr>
  </w:style>
  <w:style w:type="paragraph" w:styleId="43">
    <w:name w:val="Body Text First Indent"/>
    <w:basedOn w:val="17"/>
    <w:next w:val="44"/>
    <w:qFormat/>
    <w:uiPriority w:val="0"/>
    <w:pPr>
      <w:ind w:firstLine="420" w:firstLineChars="100"/>
    </w:pPr>
    <w:rPr>
      <w:rFonts w:ascii="Verdana" w:hAnsi="Verdana"/>
      <w:szCs w:val="21"/>
    </w:rPr>
  </w:style>
  <w:style w:type="paragraph" w:styleId="44">
    <w:name w:val="Body Text First Indent 2"/>
    <w:basedOn w:val="18"/>
    <w:next w:val="1"/>
    <w:qFormat/>
    <w:uiPriority w:val="99"/>
    <w:pPr>
      <w:widowControl w:val="0"/>
      <w:tabs>
        <w:tab w:val="left" w:pos="4606"/>
      </w:tabs>
      <w:spacing w:after="120"/>
      <w:ind w:left="420" w:leftChars="200" w:firstLine="420"/>
      <w:jc w:val="both"/>
    </w:pPr>
    <w:rPr>
      <w:rFonts w:ascii="Calibri" w:hAnsi="Calibri" w:eastAsia="宋体" w:cs="Times New Roman"/>
      <w:kern w:val="2"/>
      <w:sz w:val="21"/>
      <w:szCs w:val="24"/>
      <w:lang w:val="en-US" w:eastAsia="zh-CN" w:bidi="ar-SA"/>
    </w:rPr>
  </w:style>
  <w:style w:type="table" w:styleId="46">
    <w:name w:val="Table Grid"/>
    <w:basedOn w:val="4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rFonts w:ascii="Times New Roman" w:hAnsi="Times New Roman" w:eastAsia="宋体" w:cs="Times New Roman"/>
      <w:b/>
    </w:rPr>
  </w:style>
  <w:style w:type="character" w:styleId="49">
    <w:name w:val="page number"/>
    <w:qFormat/>
    <w:uiPriority w:val="0"/>
    <w:rPr>
      <w:rFonts w:ascii="Times New Roman" w:hAnsi="Times New Roman" w:eastAsia="宋体" w:cs="Times New Roman"/>
    </w:rPr>
  </w:style>
  <w:style w:type="character" w:styleId="50">
    <w:name w:val="FollowedHyperlink"/>
    <w:qFormat/>
    <w:uiPriority w:val="0"/>
    <w:rPr>
      <w:rFonts w:ascii="Times New Roman" w:hAnsi="Times New Roman" w:eastAsia="宋体" w:cs="Times New Roman"/>
      <w:color w:val="800080"/>
      <w:u w:val="single"/>
    </w:rPr>
  </w:style>
  <w:style w:type="character" w:styleId="51">
    <w:name w:val="Hyperlink"/>
    <w:qFormat/>
    <w:uiPriority w:val="0"/>
    <w:rPr>
      <w:rFonts w:ascii="Times New Roman" w:hAnsi="Times New Roman" w:eastAsia="宋体" w:cs="Times New Roman"/>
      <w:color w:val="0000FF"/>
      <w:u w:val="single"/>
    </w:rPr>
  </w:style>
  <w:style w:type="character" w:styleId="52">
    <w:name w:val="annotation reference"/>
    <w:qFormat/>
    <w:uiPriority w:val="0"/>
    <w:rPr>
      <w:rFonts w:ascii="Times New Roman" w:hAnsi="Times New Roman" w:eastAsia="宋体" w:cs="Times New Roman"/>
      <w:sz w:val="21"/>
      <w:szCs w:val="21"/>
    </w:rPr>
  </w:style>
  <w:style w:type="character" w:customStyle="1" w:styleId="53">
    <w:name w:val="正文文本 2 Char"/>
    <w:link w:val="39"/>
    <w:qFormat/>
    <w:uiPriority w:val="0"/>
    <w:rPr>
      <w:rFonts w:ascii="宋体" w:hAnsi="宋体" w:eastAsia="宋体" w:cs="Times New Roman"/>
      <w:sz w:val="24"/>
      <w:szCs w:val="24"/>
      <w:lang w:val="en-GB" w:eastAsia="zh-CN" w:bidi="ar-SA"/>
    </w:rPr>
  </w:style>
  <w:style w:type="character" w:customStyle="1" w:styleId="54">
    <w:name w:val="标题 1 Char"/>
    <w:link w:val="2"/>
    <w:qFormat/>
    <w:uiPriority w:val="0"/>
    <w:rPr>
      <w:rFonts w:ascii="Times New Roman" w:hAnsi="Times New Roman" w:eastAsia="黑体" w:cs="Times New Roman"/>
      <w:b/>
      <w:kern w:val="44"/>
      <w:sz w:val="36"/>
      <w:lang w:val="en-US" w:eastAsia="zh-CN" w:bidi="ar-SA"/>
    </w:rPr>
  </w:style>
  <w:style w:type="character" w:customStyle="1" w:styleId="55">
    <w:name w:val="标题 2 Char"/>
    <w:link w:val="3"/>
    <w:qFormat/>
    <w:uiPriority w:val="0"/>
    <w:rPr>
      <w:rFonts w:ascii="CG Times" w:hAnsi="CG Times" w:eastAsia="宋体" w:cs="Times New Roman"/>
      <w:b/>
      <w:kern w:val="2"/>
      <w:sz w:val="30"/>
      <w:lang w:val="en-US" w:eastAsia="zh-CN" w:bidi="ar-SA"/>
    </w:rPr>
  </w:style>
  <w:style w:type="character" w:customStyle="1" w:styleId="56">
    <w:name w:val="正文缩进 Char"/>
    <w:link w:val="7"/>
    <w:qFormat/>
    <w:uiPriority w:val="0"/>
    <w:rPr>
      <w:rFonts w:ascii="Times New Roman" w:hAnsi="Times New Roman" w:eastAsia="宋体" w:cs="Times New Roman"/>
      <w:kern w:val="2"/>
      <w:sz w:val="21"/>
      <w:lang w:val="en-US" w:eastAsia="zh-CN" w:bidi="ar-SA"/>
    </w:rPr>
  </w:style>
  <w:style w:type="character" w:customStyle="1" w:styleId="57">
    <w:name w:val="标题 3 Char"/>
    <w:link w:val="4"/>
    <w:qFormat/>
    <w:uiPriority w:val="0"/>
    <w:rPr>
      <w:rFonts w:ascii="Times New Roman" w:hAnsi="Times New Roman" w:eastAsia="宋体" w:cs="Times New Roman"/>
      <w:b/>
      <w:sz w:val="24"/>
      <w:szCs w:val="24"/>
      <w:lang w:val="en-GB" w:eastAsia="zh-CN" w:bidi="ar-SA"/>
    </w:rPr>
  </w:style>
  <w:style w:type="character" w:customStyle="1" w:styleId="58">
    <w:name w:val="标题 4 Char"/>
    <w:link w:val="5"/>
    <w:qFormat/>
    <w:uiPriority w:val="0"/>
    <w:rPr>
      <w:rFonts w:ascii="Arial" w:hAnsi="Arial" w:eastAsia="黑体" w:cs="Times New Roman"/>
      <w:b/>
      <w:bCs/>
      <w:kern w:val="2"/>
      <w:sz w:val="28"/>
      <w:szCs w:val="28"/>
      <w:lang w:val="en-US" w:eastAsia="zh-CN" w:bidi="ar-SA"/>
    </w:rPr>
  </w:style>
  <w:style w:type="character" w:customStyle="1" w:styleId="59">
    <w:name w:val="标题 5 Char"/>
    <w:link w:val="6"/>
    <w:qFormat/>
    <w:uiPriority w:val="0"/>
    <w:rPr>
      <w:rFonts w:ascii="Times New Roman" w:hAnsi="Times New Roman" w:eastAsia="宋体" w:cs="Times New Roman"/>
      <w:b/>
      <w:kern w:val="2"/>
      <w:sz w:val="28"/>
      <w:lang w:val="en-US" w:eastAsia="zh-CN" w:bidi="ar-SA"/>
    </w:rPr>
  </w:style>
  <w:style w:type="character" w:customStyle="1" w:styleId="60">
    <w:name w:val="标题 6 Char"/>
    <w:link w:val="8"/>
    <w:qFormat/>
    <w:uiPriority w:val="0"/>
    <w:rPr>
      <w:rFonts w:ascii="Arial" w:hAnsi="Arial" w:eastAsia="黑体" w:cs="Times New Roman"/>
      <w:b/>
      <w:kern w:val="2"/>
      <w:sz w:val="24"/>
      <w:lang w:val="en-US" w:eastAsia="zh-CN" w:bidi="ar-SA"/>
    </w:rPr>
  </w:style>
  <w:style w:type="character" w:customStyle="1" w:styleId="61">
    <w:name w:val="标题 7 Char"/>
    <w:link w:val="9"/>
    <w:qFormat/>
    <w:uiPriority w:val="0"/>
    <w:rPr>
      <w:rFonts w:ascii="Times New Roman" w:hAnsi="Times New Roman" w:eastAsia="宋体" w:cs="Times New Roman"/>
      <w:b/>
      <w:kern w:val="2"/>
      <w:sz w:val="24"/>
      <w:lang w:val="en-US" w:eastAsia="zh-CN" w:bidi="ar-SA"/>
    </w:rPr>
  </w:style>
  <w:style w:type="character" w:customStyle="1" w:styleId="62">
    <w:name w:val="标题 8 Char"/>
    <w:link w:val="10"/>
    <w:qFormat/>
    <w:uiPriority w:val="0"/>
    <w:rPr>
      <w:rFonts w:ascii="Arial" w:hAnsi="Arial" w:eastAsia="黑体" w:cs="Times New Roman"/>
      <w:kern w:val="2"/>
      <w:sz w:val="24"/>
      <w:lang w:val="en-US" w:eastAsia="zh-CN" w:bidi="ar-SA"/>
    </w:rPr>
  </w:style>
  <w:style w:type="character" w:customStyle="1" w:styleId="63">
    <w:name w:val="标题 9 Char"/>
    <w:link w:val="11"/>
    <w:qFormat/>
    <w:uiPriority w:val="0"/>
    <w:rPr>
      <w:rFonts w:ascii="Arial" w:hAnsi="Arial" w:eastAsia="黑体" w:cs="Times New Roman"/>
      <w:kern w:val="2"/>
      <w:sz w:val="21"/>
      <w:lang w:val="en-US" w:eastAsia="zh-CN" w:bidi="ar-SA"/>
    </w:rPr>
  </w:style>
  <w:style w:type="character" w:customStyle="1" w:styleId="64">
    <w:name w:val="文档结构图 Char"/>
    <w:link w:val="14"/>
    <w:qFormat/>
    <w:uiPriority w:val="0"/>
    <w:rPr>
      <w:rFonts w:ascii="Times New Roman" w:hAnsi="Times New Roman" w:eastAsia="宋体" w:cs="Times New Roman"/>
      <w:kern w:val="2"/>
      <w:sz w:val="21"/>
      <w:lang w:val="en-US" w:eastAsia="zh-CN" w:bidi="ar-SA"/>
    </w:rPr>
  </w:style>
  <w:style w:type="character" w:customStyle="1" w:styleId="65">
    <w:name w:val="批注文字 Char"/>
    <w:link w:val="15"/>
    <w:qFormat/>
    <w:uiPriority w:val="0"/>
    <w:rPr>
      <w:rFonts w:ascii="Times New Roman" w:hAnsi="Times New Roman" w:eastAsia="宋体" w:cs="Times New Roman"/>
      <w:kern w:val="2"/>
      <w:sz w:val="21"/>
      <w:szCs w:val="24"/>
      <w:lang w:val="en-US" w:eastAsia="zh-CN" w:bidi="ar-SA"/>
    </w:rPr>
  </w:style>
  <w:style w:type="character" w:customStyle="1" w:styleId="66">
    <w:name w:val="正文文本 3 Char"/>
    <w:link w:val="16"/>
    <w:qFormat/>
    <w:uiPriority w:val="0"/>
    <w:rPr>
      <w:rFonts w:ascii="宋体" w:hAnsi="宋体" w:eastAsia="宋体" w:cs="Times New Roman"/>
      <w:b/>
      <w:bCs/>
      <w:kern w:val="44"/>
      <w:sz w:val="21"/>
      <w:szCs w:val="24"/>
      <w:lang w:val="en-GB" w:eastAsia="zh-CN" w:bidi="ar-SA"/>
    </w:rPr>
  </w:style>
  <w:style w:type="character" w:customStyle="1" w:styleId="67">
    <w:name w:val="正文文本 Char"/>
    <w:link w:val="17"/>
    <w:qFormat/>
    <w:uiPriority w:val="0"/>
    <w:rPr>
      <w:rFonts w:ascii="Times New Roman" w:hAnsi="Times New Roman" w:eastAsia="宋体" w:cs="Times New Roman"/>
      <w:kern w:val="2"/>
      <w:sz w:val="21"/>
      <w:szCs w:val="24"/>
      <w:lang w:val="en-US" w:eastAsia="zh-CN" w:bidi="ar-SA"/>
    </w:rPr>
  </w:style>
  <w:style w:type="character" w:customStyle="1" w:styleId="68">
    <w:name w:val="正文文本缩进 Char"/>
    <w:link w:val="18"/>
    <w:qFormat/>
    <w:uiPriority w:val="0"/>
    <w:rPr>
      <w:rFonts w:ascii="宋体" w:hAnsi="宋体" w:eastAsia="宋体" w:cs="Times New Roman"/>
      <w:kern w:val="2"/>
      <w:sz w:val="24"/>
      <w:szCs w:val="21"/>
      <w:lang w:val="en-US" w:eastAsia="zh-CN" w:bidi="ar-SA"/>
    </w:rPr>
  </w:style>
  <w:style w:type="character" w:customStyle="1" w:styleId="69">
    <w:name w:val="纯文本 Char"/>
    <w:link w:val="23"/>
    <w:qFormat/>
    <w:uiPriority w:val="0"/>
    <w:rPr>
      <w:rFonts w:ascii="宋体" w:hAnsi="Courier New" w:eastAsia="宋体" w:cs="Times New Roman"/>
      <w:kern w:val="2"/>
      <w:sz w:val="21"/>
      <w:lang w:val="en-US" w:eastAsia="zh-CN" w:bidi="ar-SA"/>
    </w:rPr>
  </w:style>
  <w:style w:type="character" w:customStyle="1" w:styleId="70">
    <w:name w:val="日期 Char"/>
    <w:link w:val="25"/>
    <w:qFormat/>
    <w:uiPriority w:val="0"/>
    <w:rPr>
      <w:rFonts w:ascii="宋体" w:hAnsi="宋体" w:eastAsia="宋体" w:cs="Times New Roman"/>
      <w:kern w:val="2"/>
      <w:sz w:val="24"/>
      <w:szCs w:val="21"/>
      <w:lang w:val="en-US" w:eastAsia="zh-CN" w:bidi="ar-SA"/>
    </w:rPr>
  </w:style>
  <w:style w:type="character" w:customStyle="1" w:styleId="71">
    <w:name w:val="正文文本缩进 2 Char"/>
    <w:link w:val="26"/>
    <w:qFormat/>
    <w:uiPriority w:val="0"/>
    <w:rPr>
      <w:rFonts w:ascii="Times New Roman" w:hAnsi="宋体" w:eastAsia="宋体" w:cs="Times New Roman"/>
      <w:kern w:val="2"/>
      <w:sz w:val="24"/>
      <w:szCs w:val="21"/>
      <w:lang w:val="en-US" w:eastAsia="zh-CN" w:bidi="ar-SA"/>
    </w:rPr>
  </w:style>
  <w:style w:type="character" w:customStyle="1" w:styleId="72">
    <w:name w:val="批注框文本 Char"/>
    <w:link w:val="27"/>
    <w:qFormat/>
    <w:uiPriority w:val="0"/>
    <w:rPr>
      <w:rFonts w:ascii="Times New Roman" w:hAnsi="Times New Roman" w:eastAsia="宋体" w:cs="Times New Roman"/>
      <w:kern w:val="2"/>
      <w:sz w:val="18"/>
      <w:szCs w:val="18"/>
      <w:lang w:val="en-US" w:eastAsia="zh-CN" w:bidi="ar-SA"/>
    </w:rPr>
  </w:style>
  <w:style w:type="character" w:customStyle="1" w:styleId="73">
    <w:name w:val="页脚 Char"/>
    <w:link w:val="28"/>
    <w:qFormat/>
    <w:uiPriority w:val="0"/>
    <w:rPr>
      <w:rFonts w:ascii="Times New Roman" w:hAnsi="Times New Roman" w:eastAsia="宋体" w:cs="Times New Roman"/>
      <w:kern w:val="2"/>
      <w:sz w:val="18"/>
      <w:szCs w:val="18"/>
      <w:lang w:val="en-US" w:eastAsia="zh-CN" w:bidi="ar-SA"/>
    </w:rPr>
  </w:style>
  <w:style w:type="character" w:customStyle="1" w:styleId="74">
    <w:name w:val="页眉 Char"/>
    <w:link w:val="29"/>
    <w:qFormat/>
    <w:uiPriority w:val="0"/>
    <w:rPr>
      <w:rFonts w:ascii="Times New Roman" w:hAnsi="Times New Roman" w:eastAsia="宋体" w:cs="Times New Roman"/>
      <w:kern w:val="2"/>
      <w:sz w:val="18"/>
      <w:szCs w:val="18"/>
      <w:lang w:val="en-US" w:eastAsia="zh-CN" w:bidi="ar-SA"/>
    </w:rPr>
  </w:style>
  <w:style w:type="character" w:customStyle="1" w:styleId="75">
    <w:name w:val="副标题 Char"/>
    <w:link w:val="34"/>
    <w:qFormat/>
    <w:uiPriority w:val="0"/>
    <w:rPr>
      <w:rFonts w:ascii="Cambria" w:hAnsi="Cambria" w:eastAsia="宋体" w:cs="Times New Roman"/>
      <w:b/>
      <w:bCs/>
      <w:kern w:val="28"/>
      <w:sz w:val="32"/>
      <w:szCs w:val="32"/>
    </w:rPr>
  </w:style>
  <w:style w:type="character" w:customStyle="1" w:styleId="76">
    <w:name w:val="正文文本缩进 3 Char"/>
    <w:link w:val="36"/>
    <w:qFormat/>
    <w:uiPriority w:val="0"/>
    <w:rPr>
      <w:rFonts w:ascii="Times New Roman" w:hAnsi="Times New Roman" w:eastAsia="宋体" w:cs="Times New Roman"/>
      <w:kern w:val="2"/>
      <w:sz w:val="16"/>
      <w:szCs w:val="16"/>
      <w:lang w:val="en-US" w:eastAsia="zh-CN" w:bidi="ar-SA"/>
    </w:rPr>
  </w:style>
  <w:style w:type="character" w:customStyle="1" w:styleId="77">
    <w:name w:val="普通(网站) Char"/>
    <w:link w:val="40"/>
    <w:qFormat/>
    <w:uiPriority w:val="0"/>
    <w:rPr>
      <w:rFonts w:ascii="宋体" w:hAnsi="宋体" w:eastAsia="宋体" w:cs="Times New Roman"/>
      <w:sz w:val="24"/>
      <w:szCs w:val="24"/>
      <w:lang w:val="en-GB" w:eastAsia="zh-CN" w:bidi="ar-SA"/>
    </w:rPr>
  </w:style>
  <w:style w:type="character" w:customStyle="1" w:styleId="78">
    <w:name w:val="标题 Char"/>
    <w:link w:val="41"/>
    <w:qFormat/>
    <w:uiPriority w:val="0"/>
    <w:rPr>
      <w:rFonts w:ascii="Cambria" w:hAnsi="Cambria" w:eastAsia="宋体" w:cs="Times New Roman"/>
      <w:b/>
      <w:bCs/>
      <w:sz w:val="32"/>
      <w:szCs w:val="32"/>
      <w:lang w:bidi="ar-SA"/>
    </w:rPr>
  </w:style>
  <w:style w:type="character" w:customStyle="1" w:styleId="79">
    <w:name w:val="批注主题 Char"/>
    <w:link w:val="42"/>
    <w:qFormat/>
    <w:uiPriority w:val="0"/>
    <w:rPr>
      <w:rFonts w:ascii="Times New Roman" w:hAnsi="Times New Roman" w:eastAsia="宋体" w:cs="Times New Roman"/>
      <w:b/>
      <w:bCs/>
      <w:kern w:val="2"/>
      <w:sz w:val="21"/>
      <w:szCs w:val="24"/>
    </w:rPr>
  </w:style>
  <w:style w:type="character" w:customStyle="1" w:styleId="80">
    <w:name w:val="Default Char"/>
    <w:qFormat/>
    <w:uiPriority w:val="0"/>
    <w:rPr>
      <w:rFonts w:ascii="宋体" w:hAnsi="Times New Roman" w:eastAsia="宋体" w:cs="Times New Roman"/>
      <w:color w:val="000000"/>
      <w:sz w:val="24"/>
      <w:lang w:val="en-US" w:eastAsia="zh-CN" w:bidi="ar-SA"/>
    </w:rPr>
  </w:style>
  <w:style w:type="character" w:customStyle="1" w:styleId="81">
    <w:name w:val="日期 Char1"/>
    <w:qFormat/>
    <w:uiPriority w:val="0"/>
    <w:rPr>
      <w:rFonts w:ascii="Times New Roman" w:hAnsi="Times New Roman" w:eastAsia="宋体" w:cs="Times New Roman"/>
      <w:kern w:val="2"/>
      <w:sz w:val="21"/>
      <w:szCs w:val="24"/>
    </w:rPr>
  </w:style>
  <w:style w:type="character" w:customStyle="1" w:styleId="82">
    <w:name w:val="正文文字"/>
    <w:qFormat/>
    <w:uiPriority w:val="0"/>
    <w:rPr>
      <w:rFonts w:ascii="Arial" w:hAnsi="Arial" w:eastAsia="宋体" w:cs="Times New Roman"/>
      <w:sz w:val="24"/>
      <w:lang w:val="en-US" w:eastAsia="zh-CN" w:bidi="ar-SA"/>
    </w:rPr>
  </w:style>
  <w:style w:type="character" w:customStyle="1" w:styleId="83">
    <w:name w:val="纯文本 Char1"/>
    <w:qFormat/>
    <w:uiPriority w:val="0"/>
    <w:rPr>
      <w:rFonts w:ascii="宋体" w:hAnsi="Courier New" w:eastAsia="宋体" w:cs="Times New Roman"/>
      <w:kern w:val="2"/>
      <w:sz w:val="21"/>
      <w:lang w:val="en-US" w:eastAsia="zh-CN" w:bidi="ar-SA"/>
    </w:rPr>
  </w:style>
  <w:style w:type="character" w:customStyle="1" w:styleId="84">
    <w:name w:val="普通(网站) 字符"/>
    <w:qFormat/>
    <w:uiPriority w:val="0"/>
    <w:rPr>
      <w:rFonts w:ascii="Arial" w:hAnsi="Arial" w:eastAsia="宋体" w:cs="Times New Roman"/>
      <w:color w:val="444444"/>
      <w:lang w:bidi="ar-SA"/>
    </w:rPr>
  </w:style>
  <w:style w:type="character" w:customStyle="1" w:styleId="85">
    <w:name w:val="页脚 Char1"/>
    <w:qFormat/>
    <w:uiPriority w:val="0"/>
    <w:rPr>
      <w:rFonts w:ascii="Times New Roman" w:hAnsi="Times New Roman" w:eastAsia="宋体" w:cs="Times New Roman"/>
      <w:kern w:val="2"/>
      <w:sz w:val="18"/>
      <w:szCs w:val="18"/>
    </w:rPr>
  </w:style>
  <w:style w:type="character" w:customStyle="1" w:styleId="86">
    <w:name w:val="z-窗体顶端 Char1"/>
    <w:qFormat/>
    <w:uiPriority w:val="0"/>
    <w:rPr>
      <w:rFonts w:ascii="Arial" w:hAnsi="Arial" w:eastAsia="宋体" w:cs="Arial"/>
      <w:vanish/>
      <w:kern w:val="2"/>
      <w:sz w:val="16"/>
      <w:szCs w:val="16"/>
    </w:rPr>
  </w:style>
  <w:style w:type="character" w:customStyle="1" w:styleId="87">
    <w:name w:val="正文文本 Char1"/>
    <w:qFormat/>
    <w:uiPriority w:val="0"/>
    <w:rPr>
      <w:rFonts w:ascii="Times New Roman" w:hAnsi="Times New Roman" w:eastAsia="宋体" w:cs="Times New Roman"/>
      <w:kern w:val="2"/>
      <w:sz w:val="21"/>
      <w:szCs w:val="24"/>
    </w:rPr>
  </w:style>
  <w:style w:type="character" w:customStyle="1" w:styleId="88">
    <w:name w:val="正文文本 3 Char1"/>
    <w:qFormat/>
    <w:uiPriority w:val="0"/>
    <w:rPr>
      <w:rFonts w:ascii="Times New Roman" w:hAnsi="Times New Roman" w:eastAsia="宋体" w:cs="Times New Roman"/>
      <w:kern w:val="2"/>
      <w:sz w:val="16"/>
      <w:szCs w:val="16"/>
    </w:rPr>
  </w:style>
  <w:style w:type="character" w:customStyle="1" w:styleId="89">
    <w:name w:val="fonteng2"/>
    <w:qFormat/>
    <w:uiPriority w:val="0"/>
    <w:rPr>
      <w:rFonts w:ascii="Times New Roman" w:hAnsi="Times New Roman" w:eastAsia="宋体" w:cs="Times New Roman"/>
    </w:rPr>
  </w:style>
  <w:style w:type="character" w:customStyle="1" w:styleId="90">
    <w:name w:val="style39"/>
    <w:qFormat/>
    <w:uiPriority w:val="0"/>
    <w:rPr>
      <w:rFonts w:ascii="Times New Roman" w:hAnsi="Times New Roman" w:eastAsia="宋体" w:cs="Times New Roman"/>
    </w:rPr>
  </w:style>
  <w:style w:type="character" w:customStyle="1" w:styleId="91">
    <w:name w:val="font31"/>
    <w:qFormat/>
    <w:uiPriority w:val="0"/>
    <w:rPr>
      <w:rFonts w:ascii="font-weight : 400" w:hAnsi="font-weight : 400" w:eastAsia="font-weight : 400" w:cs="font-weight : 400"/>
      <w:color w:val="000000"/>
      <w:sz w:val="22"/>
      <w:szCs w:val="22"/>
      <w:u w:val="none"/>
    </w:rPr>
  </w:style>
  <w:style w:type="character" w:customStyle="1" w:styleId="92">
    <w:name w:val="批注文字 Char1"/>
    <w:qFormat/>
    <w:uiPriority w:val="0"/>
    <w:rPr>
      <w:rFonts w:ascii="Times New Roman" w:hAnsi="Times New Roman" w:eastAsia="宋体" w:cs="Times New Roman"/>
      <w:kern w:val="2"/>
      <w:sz w:val="21"/>
      <w:szCs w:val="24"/>
    </w:rPr>
  </w:style>
  <w:style w:type="character" w:customStyle="1" w:styleId="93">
    <w:name w:val="批注框文本 Char1"/>
    <w:qFormat/>
    <w:uiPriority w:val="0"/>
    <w:rPr>
      <w:rFonts w:ascii="Times New Roman" w:hAnsi="Times New Roman" w:eastAsia="宋体" w:cs="Times New Roman"/>
      <w:kern w:val="2"/>
      <w:sz w:val="18"/>
      <w:szCs w:val="18"/>
    </w:rPr>
  </w:style>
  <w:style w:type="character" w:customStyle="1" w:styleId="94">
    <w:name w:val="h5 Char"/>
    <w:qFormat/>
    <w:uiPriority w:val="0"/>
    <w:rPr>
      <w:rFonts w:ascii="Times New Roman" w:hAnsi="Times New Roman" w:eastAsia="宋体" w:cs="Times New Roman"/>
      <w:b/>
      <w:bCs/>
      <w:kern w:val="2"/>
      <w:sz w:val="28"/>
      <w:szCs w:val="28"/>
    </w:rPr>
  </w:style>
  <w:style w:type="character" w:customStyle="1" w:styleId="95">
    <w:name w:val="纯文本 Char2"/>
    <w:qFormat/>
    <w:uiPriority w:val="0"/>
    <w:rPr>
      <w:rFonts w:ascii="宋体" w:hAnsi="Courier New" w:eastAsia="宋体" w:cs="Courier New"/>
      <w:kern w:val="2"/>
      <w:sz w:val="21"/>
      <w:szCs w:val="21"/>
    </w:rPr>
  </w:style>
  <w:style w:type="character" w:customStyle="1" w:styleId="96">
    <w:name w:val="apple-converted-space"/>
    <w:qFormat/>
    <w:uiPriority w:val="0"/>
    <w:rPr>
      <w:rFonts w:ascii="Times New Roman" w:hAnsi="Times New Roman" w:eastAsia="宋体" w:cs="Times New Roman"/>
    </w:rPr>
  </w:style>
  <w:style w:type="character" w:customStyle="1" w:styleId="97">
    <w:name w:val="Default Char Char"/>
    <w:link w:val="98"/>
    <w:qFormat/>
    <w:uiPriority w:val="0"/>
    <w:rPr>
      <w:rFonts w:ascii="宋体"/>
      <w:color w:val="000000"/>
      <w:sz w:val="24"/>
      <w:szCs w:val="24"/>
      <w:lang w:val="en-US" w:eastAsia="zh-CN" w:bidi="ar-SA"/>
    </w:rPr>
  </w:style>
  <w:style w:type="paragraph" w:customStyle="1" w:styleId="98">
    <w:name w:val="Default"/>
    <w:link w:val="97"/>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character" w:customStyle="1" w:styleId="99">
    <w:name w:val="正文文本缩进 2 Char1"/>
    <w:qFormat/>
    <w:uiPriority w:val="0"/>
    <w:rPr>
      <w:rFonts w:ascii="Times New Roman" w:hAnsi="Times New Roman" w:eastAsia="宋体" w:cs="Times New Roman"/>
      <w:kern w:val="2"/>
      <w:sz w:val="21"/>
      <w:szCs w:val="24"/>
    </w:rPr>
  </w:style>
  <w:style w:type="character" w:customStyle="1" w:styleId="100">
    <w:name w:val="font01"/>
    <w:qFormat/>
    <w:uiPriority w:val="0"/>
    <w:rPr>
      <w:rFonts w:hint="eastAsia" w:ascii="宋体" w:hAnsi="宋体" w:eastAsia="宋体" w:cs="宋体"/>
      <w:color w:val="000000"/>
      <w:sz w:val="22"/>
      <w:szCs w:val="22"/>
      <w:u w:val="none"/>
    </w:rPr>
  </w:style>
  <w:style w:type="character" w:customStyle="1" w:styleId="101">
    <w:name w:val="文档结构图 Char1"/>
    <w:qFormat/>
    <w:uiPriority w:val="0"/>
    <w:rPr>
      <w:rFonts w:ascii="宋体" w:hAnsi="Times New Roman" w:eastAsia="宋体" w:cs="Times New Roman"/>
      <w:kern w:val="2"/>
      <w:sz w:val="18"/>
      <w:szCs w:val="18"/>
    </w:rPr>
  </w:style>
  <w:style w:type="character" w:customStyle="1" w:styleId="102">
    <w:name w:val="纯文本 Char Char_6"/>
    <w:link w:val="103"/>
    <w:qFormat/>
    <w:uiPriority w:val="0"/>
    <w:rPr>
      <w:rFonts w:ascii="宋体" w:hAnsi="Courier New" w:eastAsia="宋体" w:cs="Times New Roman"/>
      <w:kern w:val="2"/>
      <w:sz w:val="21"/>
    </w:rPr>
  </w:style>
  <w:style w:type="paragraph" w:customStyle="1" w:styleId="103">
    <w:name w:val="纯文本_6"/>
    <w:basedOn w:val="1"/>
    <w:link w:val="102"/>
    <w:qFormat/>
    <w:uiPriority w:val="0"/>
    <w:rPr>
      <w:rFonts w:ascii="宋体" w:hAnsi="Courier New"/>
      <w:szCs w:val="20"/>
    </w:rPr>
  </w:style>
  <w:style w:type="character" w:customStyle="1" w:styleId="104">
    <w:name w:val="正文文本缩进 Char1"/>
    <w:qFormat/>
    <w:uiPriority w:val="0"/>
    <w:rPr>
      <w:rFonts w:ascii="Times New Roman" w:hAnsi="Times New Roman" w:eastAsia="宋体" w:cs="Times New Roman"/>
      <w:kern w:val="2"/>
      <w:sz w:val="21"/>
      <w:szCs w:val="24"/>
    </w:rPr>
  </w:style>
  <w:style w:type="character" w:customStyle="1" w:styleId="105">
    <w:name w:val="z-窗体底端 Char2"/>
    <w:qFormat/>
    <w:uiPriority w:val="0"/>
    <w:rPr>
      <w:rFonts w:ascii="Arial" w:hAnsi="Arial" w:eastAsia="宋体" w:cs="Arial"/>
      <w:vanish/>
      <w:kern w:val="2"/>
      <w:sz w:val="16"/>
      <w:szCs w:val="16"/>
    </w:rPr>
  </w:style>
  <w:style w:type="character" w:customStyle="1" w:styleId="106">
    <w:name w:val="NormalCharacter"/>
    <w:semiHidden/>
    <w:qFormat/>
    <w:uiPriority w:val="0"/>
  </w:style>
  <w:style w:type="character" w:customStyle="1" w:styleId="107">
    <w:name w:val="纯文本 字符"/>
    <w:qFormat/>
    <w:uiPriority w:val="0"/>
    <w:rPr>
      <w:rFonts w:ascii="宋体" w:hAnsi="Courier New" w:eastAsia="宋体" w:cs="Times New Roman"/>
      <w:kern w:val="2"/>
      <w:sz w:val="21"/>
      <w:lang w:val="en-US" w:eastAsia="zh-CN" w:bidi="ar-SA"/>
    </w:rPr>
  </w:style>
  <w:style w:type="character" w:customStyle="1" w:styleId="108">
    <w:name w:val="paragraph1 Char Char"/>
    <w:link w:val="109"/>
    <w:qFormat/>
    <w:uiPriority w:val="0"/>
    <w:rPr>
      <w:rFonts w:ascii="Times New Roman" w:hAnsi="Times New Roman" w:eastAsia="宋体" w:cs="Times New Roman"/>
      <w:kern w:val="2"/>
      <w:sz w:val="24"/>
      <w:szCs w:val="24"/>
      <w:lang w:val="en-US" w:eastAsia="zh-CN" w:bidi="ar-SA"/>
    </w:rPr>
  </w:style>
  <w:style w:type="paragraph" w:customStyle="1" w:styleId="109">
    <w:name w:val="paragraph1"/>
    <w:basedOn w:val="1"/>
    <w:link w:val="108"/>
    <w:qFormat/>
    <w:uiPriority w:val="0"/>
    <w:pPr>
      <w:spacing w:afterLines="30" w:line="360" w:lineRule="auto"/>
      <w:ind w:firstLine="480" w:firstLineChars="200"/>
    </w:pPr>
    <w:rPr>
      <w:sz w:val="24"/>
    </w:rPr>
  </w:style>
  <w:style w:type="character" w:customStyle="1" w:styleId="110">
    <w:name w:val="font21"/>
    <w:qFormat/>
    <w:uiPriority w:val="0"/>
    <w:rPr>
      <w:rFonts w:hint="eastAsia" w:ascii="宋体" w:hAnsi="宋体" w:eastAsia="宋体" w:cs="宋体"/>
      <w:color w:val="000000"/>
      <w:sz w:val="22"/>
      <w:szCs w:val="22"/>
      <w:u w:val="none"/>
    </w:rPr>
  </w:style>
  <w:style w:type="character" w:customStyle="1" w:styleId="111">
    <w:name w:val="大汉方案正文 Char1"/>
    <w:link w:val="112"/>
    <w:qFormat/>
    <w:uiPriority w:val="0"/>
    <w:rPr>
      <w:rFonts w:ascii="Arial" w:hAnsi="Arial" w:eastAsia="宋体" w:cs="Times New Roman"/>
      <w:sz w:val="24"/>
      <w:lang w:bidi="ar-SA"/>
    </w:rPr>
  </w:style>
  <w:style w:type="paragraph" w:customStyle="1" w:styleId="112">
    <w:name w:val="大汉方案正文"/>
    <w:basedOn w:val="1"/>
    <w:link w:val="111"/>
    <w:qFormat/>
    <w:uiPriority w:val="0"/>
    <w:pPr>
      <w:spacing w:line="360" w:lineRule="auto"/>
      <w:ind w:firstLine="200" w:firstLineChars="200"/>
    </w:pPr>
    <w:rPr>
      <w:rFonts w:ascii="Arial" w:hAnsi="Arial"/>
      <w:kern w:val="0"/>
      <w:sz w:val="24"/>
      <w:szCs w:val="20"/>
    </w:rPr>
  </w:style>
  <w:style w:type="character" w:customStyle="1" w:styleId="113">
    <w:name w:val="c_666"/>
    <w:qFormat/>
    <w:uiPriority w:val="0"/>
    <w:rPr>
      <w:rFonts w:ascii="Times New Roman" w:hAnsi="Times New Roman" w:eastAsia="宋体" w:cs="Times New Roman"/>
    </w:rPr>
  </w:style>
  <w:style w:type="character" w:customStyle="1" w:styleId="114">
    <w:name w:val="apple-style-span"/>
    <w:qFormat/>
    <w:uiPriority w:val="0"/>
    <w:rPr>
      <w:rFonts w:ascii="Times New Roman" w:hAnsi="Times New Roman" w:eastAsia="宋体" w:cs="Times New Roman"/>
    </w:rPr>
  </w:style>
  <w:style w:type="character" w:customStyle="1" w:styleId="115">
    <w:name w:val="style551"/>
    <w:qFormat/>
    <w:uiPriority w:val="0"/>
    <w:rPr>
      <w:rFonts w:hint="default" w:ascii="Arial" w:hAnsi="Arial" w:eastAsia="宋体" w:cs="Arial"/>
      <w:color w:val="333333"/>
      <w:sz w:val="18"/>
      <w:szCs w:val="18"/>
    </w:rPr>
  </w:style>
  <w:style w:type="character" w:customStyle="1" w:styleId="116">
    <w:name w:val="font81"/>
    <w:qFormat/>
    <w:uiPriority w:val="0"/>
    <w:rPr>
      <w:rFonts w:hint="eastAsia" w:ascii="宋体" w:hAnsi="宋体" w:eastAsia="宋体" w:cs="宋体"/>
      <w:color w:val="000000"/>
      <w:sz w:val="24"/>
      <w:szCs w:val="24"/>
      <w:u w:val="none"/>
    </w:rPr>
  </w:style>
  <w:style w:type="character" w:customStyle="1" w:styleId="117">
    <w:name w:val="纯文本 Char Char_2"/>
    <w:link w:val="118"/>
    <w:qFormat/>
    <w:uiPriority w:val="0"/>
    <w:rPr>
      <w:rFonts w:ascii="宋体" w:hAnsi="Courier New" w:eastAsia="宋体" w:cs="Times New Roman"/>
      <w:kern w:val="2"/>
      <w:sz w:val="21"/>
    </w:rPr>
  </w:style>
  <w:style w:type="paragraph" w:customStyle="1" w:styleId="118">
    <w:name w:val="纯文本_2"/>
    <w:basedOn w:val="119"/>
    <w:link w:val="117"/>
    <w:qFormat/>
    <w:uiPriority w:val="0"/>
    <w:rPr>
      <w:rFonts w:ascii="宋体" w:hAnsi="Courier New"/>
      <w:szCs w:val="20"/>
    </w:rPr>
  </w:style>
  <w:style w:type="paragraph" w:customStyle="1" w:styleId="119">
    <w:name w:val="正文_3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0">
    <w:name w:val="z-窗体底端 Char1"/>
    <w:qFormat/>
    <w:uiPriority w:val="0"/>
    <w:rPr>
      <w:rFonts w:ascii="Arial" w:hAnsi="Arial" w:eastAsia="宋体" w:cs="Arial"/>
      <w:vanish/>
      <w:kern w:val="2"/>
      <w:sz w:val="16"/>
      <w:szCs w:val="16"/>
    </w:rPr>
  </w:style>
  <w:style w:type="character" w:customStyle="1" w:styleId="121">
    <w:name w:val="font61"/>
    <w:qFormat/>
    <w:uiPriority w:val="0"/>
    <w:rPr>
      <w:rFonts w:hint="default" w:ascii="仿宋_GB2312" w:hAnsi="Times New Roman" w:eastAsia="仿宋_GB2312" w:cs="仿宋_GB2312"/>
      <w:color w:val="000000"/>
      <w:sz w:val="22"/>
      <w:szCs w:val="22"/>
      <w:u w:val="none"/>
    </w:rPr>
  </w:style>
  <w:style w:type="character" w:customStyle="1" w:styleId="122">
    <w:name w:val="样式 正文缩进 + 首行缩进:  2 字符 Char Char"/>
    <w:link w:val="123"/>
    <w:qFormat/>
    <w:uiPriority w:val="0"/>
    <w:rPr>
      <w:rFonts w:ascii="Times New Roman" w:hAnsi="Times New Roman" w:eastAsia="宋体" w:cs="宋体"/>
      <w:kern w:val="2"/>
      <w:sz w:val="24"/>
      <w:lang w:val="en-US" w:eastAsia="zh-CN" w:bidi="ar-SA"/>
    </w:rPr>
  </w:style>
  <w:style w:type="paragraph" w:customStyle="1" w:styleId="123">
    <w:name w:val="样式 正文缩进 + 首行缩进:  2 字符"/>
    <w:basedOn w:val="7"/>
    <w:link w:val="122"/>
    <w:qFormat/>
    <w:uiPriority w:val="0"/>
    <w:pPr>
      <w:spacing w:afterLines="50" w:line="360" w:lineRule="auto"/>
      <w:ind w:firstLine="200" w:firstLineChars="200"/>
      <w:jc w:val="left"/>
    </w:pPr>
    <w:rPr>
      <w:rFonts w:cs="宋体"/>
      <w:sz w:val="24"/>
    </w:rPr>
  </w:style>
  <w:style w:type="character" w:customStyle="1" w:styleId="124">
    <w:name w:val="样式3 Char Char"/>
    <w:link w:val="125"/>
    <w:qFormat/>
    <w:uiPriority w:val="0"/>
    <w:rPr>
      <w:rFonts w:ascii="宋体" w:hAnsi="Courier New" w:eastAsia="宋体" w:cs="Times New Roman"/>
      <w:kern w:val="2"/>
      <w:sz w:val="28"/>
    </w:rPr>
  </w:style>
  <w:style w:type="paragraph" w:customStyle="1" w:styleId="125">
    <w:name w:val="样式3"/>
    <w:basedOn w:val="23"/>
    <w:link w:val="124"/>
    <w:qFormat/>
    <w:uiPriority w:val="0"/>
    <w:pPr>
      <w:spacing w:line="0" w:lineRule="atLeast"/>
      <w:outlineLvl w:val="0"/>
    </w:pPr>
    <w:rPr>
      <w:sz w:val="28"/>
    </w:rPr>
  </w:style>
  <w:style w:type="character" w:customStyle="1" w:styleId="126">
    <w:name w:val="publicword"/>
    <w:qFormat/>
    <w:uiPriority w:val="0"/>
    <w:rPr>
      <w:rFonts w:ascii="Times New Roman" w:hAnsi="Times New Roman" w:eastAsia="宋体" w:cs="Times New Roman"/>
    </w:rPr>
  </w:style>
  <w:style w:type="character" w:customStyle="1" w:styleId="127">
    <w:name w:val="正文文本 2 Char1"/>
    <w:qFormat/>
    <w:uiPriority w:val="0"/>
    <w:rPr>
      <w:rFonts w:ascii="Times New Roman" w:hAnsi="Times New Roman" w:eastAsia="宋体" w:cs="Times New Roman"/>
      <w:kern w:val="2"/>
      <w:sz w:val="21"/>
      <w:szCs w:val="24"/>
    </w:rPr>
  </w:style>
  <w:style w:type="character" w:customStyle="1" w:styleId="128">
    <w:name w:val="z-窗体顶端 Char"/>
    <w:link w:val="129"/>
    <w:qFormat/>
    <w:uiPriority w:val="0"/>
    <w:rPr>
      <w:rFonts w:ascii="Arial" w:hAnsi="Arial" w:eastAsia="宋体" w:cs="Times New Roman"/>
      <w:vanish/>
      <w:sz w:val="16"/>
      <w:szCs w:val="16"/>
      <w:lang w:bidi="ar-SA"/>
    </w:rPr>
  </w:style>
  <w:style w:type="paragraph" w:customStyle="1" w:styleId="129">
    <w:name w:val="_Style 114"/>
    <w:basedOn w:val="1"/>
    <w:next w:val="1"/>
    <w:link w:val="128"/>
    <w:qFormat/>
    <w:uiPriority w:val="0"/>
    <w:pPr>
      <w:widowControl/>
      <w:pBdr>
        <w:bottom w:val="single" w:color="auto" w:sz="6" w:space="1"/>
      </w:pBdr>
      <w:jc w:val="center"/>
    </w:pPr>
    <w:rPr>
      <w:rFonts w:ascii="Arial" w:hAnsi="Arial"/>
      <w:vanish/>
      <w:kern w:val="0"/>
      <w:sz w:val="16"/>
      <w:szCs w:val="16"/>
    </w:rPr>
  </w:style>
  <w:style w:type="character" w:customStyle="1" w:styleId="130">
    <w:name w:val="z-窗体底端 Char"/>
    <w:link w:val="131"/>
    <w:qFormat/>
    <w:uiPriority w:val="0"/>
    <w:rPr>
      <w:rFonts w:ascii="Arial" w:hAnsi="Arial" w:eastAsia="宋体" w:cs="Times New Roman"/>
      <w:vanish/>
      <w:sz w:val="16"/>
      <w:szCs w:val="16"/>
      <w:lang w:bidi="ar-SA"/>
    </w:rPr>
  </w:style>
  <w:style w:type="paragraph" w:customStyle="1" w:styleId="131">
    <w:name w:val="_Style 102"/>
    <w:basedOn w:val="1"/>
    <w:next w:val="1"/>
    <w:link w:val="130"/>
    <w:qFormat/>
    <w:uiPriority w:val="0"/>
    <w:pPr>
      <w:widowControl/>
      <w:pBdr>
        <w:top w:val="single" w:color="auto" w:sz="6" w:space="1"/>
      </w:pBdr>
      <w:jc w:val="center"/>
    </w:pPr>
    <w:rPr>
      <w:rFonts w:ascii="Arial" w:hAnsi="Arial"/>
      <w:vanish/>
      <w:kern w:val="0"/>
      <w:sz w:val="16"/>
      <w:szCs w:val="16"/>
    </w:rPr>
  </w:style>
  <w:style w:type="character" w:customStyle="1" w:styleId="132">
    <w:name w:val="9font1"/>
    <w:qFormat/>
    <w:uiPriority w:val="0"/>
    <w:rPr>
      <w:rFonts w:ascii="Times New Roman" w:hAnsi="Times New Roman" w:eastAsia="宋体" w:cs="Times New Roman"/>
      <w:sz w:val="18"/>
    </w:rPr>
  </w:style>
  <w:style w:type="character" w:customStyle="1" w:styleId="133">
    <w:name w:val="不用 Char"/>
    <w:qFormat/>
    <w:uiPriority w:val="0"/>
    <w:rPr>
      <w:rFonts w:ascii="Times New Roman" w:hAnsi="Times New Roman" w:eastAsia="宋体" w:cs="Times New Roman"/>
      <w:b/>
      <w:bCs/>
      <w:kern w:val="2"/>
      <w:sz w:val="24"/>
      <w:szCs w:val="24"/>
    </w:rPr>
  </w:style>
  <w:style w:type="character" w:customStyle="1" w:styleId="134">
    <w:name w:val="font11"/>
    <w:qFormat/>
    <w:uiPriority w:val="0"/>
    <w:rPr>
      <w:rFonts w:ascii="仿宋_GB2312" w:eastAsia="仿宋_GB2312" w:cs="仿宋_GB2312"/>
      <w:color w:val="000000"/>
      <w:sz w:val="20"/>
      <w:szCs w:val="20"/>
      <w:u w:val="none"/>
    </w:rPr>
  </w:style>
  <w:style w:type="character" w:customStyle="1" w:styleId="135">
    <w:name w:val="p121"/>
    <w:qFormat/>
    <w:uiPriority w:val="0"/>
    <w:rPr>
      <w:rFonts w:hint="default" w:ascii="ˎ̥" w:hAnsi="ˎ̥" w:eastAsia="宋体" w:cs="Times New Roman"/>
      <w:sz w:val="18"/>
      <w:szCs w:val="18"/>
    </w:rPr>
  </w:style>
  <w:style w:type="character" w:customStyle="1" w:styleId="136">
    <w:name w:val="z-窗体顶端 Char2"/>
    <w:qFormat/>
    <w:uiPriority w:val="0"/>
    <w:rPr>
      <w:rFonts w:ascii="Arial" w:hAnsi="Arial" w:eastAsia="宋体" w:cs="Arial"/>
      <w:vanish/>
      <w:kern w:val="2"/>
      <w:sz w:val="16"/>
      <w:szCs w:val="16"/>
    </w:rPr>
  </w:style>
  <w:style w:type="character" w:customStyle="1" w:styleId="137">
    <w:name w:val="标题 Char1"/>
    <w:qFormat/>
    <w:uiPriority w:val="0"/>
    <w:rPr>
      <w:rFonts w:ascii="Cambria" w:hAnsi="Cambria" w:eastAsia="宋体" w:cs="Times New Roman"/>
      <w:b/>
      <w:bCs/>
      <w:kern w:val="2"/>
      <w:sz w:val="32"/>
      <w:szCs w:val="32"/>
    </w:rPr>
  </w:style>
  <w:style w:type="character" w:customStyle="1" w:styleId="138">
    <w:name w:val="页眉 Char1"/>
    <w:qFormat/>
    <w:uiPriority w:val="0"/>
    <w:rPr>
      <w:rFonts w:ascii="Times New Roman" w:hAnsi="Times New Roman" w:eastAsia="宋体" w:cs="Times New Roman"/>
      <w:kern w:val="2"/>
      <w:sz w:val="18"/>
      <w:szCs w:val="18"/>
    </w:rPr>
  </w:style>
  <w:style w:type="character" w:customStyle="1" w:styleId="139">
    <w:name w:val="正文文本缩进 3 Char1"/>
    <w:qFormat/>
    <w:uiPriority w:val="0"/>
    <w:rPr>
      <w:rFonts w:ascii="Times New Roman" w:hAnsi="Times New Roman" w:eastAsia="宋体" w:cs="Times New Roman"/>
      <w:kern w:val="2"/>
      <w:sz w:val="16"/>
      <w:szCs w:val="16"/>
    </w:rPr>
  </w:style>
  <w:style w:type="paragraph" w:customStyle="1" w:styleId="140">
    <w:name w:val="Char"/>
    <w:basedOn w:val="1"/>
    <w:qFormat/>
    <w:uiPriority w:val="0"/>
    <w:rPr>
      <w:rFonts w:ascii="Tahoma" w:hAnsi="Tahoma"/>
      <w:sz w:val="24"/>
      <w:szCs w:val="20"/>
    </w:rPr>
  </w:style>
  <w:style w:type="paragraph" w:customStyle="1" w:styleId="141">
    <w:name w:val="默认段落字体 Para Char Char Char Char Char Char Char"/>
    <w:basedOn w:val="1"/>
    <w:qFormat/>
    <w:uiPriority w:val="0"/>
    <w:rPr>
      <w:rFonts w:ascii="Tahoma" w:hAnsi="Tahoma"/>
      <w:sz w:val="24"/>
      <w:szCs w:val="20"/>
    </w:rPr>
  </w:style>
  <w:style w:type="paragraph" w:customStyle="1" w:styleId="142">
    <w:name w:val="defaul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3">
    <w:name w:val="标准无序列表(L1)"/>
    <w:basedOn w:val="1"/>
    <w:qFormat/>
    <w:uiPriority w:val="0"/>
    <w:pPr>
      <w:tabs>
        <w:tab w:val="left" w:pos="425"/>
      </w:tabs>
      <w:ind w:left="425" w:hanging="425"/>
    </w:pPr>
    <w:rPr>
      <w:rFonts w:ascii="仿宋_GB2312" w:hAnsi="宋体" w:eastAsia="仿宋_GB2312"/>
      <w:sz w:val="28"/>
    </w:rPr>
  </w:style>
  <w:style w:type="paragraph" w:customStyle="1" w:styleId="144">
    <w:name w:val="符号列表"/>
    <w:basedOn w:val="1"/>
    <w:qFormat/>
    <w:uiPriority w:val="0"/>
    <w:pPr>
      <w:numPr>
        <w:ilvl w:val="0"/>
        <w:numId w:val="2"/>
      </w:numPr>
      <w:adjustRightInd w:val="0"/>
      <w:spacing w:line="440" w:lineRule="atLeast"/>
    </w:pPr>
    <w:rPr>
      <w:kern w:val="0"/>
      <w:sz w:val="24"/>
      <w:szCs w:val="20"/>
      <w:lang w:val="en-GB"/>
    </w:rPr>
  </w:style>
  <w:style w:type="paragraph" w:customStyle="1" w:styleId="145">
    <w:name w:val="列出段落2"/>
    <w:basedOn w:val="1"/>
    <w:qFormat/>
    <w:uiPriority w:val="0"/>
    <w:pPr>
      <w:ind w:firstLine="420" w:firstLineChars="200"/>
    </w:pPr>
    <w:rPr>
      <w:rFonts w:ascii="Calibri" w:hAnsi="Calibri"/>
      <w:szCs w:val="22"/>
    </w:rPr>
  </w:style>
  <w:style w:type="paragraph" w:customStyle="1" w:styleId="146">
    <w:name w:val="列出段落1"/>
    <w:basedOn w:val="1"/>
    <w:qFormat/>
    <w:uiPriority w:val="0"/>
    <w:pPr>
      <w:ind w:firstLine="420" w:firstLineChars="200"/>
    </w:pPr>
    <w:rPr>
      <w:rFonts w:ascii="Calibri" w:hAnsi="Calibri" w:cs="黑体"/>
      <w:szCs w:val="22"/>
    </w:rPr>
  </w:style>
  <w:style w:type="paragraph" w:customStyle="1" w:styleId="147">
    <w:name w:val="Char Char Char Char Char Char1 Char"/>
    <w:basedOn w:val="1"/>
    <w:qFormat/>
    <w:uiPriority w:val="0"/>
    <w:rPr>
      <w:szCs w:val="20"/>
    </w:rPr>
  </w:style>
  <w:style w:type="paragraph" w:customStyle="1" w:styleId="148">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49">
    <w:name w:val="样式1"/>
    <w:basedOn w:val="5"/>
    <w:qFormat/>
    <w:uiPriority w:val="0"/>
    <w:pPr>
      <w:adjustRightInd w:val="0"/>
      <w:spacing w:line="376" w:lineRule="atLeast"/>
      <w:textAlignment w:val="baseline"/>
    </w:pPr>
    <w:rPr>
      <w:rFonts w:ascii="宋体" w:hAnsi="宋体" w:eastAsia="宋体"/>
      <w:b w:val="0"/>
      <w:bCs w:val="0"/>
      <w:kern w:val="0"/>
      <w:sz w:val="24"/>
      <w:szCs w:val="24"/>
      <w:lang w:val="en-GB"/>
    </w:rPr>
  </w:style>
  <w:style w:type="paragraph" w:customStyle="1" w:styleId="150">
    <w:name w:val="正文列表编号"/>
    <w:basedOn w:val="17"/>
    <w:qFormat/>
    <w:uiPriority w:val="0"/>
    <w:pPr>
      <w:widowControl/>
      <w:spacing w:before="20" w:after="20" w:line="300" w:lineRule="auto"/>
      <w:ind w:left="540" w:leftChars="210" w:right="525" w:rightChars="250" w:hanging="99"/>
      <w:jc w:val="left"/>
    </w:pPr>
    <w:rPr>
      <w:rFonts w:ascii="Arial" w:hAnsi="Arial"/>
      <w:kern w:val="0"/>
      <w:sz w:val="24"/>
      <w:szCs w:val="20"/>
      <w:lang w:val="en-GB"/>
    </w:rPr>
  </w:style>
  <w:style w:type="paragraph" w:customStyle="1" w:styleId="151">
    <w:name w:val="itemlistintable"/>
    <w:basedOn w:val="1"/>
    <w:qFormat/>
    <w:uiPriority w:val="0"/>
    <w:pPr>
      <w:widowControl/>
      <w:spacing w:before="100" w:beforeAutospacing="1" w:after="100" w:afterAutospacing="1"/>
      <w:jc w:val="left"/>
    </w:pPr>
    <w:rPr>
      <w:rFonts w:ascii="宋体" w:hAnsi="宋体" w:cs="宋体"/>
      <w:kern w:val="0"/>
      <w:sz w:val="24"/>
    </w:rPr>
  </w:style>
  <w:style w:type="paragraph" w:customStyle="1" w:styleId="152">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53">
    <w:name w:val="_Style 2"/>
    <w:basedOn w:val="1"/>
    <w:qFormat/>
    <w:uiPriority w:val="0"/>
    <w:pPr>
      <w:ind w:firstLine="420" w:firstLineChars="200"/>
    </w:pPr>
    <w:rPr>
      <w:rFonts w:ascii="Calibri" w:hAnsi="Calibri"/>
      <w:szCs w:val="22"/>
    </w:rPr>
  </w:style>
  <w:style w:type="paragraph" w:customStyle="1" w:styleId="154">
    <w:name w:val="列表段落1"/>
    <w:basedOn w:val="1"/>
    <w:qFormat/>
    <w:uiPriority w:val="0"/>
    <w:pPr>
      <w:ind w:firstLine="420" w:firstLineChars="200"/>
    </w:pPr>
    <w:rPr>
      <w:rFonts w:ascii="Calibri" w:hAnsi="Calibri" w:cs="黑体"/>
      <w:szCs w:val="22"/>
    </w:rPr>
  </w:style>
  <w:style w:type="paragraph" w:customStyle="1" w:styleId="155">
    <w:name w:val="Char11"/>
    <w:basedOn w:val="1"/>
    <w:qFormat/>
    <w:uiPriority w:val="0"/>
    <w:rPr>
      <w:rFonts w:ascii="Tahoma" w:hAnsi="Tahoma"/>
      <w:sz w:val="24"/>
      <w:szCs w:val="20"/>
    </w:rPr>
  </w:style>
  <w:style w:type="paragraph" w:customStyle="1" w:styleId="156">
    <w:name w:val="n"/>
    <w:basedOn w:val="1"/>
    <w:qFormat/>
    <w:uiPriority w:val="0"/>
    <w:pPr>
      <w:autoSpaceDE w:val="0"/>
      <w:autoSpaceDN w:val="0"/>
      <w:adjustRightInd w:val="0"/>
      <w:spacing w:line="400" w:lineRule="atLeast"/>
      <w:textAlignment w:val="baseline"/>
    </w:pPr>
    <w:rPr>
      <w:rFonts w:ascii="宋体" w:cs="宋体"/>
      <w:kern w:val="0"/>
      <w:sz w:val="24"/>
    </w:rPr>
  </w:style>
  <w:style w:type="paragraph" w:customStyle="1" w:styleId="157">
    <w:name w:val="样式2"/>
    <w:basedOn w:val="17"/>
    <w:qFormat/>
    <w:uiPriority w:val="0"/>
    <w:pPr>
      <w:spacing w:after="0" w:line="480" w:lineRule="exact"/>
      <w:jc w:val="center"/>
    </w:pPr>
    <w:rPr>
      <w:rFonts w:ascii="宋体" w:hAnsi="宋体"/>
      <w:b/>
      <w:bCs/>
      <w:kern w:val="0"/>
      <w:sz w:val="32"/>
      <w:szCs w:val="32"/>
      <w:lang w:val="en-GB"/>
    </w:rPr>
  </w:style>
  <w:style w:type="paragraph" w:customStyle="1" w:styleId="158">
    <w:name w:val="Char Char Char Char"/>
    <w:basedOn w:val="14"/>
    <w:qFormat/>
    <w:uiPriority w:val="0"/>
    <w:pPr>
      <w:adjustRightInd w:val="0"/>
      <w:snapToGrid w:val="0"/>
      <w:spacing w:line="360" w:lineRule="auto"/>
    </w:pPr>
  </w:style>
  <w:style w:type="paragraph" w:customStyle="1" w:styleId="159">
    <w:name w:val="Char Char Char Char1"/>
    <w:basedOn w:val="1"/>
    <w:qFormat/>
    <w:uiPriority w:val="0"/>
    <w:rPr>
      <w:rFonts w:ascii="Tahoma" w:hAnsi="Tahoma"/>
      <w:sz w:val="24"/>
      <w:szCs w:val="20"/>
    </w:rPr>
  </w:style>
  <w:style w:type="paragraph" w:customStyle="1" w:styleId="160">
    <w:name w:val="标3"/>
    <w:basedOn w:val="1"/>
    <w:qFormat/>
    <w:uiPriority w:val="0"/>
    <w:pPr>
      <w:tabs>
        <w:tab w:val="left" w:pos="1965"/>
      </w:tabs>
      <w:adjustRightInd w:val="0"/>
      <w:snapToGrid w:val="0"/>
      <w:spacing w:before="50"/>
      <w:ind w:left="1965" w:hanging="420"/>
      <w:outlineLvl w:val="2"/>
    </w:pPr>
    <w:rPr>
      <w:rFonts w:ascii="Arial Narrow" w:hAnsi="Arial Narrow" w:eastAsia="仿宋_GB2312"/>
      <w:sz w:val="28"/>
      <w:szCs w:val="20"/>
    </w:rPr>
  </w:style>
  <w:style w:type="paragraph" w:customStyle="1" w:styleId="161">
    <w:name w:val="Char Char"/>
    <w:basedOn w:val="1"/>
    <w:qFormat/>
    <w:uiPriority w:val="0"/>
    <w:rPr>
      <w:szCs w:val="20"/>
    </w:rPr>
  </w:style>
  <w:style w:type="paragraph" w:customStyle="1" w:styleId="162">
    <w:name w:val="p0"/>
    <w:basedOn w:val="1"/>
    <w:qFormat/>
    <w:uiPriority w:val="0"/>
    <w:pPr>
      <w:widowControl/>
    </w:pPr>
    <w:rPr>
      <w:rFonts w:ascii="黑体" w:hAnsi="宋体" w:eastAsia="黑体" w:cs="宋体"/>
      <w:kern w:val="0"/>
      <w:szCs w:val="21"/>
    </w:rPr>
  </w:style>
  <w:style w:type="paragraph" w:customStyle="1" w:styleId="163">
    <w:name w:val="正文_29_3_9"/>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4">
    <w:name w:val="font9"/>
    <w:basedOn w:val="1"/>
    <w:qFormat/>
    <w:uiPriority w:val="0"/>
    <w:pPr>
      <w:widowControl/>
      <w:spacing w:before="100" w:beforeAutospacing="1" w:after="100" w:afterAutospacing="1"/>
      <w:jc w:val="left"/>
    </w:pPr>
    <w:rPr>
      <w:rFonts w:hint="eastAsia" w:ascii="宋体" w:hAnsi="宋体"/>
      <w:b/>
      <w:bCs/>
      <w:kern w:val="0"/>
      <w:sz w:val="24"/>
    </w:rPr>
  </w:style>
  <w:style w:type="paragraph" w:customStyle="1" w:styleId="165">
    <w:name w:val="Char Char Char Char Char Char Char Char Char Char"/>
    <w:basedOn w:val="1"/>
    <w:qFormat/>
    <w:uiPriority w:val="0"/>
    <w:rPr>
      <w:rFonts w:ascii="Tahoma" w:hAnsi="Tahoma"/>
      <w:sz w:val="24"/>
      <w:szCs w:val="20"/>
    </w:rPr>
  </w:style>
  <w:style w:type="paragraph" w:styleId="166">
    <w:name w:val="List Paragraph"/>
    <w:basedOn w:val="1"/>
    <w:qFormat/>
    <w:uiPriority w:val="34"/>
    <w:pPr>
      <w:ind w:firstLine="420" w:firstLineChars="200"/>
    </w:pPr>
  </w:style>
  <w:style w:type="paragraph" w:customStyle="1" w:styleId="167">
    <w:name w:val="font5"/>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68">
    <w:name w:val="正文段"/>
    <w:basedOn w:val="1"/>
    <w:qFormat/>
    <w:uiPriority w:val="0"/>
    <w:pPr>
      <w:snapToGrid w:val="0"/>
      <w:spacing w:after="240" w:line="240" w:lineRule="atLeast"/>
      <w:ind w:firstLine="425"/>
    </w:pPr>
    <w:rPr>
      <w:rFonts w:ascii="宋体"/>
      <w:sz w:val="24"/>
      <w:szCs w:val="20"/>
    </w:rPr>
  </w:style>
  <w:style w:type="paragraph" w:customStyle="1" w:styleId="169">
    <w:name w:val="纯文本 New"/>
    <w:basedOn w:val="1"/>
    <w:qFormat/>
    <w:uiPriority w:val="0"/>
    <w:pPr>
      <w:widowControl/>
      <w:jc w:val="left"/>
    </w:pPr>
    <w:rPr>
      <w:rFonts w:ascii="宋体" w:hAnsi="Courier New"/>
    </w:rPr>
  </w:style>
  <w:style w:type="paragraph" w:customStyle="1" w:styleId="170">
    <w:name w:val="样式 仿宋 四号 左 行距: 1.5 倍行距"/>
    <w:basedOn w:val="1"/>
    <w:qFormat/>
    <w:uiPriority w:val="0"/>
    <w:pPr>
      <w:spacing w:line="360" w:lineRule="auto"/>
      <w:jc w:val="left"/>
    </w:pPr>
    <w:rPr>
      <w:rFonts w:ascii="仿宋" w:hAnsi="仿宋" w:eastAsia="仿宋" w:cs="宋体"/>
      <w:kern w:val="0"/>
      <w:sz w:val="28"/>
      <w:szCs w:val="20"/>
    </w:rPr>
  </w:style>
  <w:style w:type="paragraph" w:customStyle="1" w:styleId="171">
    <w:name w:val="纯文本2"/>
    <w:basedOn w:val="1"/>
    <w:qFormat/>
    <w:uiPriority w:val="0"/>
    <w:rPr>
      <w:rFonts w:ascii="宋体" w:hAnsi="Courier New"/>
      <w:kern w:val="0"/>
      <w:sz w:val="20"/>
      <w:szCs w:val="21"/>
    </w:rPr>
  </w:style>
  <w:style w:type="paragraph" w:customStyle="1" w:styleId="172">
    <w:name w:val="样式11"/>
    <w:basedOn w:val="3"/>
    <w:qFormat/>
    <w:uiPriority w:val="0"/>
    <w:pPr>
      <w:numPr>
        <w:ilvl w:val="0"/>
        <w:numId w:val="0"/>
      </w:numPr>
      <w:spacing w:before="0" w:after="0" w:line="500" w:lineRule="exact"/>
      <w:jc w:val="both"/>
    </w:pPr>
    <w:rPr>
      <w:rFonts w:ascii="宋体" w:hAnsi="宋体" w:eastAsia="黑体"/>
      <w:b w:val="0"/>
      <w:sz w:val="24"/>
      <w:szCs w:val="24"/>
    </w:rPr>
  </w:style>
  <w:style w:type="paragraph" w:customStyle="1" w:styleId="173">
    <w:name w:val="标准"/>
    <w:basedOn w:val="1"/>
    <w:qFormat/>
    <w:uiPriority w:val="0"/>
    <w:pPr>
      <w:spacing w:line="360" w:lineRule="auto"/>
      <w:ind w:firstLine="200" w:firstLineChars="200"/>
    </w:pPr>
    <w:rPr>
      <w:rFonts w:cs="宋体"/>
      <w:szCs w:val="20"/>
    </w:rPr>
  </w:style>
  <w:style w:type="paragraph" w:customStyle="1" w:styleId="174">
    <w:name w:val="Char1 Char Char Char Char Char Char1"/>
    <w:basedOn w:val="1"/>
    <w:qFormat/>
    <w:uiPriority w:val="0"/>
    <w:rPr>
      <w:rFonts w:ascii="Tahoma" w:hAnsi="Tahoma"/>
      <w:sz w:val="24"/>
      <w:szCs w:val="20"/>
    </w:rPr>
  </w:style>
  <w:style w:type="paragraph" w:customStyle="1" w:styleId="175">
    <w:name w:val="目录题目"/>
    <w:basedOn w:val="1"/>
    <w:qFormat/>
    <w:uiPriority w:val="0"/>
    <w:pPr>
      <w:tabs>
        <w:tab w:val="left" w:pos="4665"/>
      </w:tabs>
      <w:spacing w:line="360" w:lineRule="auto"/>
      <w:jc w:val="center"/>
    </w:pPr>
    <w:rPr>
      <w:rFonts w:ascii="Arial" w:hAnsi="Arial"/>
      <w:b/>
      <w:bCs/>
      <w:sz w:val="30"/>
    </w:rPr>
  </w:style>
  <w:style w:type="paragraph" w:customStyle="1" w:styleId="176">
    <w:name w:val="正文_1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7">
    <w:name w:val="Char Char Char Char Char Char Char Char Char Char Char Char Char"/>
    <w:basedOn w:val="1"/>
    <w:qFormat/>
    <w:uiPriority w:val="0"/>
    <w:rPr>
      <w:rFonts w:ascii="Tahoma" w:hAnsi="Tahoma"/>
      <w:sz w:val="24"/>
      <w:szCs w:val="20"/>
    </w:rPr>
  </w:style>
  <w:style w:type="paragraph" w:customStyle="1" w:styleId="178">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179">
    <w:name w:val="Char4"/>
    <w:basedOn w:val="1"/>
    <w:qFormat/>
    <w:uiPriority w:val="0"/>
    <w:rPr>
      <w:rFonts w:ascii="Tahoma" w:hAnsi="Tahoma"/>
      <w:sz w:val="24"/>
      <w:szCs w:val="20"/>
    </w:rPr>
  </w:style>
  <w:style w:type="paragraph" w:customStyle="1" w:styleId="180">
    <w:name w:val="+正文"/>
    <w:basedOn w:val="1"/>
    <w:qFormat/>
    <w:uiPriority w:val="0"/>
    <w:pPr>
      <w:spacing w:line="360" w:lineRule="auto"/>
      <w:ind w:firstLine="200" w:firstLineChars="200"/>
    </w:pPr>
    <w:rPr>
      <w:sz w:val="28"/>
      <w:szCs w:val="20"/>
    </w:rPr>
  </w:style>
  <w:style w:type="paragraph" w:customStyle="1" w:styleId="181">
    <w:name w:val="font8"/>
    <w:basedOn w:val="1"/>
    <w:qFormat/>
    <w:uiPriority w:val="0"/>
    <w:pPr>
      <w:widowControl/>
      <w:spacing w:before="100" w:beforeAutospacing="1" w:after="100" w:afterAutospacing="1"/>
      <w:jc w:val="left"/>
    </w:pPr>
    <w:rPr>
      <w:b/>
      <w:bCs/>
      <w:kern w:val="0"/>
      <w:sz w:val="24"/>
    </w:rPr>
  </w:style>
  <w:style w:type="paragraph" w:customStyle="1" w:styleId="182">
    <w:name w:val="Char Char Char Char Char Char Char"/>
    <w:basedOn w:val="1"/>
    <w:qFormat/>
    <w:uiPriority w:val="0"/>
    <w:pPr>
      <w:tabs>
        <w:tab w:val="left" w:pos="432"/>
      </w:tabs>
      <w:ind w:left="432" w:hanging="432"/>
    </w:pPr>
    <w:rPr>
      <w:rFonts w:ascii="Tahoma" w:hAnsi="Tahoma"/>
      <w:sz w:val="24"/>
      <w:szCs w:val="20"/>
    </w:rPr>
  </w:style>
  <w:style w:type="paragraph" w:customStyle="1" w:styleId="183">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4">
    <w:name w:val="段落"/>
    <w:qFormat/>
    <w:uiPriority w:val="0"/>
    <w:pPr>
      <w:adjustRightInd w:val="0"/>
      <w:snapToGrid w:val="0"/>
      <w:spacing w:before="120" w:after="120" w:line="360" w:lineRule="auto"/>
      <w:ind w:firstLine="420"/>
      <w:jc w:val="both"/>
    </w:pPr>
    <w:rPr>
      <w:rFonts w:ascii="Times New Roman" w:hAnsi="Times New Roman" w:eastAsia="仿宋_GB2312" w:cs="Times New Roman"/>
      <w:kern w:val="2"/>
      <w:sz w:val="24"/>
      <w:szCs w:val="24"/>
      <w:lang w:val="en-US" w:eastAsia="zh-CN" w:bidi="ar-SA"/>
    </w:rPr>
  </w:style>
  <w:style w:type="paragraph" w:customStyle="1" w:styleId="185">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186">
    <w:name w:val="Char12"/>
    <w:basedOn w:val="1"/>
    <w:qFormat/>
    <w:uiPriority w:val="0"/>
    <w:rPr>
      <w:rFonts w:ascii="Tahoma" w:hAnsi="Tahoma"/>
      <w:sz w:val="24"/>
      <w:szCs w:val="20"/>
    </w:rPr>
  </w:style>
  <w:style w:type="paragraph" w:customStyle="1" w:styleId="187">
    <w:name w:val="正文0"/>
    <w:basedOn w:val="1"/>
    <w:qFormat/>
    <w:uiPriority w:val="0"/>
    <w:pPr>
      <w:autoSpaceDE w:val="0"/>
      <w:autoSpaceDN w:val="0"/>
      <w:adjustRightInd w:val="0"/>
      <w:spacing w:before="240" w:after="60" w:line="360" w:lineRule="atLeast"/>
    </w:pPr>
    <w:rPr>
      <w:b/>
      <w:kern w:val="0"/>
      <w:sz w:val="24"/>
      <w:szCs w:val="20"/>
    </w:rPr>
  </w:style>
  <w:style w:type="paragraph" w:customStyle="1" w:styleId="188">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kern w:val="0"/>
      <w:sz w:val="24"/>
    </w:rPr>
  </w:style>
  <w:style w:type="paragraph" w:customStyle="1" w:styleId="189">
    <w:name w:val="样式 正文首行缩进 + 小四 首行缩进:  1 字符 行距: 1.5 倍行距"/>
    <w:basedOn w:val="29"/>
    <w:next w:val="1"/>
    <w:qFormat/>
    <w:uiPriority w:val="0"/>
    <w:pPr>
      <w:pBdr>
        <w:bottom w:val="none" w:color="auto" w:sz="0" w:space="0"/>
      </w:pBdr>
      <w:tabs>
        <w:tab w:val="clear" w:pos="4153"/>
        <w:tab w:val="clear" w:pos="8306"/>
      </w:tabs>
      <w:snapToGrid/>
      <w:spacing w:after="120" w:line="360" w:lineRule="auto"/>
      <w:ind w:left="100" w:leftChars="100" w:right="100" w:rightChars="100" w:firstLine="240" w:firstLineChars="200"/>
      <w:jc w:val="both"/>
    </w:pPr>
    <w:rPr>
      <w:rFonts w:cs="宋体"/>
      <w:sz w:val="24"/>
      <w:szCs w:val="20"/>
    </w:rPr>
  </w:style>
  <w:style w:type="paragraph" w:customStyle="1" w:styleId="190">
    <w:name w:val="Char Char1 Char Char Char"/>
    <w:basedOn w:val="14"/>
    <w:qFormat/>
    <w:uiPriority w:val="0"/>
    <w:rPr>
      <w:rFonts w:ascii="Tahoma" w:hAnsi="Tahoma"/>
      <w:sz w:val="24"/>
      <w:szCs w:val="24"/>
    </w:rPr>
  </w:style>
  <w:style w:type="paragraph" w:customStyle="1" w:styleId="191">
    <w:name w:val="Char1"/>
    <w:basedOn w:val="1"/>
    <w:qFormat/>
    <w:uiPriority w:val="0"/>
    <w:rPr>
      <w:rFonts w:ascii="Tahoma" w:hAnsi="Tahoma"/>
      <w:sz w:val="24"/>
      <w:szCs w:val="20"/>
    </w:rPr>
  </w:style>
  <w:style w:type="paragraph" w:customStyle="1" w:styleId="192">
    <w:name w:val="Char1 Char Char Char Char Char Char"/>
    <w:basedOn w:val="1"/>
    <w:qFormat/>
    <w:uiPriority w:val="0"/>
    <w:rPr>
      <w:rFonts w:ascii="Tahoma" w:hAnsi="Tahoma"/>
      <w:sz w:val="24"/>
      <w:szCs w:val="20"/>
    </w:rPr>
  </w:style>
  <w:style w:type="paragraph" w:customStyle="1" w:styleId="193">
    <w:name w:val="Normal1"/>
    <w:next w:val="1"/>
    <w:qFormat/>
    <w:uiPriority w:val="0"/>
    <w:pPr>
      <w:overflowPunct w:val="0"/>
      <w:autoSpaceDE w:val="0"/>
      <w:autoSpaceDN w:val="0"/>
      <w:adjustRightInd w:val="0"/>
      <w:textAlignment w:val="baseline"/>
    </w:pPr>
    <w:rPr>
      <w:rFonts w:ascii="Times" w:hAnsi="Times" w:eastAsia="宋体" w:cs="Times New Roman"/>
      <w:sz w:val="24"/>
      <w:lang w:val="fr-FR" w:eastAsia="zh-CN" w:bidi="ar-SA"/>
    </w:rPr>
  </w:style>
  <w:style w:type="paragraph" w:customStyle="1" w:styleId="194">
    <w:name w:val="Char Char Char Char Char Char Char Char Char Char1"/>
    <w:basedOn w:val="1"/>
    <w:qFormat/>
    <w:uiPriority w:val="0"/>
    <w:pPr>
      <w:adjustRightInd w:val="0"/>
      <w:spacing w:line="360" w:lineRule="auto"/>
    </w:pPr>
    <w:rPr>
      <w:kern w:val="0"/>
      <w:sz w:val="24"/>
      <w:szCs w:val="20"/>
    </w:rPr>
  </w:style>
  <w:style w:type="paragraph" w:customStyle="1" w:styleId="195">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196">
    <w:name w:val="Char1 Char Char Char"/>
    <w:basedOn w:val="1"/>
    <w:qFormat/>
    <w:uiPriority w:val="0"/>
    <w:pPr>
      <w:ind w:left="420" w:hanging="420"/>
    </w:pPr>
    <w:rPr>
      <w:sz w:val="24"/>
    </w:rPr>
  </w:style>
  <w:style w:type="paragraph" w:customStyle="1" w:styleId="197">
    <w:name w:val="样式 仿宋_GB2312 四号 左 行距: 1.5 倍行距"/>
    <w:basedOn w:val="1"/>
    <w:qFormat/>
    <w:uiPriority w:val="0"/>
    <w:pPr>
      <w:spacing w:line="360" w:lineRule="auto"/>
      <w:ind w:firstLine="200" w:firstLineChars="200"/>
      <w:jc w:val="left"/>
    </w:pPr>
    <w:rPr>
      <w:rFonts w:ascii="仿宋_GB2312" w:hAnsi="仿宋" w:eastAsia="仿宋_GB2312" w:cs="宋体"/>
      <w:kern w:val="0"/>
      <w:sz w:val="28"/>
      <w:szCs w:val="20"/>
    </w:rPr>
  </w:style>
  <w:style w:type="paragraph" w:customStyle="1" w:styleId="198">
    <w:name w:val="列出段落21"/>
    <w:basedOn w:val="1"/>
    <w:qFormat/>
    <w:uiPriority w:val="0"/>
    <w:pPr>
      <w:ind w:firstLine="420" w:firstLineChars="200"/>
    </w:pPr>
    <w:rPr>
      <w:rFonts w:ascii="Calibri" w:hAnsi="Calibri" w:cs="黑体"/>
      <w:szCs w:val="22"/>
    </w:rPr>
  </w:style>
  <w:style w:type="paragraph" w:customStyle="1" w:styleId="199">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200">
    <w:name w:val="样式 可研报告正文 + 仿宋"/>
    <w:basedOn w:val="201"/>
    <w:qFormat/>
    <w:uiPriority w:val="0"/>
    <w:pPr>
      <w:ind w:firstLine="560" w:firstLineChars="200"/>
    </w:pPr>
    <w:rPr>
      <w:rFonts w:ascii="仿宋" w:hAnsi="仿宋" w:eastAsia="宋体" w:cs="宋体"/>
      <w:szCs w:val="20"/>
    </w:rPr>
  </w:style>
  <w:style w:type="paragraph" w:customStyle="1" w:styleId="201">
    <w:name w:val="可研报告正文"/>
    <w:basedOn w:val="18"/>
    <w:qFormat/>
    <w:uiPriority w:val="0"/>
    <w:pPr>
      <w:ind w:firstLine="177" w:firstLineChars="177"/>
    </w:pPr>
    <w:rPr>
      <w:rFonts w:ascii="仿宋_GB2312" w:hAnsi="Times New Roman" w:eastAsia="仿宋_GB2312"/>
      <w:sz w:val="28"/>
      <w:szCs w:val="24"/>
    </w:rPr>
  </w:style>
  <w:style w:type="paragraph" w:customStyle="1" w:styleId="202">
    <w:name w:val="表格"/>
    <w:basedOn w:val="1"/>
    <w:qFormat/>
    <w:uiPriority w:val="0"/>
    <w:rPr>
      <w:b/>
      <w:szCs w:val="20"/>
    </w:rPr>
  </w:style>
  <w:style w:type="paragraph" w:customStyle="1" w:styleId="203">
    <w:name w:val="font7"/>
    <w:basedOn w:val="1"/>
    <w:qFormat/>
    <w:uiPriority w:val="0"/>
    <w:pPr>
      <w:widowControl/>
      <w:spacing w:before="100" w:beforeAutospacing="1" w:after="100" w:afterAutospacing="1"/>
      <w:jc w:val="left"/>
    </w:pPr>
    <w:rPr>
      <w:kern w:val="0"/>
      <w:sz w:val="24"/>
    </w:rPr>
  </w:style>
  <w:style w:type="paragraph" w:customStyle="1" w:styleId="20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kern w:val="0"/>
      <w:sz w:val="24"/>
    </w:rPr>
  </w:style>
  <w:style w:type="paragraph" w:customStyle="1" w:styleId="205">
    <w:name w:val="文档正文"/>
    <w:basedOn w:val="1"/>
    <w:qFormat/>
    <w:uiPriority w:val="0"/>
    <w:pPr>
      <w:adjustRightInd w:val="0"/>
      <w:spacing w:after="120" w:line="360" w:lineRule="auto"/>
      <w:ind w:firstLine="480" w:firstLineChars="200"/>
      <w:textAlignment w:val="baseline"/>
    </w:pPr>
    <w:rPr>
      <w:rFonts w:ascii="华文细黑" w:hAnsi="华文细黑" w:eastAsia="华文细黑"/>
      <w:color w:val="000000"/>
      <w:kern w:val="0"/>
      <w:sz w:val="24"/>
      <w:szCs w:val="20"/>
    </w:rPr>
  </w:style>
  <w:style w:type="paragraph" w:customStyle="1" w:styleId="206">
    <w:name w:val="Char2"/>
    <w:basedOn w:val="1"/>
    <w:qFormat/>
    <w:uiPriority w:val="0"/>
    <w:rPr>
      <w:rFonts w:ascii="Tahoma" w:hAnsi="Tahoma"/>
      <w:sz w:val="24"/>
      <w:szCs w:val="20"/>
    </w:rPr>
  </w:style>
  <w:style w:type="paragraph" w:customStyle="1" w:styleId="207">
    <w:name w:val="正文 + 宋体"/>
    <w:basedOn w:val="1"/>
    <w:qFormat/>
    <w:uiPriority w:val="0"/>
    <w:pPr>
      <w:widowControl/>
      <w:spacing w:line="360" w:lineRule="auto"/>
      <w:jc w:val="left"/>
    </w:pPr>
    <w:rPr>
      <w:rFonts w:ascii="宋体" w:hAnsi="宋体" w:cs="宋体"/>
      <w:kern w:val="0"/>
      <w:sz w:val="18"/>
      <w:szCs w:val="18"/>
    </w:rPr>
  </w:style>
  <w:style w:type="paragraph" w:customStyle="1" w:styleId="208">
    <w:name w:val="heisong"/>
    <w:basedOn w:val="1"/>
    <w:qFormat/>
    <w:uiPriority w:val="0"/>
    <w:pPr>
      <w:widowControl/>
      <w:spacing w:before="100" w:beforeAutospacing="1" w:after="100" w:afterAutospacing="1" w:line="300" w:lineRule="atLeast"/>
      <w:jc w:val="left"/>
    </w:pPr>
    <w:rPr>
      <w:rFonts w:ascii="ˎ̥" w:hAnsi="ˎ̥" w:cs="宋体"/>
      <w:color w:val="000000"/>
      <w:kern w:val="0"/>
      <w:sz w:val="18"/>
      <w:szCs w:val="18"/>
    </w:rPr>
  </w:style>
  <w:style w:type="paragraph" w:customStyle="1" w:styleId="209">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210">
    <w:name w:val="Fließtext"/>
    <w:basedOn w:val="1"/>
    <w:qFormat/>
    <w:uiPriority w:val="99"/>
    <w:pPr>
      <w:overflowPunct w:val="0"/>
      <w:autoSpaceDE w:val="0"/>
      <w:autoSpaceDN w:val="0"/>
      <w:adjustRightInd w:val="0"/>
      <w:textAlignment w:val="baseline"/>
    </w:pPr>
    <w:rPr>
      <w:rFonts w:ascii="Calibri" w:hAnsi="Calibri"/>
      <w:kern w:val="28"/>
    </w:rPr>
  </w:style>
  <w:style w:type="paragraph" w:customStyle="1" w:styleId="211">
    <w:name w:val="正文_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2">
    <w:name w:val="正文_122_2_0_0_9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213">
    <w:name w:val="正文_122_2_1_0_9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214">
    <w:name w:val="正文_0_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5">
    <w:name w:val="null3"/>
    <w:hidden/>
    <w:qFormat/>
    <w:uiPriority w:val="0"/>
    <w:rPr>
      <w:rFonts w:hint="eastAsia" w:asciiTheme="minorHAnsi" w:hAnsiTheme="minorHAnsi" w:eastAsiaTheme="minorEastAsia" w:cstheme="minorBidi"/>
      <w:lang w:val="en-US" w:eastAsia="zh-CN" w:bidi="ar-SA"/>
    </w:rPr>
  </w:style>
  <w:style w:type="paragraph" w:customStyle="1" w:styleId="216">
    <w:name w:val="Table Text"/>
    <w:semiHidden/>
    <w:qFormat/>
    <w:uiPriority w:val="0"/>
    <w:pPr>
      <w:widowControl w:val="0"/>
      <w:jc w:val="both"/>
    </w:pPr>
    <w:rPr>
      <w:rFonts w:ascii="宋体" w:hAnsi="宋体" w:eastAsia="宋体" w:cs="宋体"/>
      <w:kern w:val="2"/>
      <w:sz w:val="24"/>
      <w:szCs w:val="24"/>
      <w:lang w:val="en-US" w:eastAsia="en-US" w:bidi="ar-SA"/>
    </w:rPr>
  </w:style>
  <w:style w:type="table" w:customStyle="1" w:styleId="217">
    <w:name w:val="Table Normal"/>
    <w:semiHidden/>
    <w:unhideWhenUsed/>
    <w:qFormat/>
    <w:uiPriority w:val="0"/>
    <w:tblPr>
      <w:tblCellMar>
        <w:top w:w="0" w:type="dxa"/>
        <w:left w:w="0" w:type="dxa"/>
        <w:bottom w:w="0" w:type="dxa"/>
        <w:right w:w="0" w:type="dxa"/>
      </w:tblCellMar>
    </w:tblPr>
  </w:style>
  <w:style w:type="character" w:customStyle="1" w:styleId="218">
    <w:name w:val="font41"/>
    <w:qFormat/>
    <w:uiPriority w:val="0"/>
    <w:rPr>
      <w:rFonts w:hint="default" w:ascii="楷体_GB2312" w:eastAsia="楷体_GB2312" w:cs="楷体_GB2312"/>
      <w:color w:val="000000"/>
      <w:sz w:val="22"/>
      <w:szCs w:val="22"/>
      <w:u w:val="none"/>
    </w:rPr>
  </w:style>
  <w:style w:type="paragraph" w:customStyle="1" w:styleId="219">
    <w:name w:val="正文_58"/>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43</Pages>
  <Words>17581</Words>
  <Characters>19415</Characters>
  <Lines>114</Lines>
  <Paragraphs>32</Paragraphs>
  <TotalTime>4</TotalTime>
  <ScaleCrop>false</ScaleCrop>
  <LinksUpToDate>false</LinksUpToDate>
  <CharactersWithSpaces>19728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2021-06-04T08:56:00Z</dcterms:created>
  <dc:creator>86186</dc:creator>
  <cp:lastModifiedBy>小汽车</cp:lastModifiedBy>
  <cp:lastPrinted>2022-06-15T00:52:00Z</cp:lastPrinted>
  <dcterms:modified xsi:type="dcterms:W3CDTF">2025-12-15T07:23:24Z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2865E8449C4D405EA3319C2275EE57ED_13</vt:lpwstr>
  </property>
  <property fmtid="{D5CDD505-2E9C-101B-9397-08002B2CF9AE}" pid="4" name="KSOTemplateDocerSaveRecord">
    <vt:lpwstr>eyJoZGlkIjoiNzI5YzRiNTY1YWQ4OWUyMWIxM2NkZjVlMjljN2QwNTYiLCJ1c2VySWQiOiIzNTQyMjYyODIifQ==</vt:lpwstr>
  </property>
</Properties>
</file>